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01223" w14:textId="77777777" w:rsidR="009A6465" w:rsidRPr="00731494" w:rsidRDefault="00CA7359" w:rsidP="00CA7359">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t>Vsebina ponudbene dokumentacije</w:t>
      </w:r>
    </w:p>
    <w:p w14:paraId="215F6C9E" w14:textId="77777777" w:rsidR="00BE7E6E" w:rsidRPr="00731494" w:rsidRDefault="00CA7359">
      <w:pPr>
        <w:spacing w:before="225" w:after="225" w:line="240" w:lineRule="auto"/>
        <w:jc w:val="both"/>
      </w:pPr>
      <w:r w:rsidRPr="00731494">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4D6B945" w14:textId="77777777" w:rsidR="00BE7E6E" w:rsidRPr="00731494" w:rsidRDefault="00CA7359">
      <w:pPr>
        <w:spacing w:before="225" w:after="225" w:line="240" w:lineRule="auto"/>
        <w:jc w:val="both"/>
      </w:pPr>
      <w:r w:rsidRPr="00731494">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1C8E7E09" w14:textId="77777777" w:rsidR="00BE7E6E" w:rsidRPr="00731494" w:rsidRDefault="00CA7359">
      <w:pPr>
        <w:spacing w:before="225" w:after="225" w:line="240" w:lineRule="auto"/>
        <w:jc w:val="both"/>
      </w:pPr>
      <w:r w:rsidRPr="00731494">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185DD50" w14:textId="77777777" w:rsidR="009A6465" w:rsidRPr="00731494" w:rsidRDefault="009A6465" w:rsidP="00CA7359">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E7E6E" w:rsidRPr="00731494" w14:paraId="1C56D4AA" w14:textId="77777777" w:rsidTr="00D31C97">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78808D3" w14:textId="77777777" w:rsidR="00BE7E6E" w:rsidRPr="00731494" w:rsidRDefault="00CA7359">
            <w:pPr>
              <w:jc w:val="center"/>
            </w:pPr>
            <w:r w:rsidRPr="00731494">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C75A6D" w14:textId="77777777" w:rsidR="00BE7E6E" w:rsidRPr="00731494" w:rsidRDefault="00CA7359">
            <w:pPr>
              <w:jc w:val="center"/>
            </w:pPr>
            <w:r w:rsidRPr="00731494">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E4BDED" w14:textId="77777777" w:rsidR="00BE7E6E" w:rsidRPr="00731494" w:rsidRDefault="00CA7359">
            <w:pPr>
              <w:jc w:val="center"/>
            </w:pPr>
            <w:r w:rsidRPr="00731494">
              <w:rPr>
                <w:rFonts w:ascii="Arial" w:hAnsi="Arial" w:cs="Arial"/>
                <w:b/>
                <w:bCs/>
                <w:color w:val="000000"/>
                <w:position w:val="-3"/>
                <w:sz w:val="20"/>
                <w:szCs w:val="20"/>
                <w:shd w:val="clear" w:color="auto" w:fill="AAAAAA"/>
              </w:rPr>
              <w:t>Opombe</w:t>
            </w:r>
          </w:p>
        </w:tc>
      </w:tr>
      <w:tr w:rsidR="00BE7E6E" w:rsidRPr="00731494" w14:paraId="7C08047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92DA4" w14:textId="77777777" w:rsidR="00BE7E6E" w:rsidRPr="00731494" w:rsidRDefault="00CA7359">
            <w:r w:rsidRPr="0073149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8B9AE" w14:textId="2AEABE41" w:rsidR="00BE7E6E" w:rsidRPr="00731494" w:rsidRDefault="00CA7359">
            <w:r w:rsidRPr="00731494">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537A5" w14:textId="77777777" w:rsidR="00CE2BB1" w:rsidRPr="00731494" w:rsidRDefault="00CA7359">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 xml:space="preserve">Izpolnjen, podpisan in žigosan. </w:t>
            </w:r>
          </w:p>
          <w:p w14:paraId="37881E87" w14:textId="6C3C42FF" w:rsidR="00BE7E6E" w:rsidRPr="00731494" w:rsidRDefault="00380D35">
            <w:pPr>
              <w:spacing w:before="135" w:after="135"/>
              <w:jc w:val="both"/>
              <w:textAlignment w:val="center"/>
            </w:pPr>
            <w:r>
              <w:rPr>
                <w:rFonts w:ascii="Arial" w:hAnsi="Arial" w:cs="Arial"/>
                <w:color w:val="000000"/>
                <w:position w:val="-2"/>
                <w:sz w:val="18"/>
                <w:szCs w:val="18"/>
              </w:rPr>
              <w:t>Relevantno stran</w:t>
            </w:r>
            <w:r w:rsidRPr="00731494">
              <w:rPr>
                <w:rFonts w:ascii="Arial" w:hAnsi="Arial" w:cs="Arial"/>
                <w:color w:val="000000"/>
                <w:position w:val="-2"/>
                <w:sz w:val="18"/>
                <w:szCs w:val="18"/>
              </w:rPr>
              <w:t xml:space="preserve"> obrazca Ponudba iz katere je razvidna ponudbena cena, ponudnik pripne v razdelek »Predračun« v aplikaciji e-JN.</w:t>
            </w:r>
          </w:p>
        </w:tc>
      </w:tr>
      <w:tr w:rsidR="00016BDD" w:rsidRPr="00731494" w14:paraId="6251173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B5499B" w14:textId="50787810" w:rsidR="00016BDD" w:rsidRPr="00731494" w:rsidRDefault="00016BDD" w:rsidP="00016BDD">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5CAD3" w14:textId="38A2DF25" w:rsidR="00016BDD" w:rsidRPr="00731494" w:rsidRDefault="00016BDD" w:rsidP="00016BDD">
            <w:pPr>
              <w:rPr>
                <w:rFonts w:ascii="Arial" w:hAnsi="Arial" w:cs="Arial"/>
                <w:color w:val="000000"/>
                <w:position w:val="-2"/>
                <w:sz w:val="18"/>
                <w:szCs w:val="18"/>
              </w:rPr>
            </w:pPr>
            <w:r>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D2E2BD" w14:textId="5B576668" w:rsidR="00016BDD" w:rsidRPr="00731494" w:rsidRDefault="00016BDD" w:rsidP="00016BDD">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BE7E6E" w:rsidRPr="00731494" w14:paraId="4301923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07138" w14:textId="77777777" w:rsidR="00BE7E6E" w:rsidRPr="00731494" w:rsidRDefault="00CA7359">
            <w:r w:rsidRPr="0073149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45479" w14:textId="1BF45C95" w:rsidR="00BE7E6E" w:rsidRPr="00731494" w:rsidRDefault="00CA7359">
            <w:r w:rsidRPr="00731494">
              <w:rPr>
                <w:rFonts w:ascii="Arial" w:hAnsi="Arial" w:cs="Arial"/>
                <w:color w:val="000000"/>
                <w:position w:val="-2"/>
                <w:sz w:val="18"/>
                <w:szCs w:val="18"/>
              </w:rPr>
              <w:t>Krovna izjava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98BB7"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259BA1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344AA" w14:textId="77777777" w:rsidR="00BE7E6E" w:rsidRPr="00731494" w:rsidRDefault="00CA7359">
            <w:r w:rsidRPr="0073149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DEAD3" w14:textId="089076FB" w:rsidR="00BE7E6E" w:rsidRPr="00731494" w:rsidRDefault="00CA7359">
            <w:r w:rsidRPr="00731494">
              <w:rPr>
                <w:rFonts w:ascii="Arial" w:hAnsi="Arial" w:cs="Arial"/>
                <w:color w:val="000000"/>
                <w:position w:val="-2"/>
                <w:sz w:val="18"/>
                <w:szCs w:val="18"/>
              </w:rPr>
              <w:t>ESPD</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ADAE0" w14:textId="3766FD5E" w:rsidR="00BE7E6E" w:rsidRPr="00731494" w:rsidRDefault="00CA7359" w:rsidP="00CE2BB1">
            <w:pPr>
              <w:spacing w:before="135" w:after="135"/>
              <w:jc w:val="both"/>
              <w:textAlignment w:val="center"/>
            </w:pPr>
            <w:r w:rsidRPr="00731494">
              <w:rPr>
                <w:rFonts w:ascii="Arial" w:hAnsi="Arial" w:cs="Arial"/>
                <w:color w:val="000000"/>
                <w:position w:val="-2"/>
                <w:sz w:val="18"/>
                <w:szCs w:val="18"/>
              </w:rPr>
              <w:t>Izpolnjen .xml, uvoziti v e-JN</w:t>
            </w:r>
            <w:r w:rsidR="00CE2BB1" w:rsidRPr="00731494">
              <w:rPr>
                <w:rFonts w:ascii="Arial" w:hAnsi="Arial" w:cs="Arial"/>
                <w:color w:val="000000"/>
                <w:position w:val="-2"/>
                <w:sz w:val="18"/>
                <w:szCs w:val="18"/>
              </w:rPr>
              <w:t xml:space="preserve"> ali predložen izpolnjen in podpisan pdf.</w:t>
            </w:r>
          </w:p>
        </w:tc>
      </w:tr>
      <w:tr w:rsidR="00BE7E6E" w:rsidRPr="00731494" w14:paraId="6707CA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EF147" w14:textId="77777777" w:rsidR="00BE7E6E" w:rsidRPr="00731494" w:rsidRDefault="00CA7359">
            <w:r w:rsidRPr="00731494">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B2BD4" w14:textId="010BA935" w:rsidR="00BE7E6E" w:rsidRPr="00731494" w:rsidRDefault="00CA7359">
            <w:r w:rsidRPr="00731494">
              <w:rPr>
                <w:rFonts w:ascii="Arial" w:hAnsi="Arial" w:cs="Arial"/>
                <w:color w:val="000000"/>
                <w:position w:val="-2"/>
                <w:sz w:val="18"/>
                <w:szCs w:val="18"/>
              </w:rPr>
              <w:t>Seznam članov organov in zastopnikov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D213C"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Izpolnjen, podpisan in žigosan. </w:t>
            </w:r>
          </w:p>
          <w:p w14:paraId="54D0BDA2"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Potrebno predložiti tudi za člane organov in zastopnike partnerjev in podizvajalcev.</w:t>
            </w:r>
          </w:p>
        </w:tc>
      </w:tr>
      <w:tr w:rsidR="00BE7E6E" w:rsidRPr="00731494" w14:paraId="560047A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3DB6C" w14:textId="77777777" w:rsidR="00BE7E6E" w:rsidRPr="00731494" w:rsidRDefault="00CA7359">
            <w:r w:rsidRPr="00731494">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58C8A" w14:textId="0512D1F3" w:rsidR="00BE7E6E" w:rsidRPr="00731494" w:rsidRDefault="00CA7359">
            <w:r w:rsidRPr="00731494">
              <w:rPr>
                <w:rFonts w:ascii="Arial" w:hAnsi="Arial" w:cs="Arial"/>
                <w:color w:val="000000"/>
                <w:position w:val="-2"/>
                <w:sz w:val="18"/>
                <w:szCs w:val="18"/>
              </w:rPr>
              <w:t>Referenčna lista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D367E" w14:textId="0FA7F6C2" w:rsidR="00BE7E6E" w:rsidRPr="00731494" w:rsidRDefault="00CE2BB1">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7E01BA5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8CCBE" w14:textId="77777777" w:rsidR="00BE7E6E" w:rsidRPr="00731494" w:rsidRDefault="00CA7359">
            <w:r w:rsidRPr="00731494">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7E6A69" w14:textId="77777777" w:rsidR="00BE7E6E" w:rsidRDefault="00CA7359">
            <w:pPr>
              <w:rPr>
                <w:rFonts w:ascii="Arial" w:hAnsi="Arial" w:cs="Arial"/>
                <w:color w:val="000000"/>
                <w:position w:val="-2"/>
                <w:sz w:val="18"/>
                <w:szCs w:val="18"/>
              </w:rPr>
            </w:pPr>
            <w:r w:rsidRPr="00731494">
              <w:rPr>
                <w:rFonts w:ascii="Arial" w:hAnsi="Arial" w:cs="Arial"/>
                <w:color w:val="000000"/>
                <w:position w:val="-2"/>
                <w:sz w:val="18"/>
                <w:szCs w:val="18"/>
              </w:rPr>
              <w:t>Vzorec bančne garancije / kavcijskega zavarovanja za dobro izvedbo</w:t>
            </w:r>
          </w:p>
          <w:p w14:paraId="1BB8D1FE" w14:textId="77777777" w:rsidR="00E17139" w:rsidRDefault="00E17139">
            <w:pPr>
              <w:rPr>
                <w:rFonts w:ascii="Arial" w:hAnsi="Arial" w:cs="Arial"/>
                <w:color w:val="000000"/>
                <w:position w:val="-2"/>
                <w:sz w:val="18"/>
                <w:szCs w:val="18"/>
              </w:rPr>
            </w:pPr>
          </w:p>
          <w:p w14:paraId="29638C63" w14:textId="5D54476F" w:rsidR="00E17139" w:rsidRPr="00E17139" w:rsidRDefault="00E17139" w:rsidP="00E17139">
            <w:pPr>
              <w:jc w:val="center"/>
              <w:rPr>
                <w:rFonts w:ascii="Arial" w:hAnsi="Arial" w:cs="Arial"/>
                <w:i/>
                <w:iCs/>
                <w:color w:val="808080" w:themeColor="background1" w:themeShade="80"/>
                <w:position w:val="-2"/>
                <w:sz w:val="18"/>
                <w:szCs w:val="18"/>
              </w:rPr>
            </w:pPr>
            <w:r w:rsidRPr="00E17139">
              <w:rPr>
                <w:rFonts w:ascii="Arial" w:hAnsi="Arial" w:cs="Arial"/>
                <w:i/>
                <w:iCs/>
                <w:color w:val="808080" w:themeColor="background1" w:themeShade="80"/>
                <w:position w:val="-2"/>
                <w:sz w:val="18"/>
                <w:szCs w:val="18"/>
              </w:rPr>
              <w:t>za sklope 1, 2 in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D7300"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Parafiran ali elektronsko podpisan.</w:t>
            </w:r>
          </w:p>
        </w:tc>
      </w:tr>
      <w:tr w:rsidR="00E17139" w:rsidRPr="00731494" w14:paraId="632108B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EE8646" w14:textId="283A290F" w:rsidR="00E17139" w:rsidRPr="00731494" w:rsidRDefault="00E17139" w:rsidP="00E17139">
            <w:pPr>
              <w:rPr>
                <w:rFonts w:ascii="Arial" w:hAnsi="Arial" w:cs="Arial"/>
                <w:color w:val="000000"/>
                <w:position w:val="-2"/>
                <w:sz w:val="18"/>
                <w:szCs w:val="18"/>
              </w:rPr>
            </w:pPr>
            <w:r>
              <w:rPr>
                <w:rFonts w:ascii="Arial" w:hAnsi="Arial" w:cs="Arial"/>
                <w:color w:val="000000"/>
                <w:position w:val="-2"/>
                <w:sz w:val="18"/>
                <w:szCs w:val="18"/>
              </w:rPr>
              <w:t>6.1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984907" w14:textId="77777777" w:rsidR="00E17139" w:rsidRDefault="00E17139" w:rsidP="00E17139">
            <w:pPr>
              <w:rPr>
                <w:rFonts w:ascii="Arial" w:hAnsi="Arial" w:cs="Arial"/>
                <w:color w:val="000000"/>
                <w:position w:val="-2"/>
                <w:sz w:val="18"/>
                <w:szCs w:val="18"/>
              </w:rPr>
            </w:pPr>
            <w:r w:rsidRPr="00C424A6">
              <w:rPr>
                <w:rFonts w:ascii="Arial" w:hAnsi="Arial" w:cs="Arial"/>
                <w:color w:val="000000"/>
                <w:position w:val="-2"/>
                <w:sz w:val="18"/>
                <w:szCs w:val="18"/>
              </w:rPr>
              <w:t>Vzorec Menične izjave za dobro izvedbo</w:t>
            </w:r>
          </w:p>
          <w:p w14:paraId="0ACB6DE9" w14:textId="77777777" w:rsidR="00E17139" w:rsidRDefault="00E17139" w:rsidP="00E17139">
            <w:pPr>
              <w:rPr>
                <w:rFonts w:ascii="Arial" w:hAnsi="Arial" w:cs="Arial"/>
                <w:color w:val="000000"/>
                <w:position w:val="-2"/>
                <w:sz w:val="18"/>
                <w:szCs w:val="18"/>
              </w:rPr>
            </w:pPr>
          </w:p>
          <w:p w14:paraId="6BA1F934" w14:textId="18A47DD3" w:rsidR="00E17139" w:rsidRPr="00731494" w:rsidRDefault="00E17139" w:rsidP="00E17139">
            <w:pPr>
              <w:jc w:val="center"/>
              <w:rPr>
                <w:rFonts w:ascii="Arial" w:hAnsi="Arial" w:cs="Arial"/>
                <w:color w:val="000000"/>
                <w:position w:val="-2"/>
                <w:sz w:val="18"/>
                <w:szCs w:val="18"/>
              </w:rPr>
            </w:pPr>
            <w:r w:rsidRPr="00E17139">
              <w:rPr>
                <w:rFonts w:ascii="Arial" w:hAnsi="Arial" w:cs="Arial"/>
                <w:i/>
                <w:iCs/>
                <w:color w:val="808080" w:themeColor="background1" w:themeShade="80"/>
                <w:position w:val="-2"/>
                <w:sz w:val="18"/>
                <w:szCs w:val="18"/>
              </w:rPr>
              <w:t xml:space="preserve">za </w:t>
            </w:r>
            <w:r>
              <w:rPr>
                <w:rFonts w:ascii="Arial" w:hAnsi="Arial" w:cs="Arial"/>
                <w:i/>
                <w:iCs/>
                <w:color w:val="808080" w:themeColor="background1" w:themeShade="80"/>
                <w:position w:val="-2"/>
                <w:sz w:val="18"/>
                <w:szCs w:val="18"/>
              </w:rPr>
              <w:t xml:space="preserve">sklop </w:t>
            </w:r>
            <w:r w:rsidR="005E7855">
              <w:rPr>
                <w:rFonts w:ascii="Arial" w:hAnsi="Arial" w:cs="Arial"/>
                <w:i/>
                <w:iCs/>
                <w:color w:val="808080" w:themeColor="background1" w:themeShade="8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E22E8F" w14:textId="4A4A6DC7" w:rsidR="00E17139" w:rsidRPr="00731494" w:rsidRDefault="00E17139" w:rsidP="00E17139">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Parafiran ali elektronsko podpisan.</w:t>
            </w:r>
          </w:p>
        </w:tc>
      </w:tr>
      <w:tr w:rsidR="00BE7E6E" w:rsidRPr="00731494" w14:paraId="14EFE2C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57DE2" w14:textId="77777777" w:rsidR="00BE7E6E" w:rsidRPr="00731494" w:rsidRDefault="00CA7359">
            <w:r w:rsidRPr="00731494">
              <w:rPr>
                <w:rFonts w:ascii="Arial" w:hAnsi="Arial" w:cs="Arial"/>
                <w:color w:val="000000"/>
                <w:position w:val="-2"/>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16A2C" w14:textId="77777777" w:rsidR="00BE7E6E" w:rsidRDefault="00CA7359">
            <w:r w:rsidRPr="00731494">
              <w:rPr>
                <w:rFonts w:ascii="Arial" w:hAnsi="Arial" w:cs="Arial"/>
                <w:color w:val="000000"/>
                <w:position w:val="-2"/>
                <w:sz w:val="18"/>
                <w:szCs w:val="18"/>
              </w:rPr>
              <w:t>Vzorec bančne garancije / kavcijskega zavarovanja za odpravo napak</w:t>
            </w:r>
            <w:r w:rsidRPr="00731494">
              <w:rPr>
                <w:rFonts w:ascii="Arial" w:hAnsi="Arial" w:cs="Arial"/>
                <w:color w:val="000000"/>
                <w:position w:val="-2"/>
                <w:sz w:val="18"/>
                <w:szCs w:val="18"/>
              </w:rPr>
              <w:br/>
            </w:r>
          </w:p>
          <w:p w14:paraId="21CB1375" w14:textId="2E52C6F1" w:rsidR="00E17139" w:rsidRPr="00731494" w:rsidRDefault="00E17139" w:rsidP="00E17139">
            <w:pPr>
              <w:jc w:val="center"/>
            </w:pPr>
            <w:r w:rsidRPr="00E17139">
              <w:rPr>
                <w:rFonts w:ascii="Arial" w:hAnsi="Arial" w:cs="Arial"/>
                <w:i/>
                <w:iCs/>
                <w:color w:val="808080" w:themeColor="background1" w:themeShade="80"/>
                <w:position w:val="-2"/>
                <w:sz w:val="18"/>
                <w:szCs w:val="18"/>
              </w:rPr>
              <w:t>za sklope 1, 2 in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B62681"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Parafiran ali elektronsko podpisan.</w:t>
            </w:r>
          </w:p>
        </w:tc>
      </w:tr>
      <w:tr w:rsidR="00E17139" w:rsidRPr="00731494" w14:paraId="0B24BAE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9BD342" w14:textId="315CF4F5" w:rsidR="00E17139" w:rsidRPr="00731494" w:rsidRDefault="00E17139" w:rsidP="00E17139">
            <w:pPr>
              <w:rPr>
                <w:rFonts w:ascii="Arial" w:hAnsi="Arial" w:cs="Arial"/>
                <w:color w:val="000000"/>
                <w:position w:val="-2"/>
                <w:sz w:val="18"/>
                <w:szCs w:val="18"/>
              </w:rPr>
            </w:pPr>
            <w:r>
              <w:rPr>
                <w:rFonts w:ascii="Arial" w:hAnsi="Arial" w:cs="Arial"/>
                <w:color w:val="000000"/>
                <w:position w:val="-2"/>
                <w:sz w:val="18"/>
                <w:szCs w:val="18"/>
              </w:rPr>
              <w:t>7.1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471202" w14:textId="77777777" w:rsidR="00E17139" w:rsidRDefault="00E17139" w:rsidP="00E17139">
            <w:pPr>
              <w:rPr>
                <w:rFonts w:ascii="Arial" w:hAnsi="Arial" w:cs="Arial"/>
                <w:color w:val="000000"/>
                <w:position w:val="-2"/>
                <w:sz w:val="18"/>
                <w:szCs w:val="18"/>
              </w:rPr>
            </w:pPr>
            <w:r>
              <w:rPr>
                <w:rFonts w:ascii="Arial" w:hAnsi="Arial" w:cs="Arial"/>
                <w:color w:val="000000"/>
                <w:position w:val="-2"/>
                <w:sz w:val="18"/>
                <w:szCs w:val="18"/>
              </w:rPr>
              <w:t>Vzorec Menične izjave za odpravo napak</w:t>
            </w:r>
          </w:p>
          <w:p w14:paraId="30ADF583" w14:textId="77777777" w:rsidR="00E17139" w:rsidRDefault="00E17139" w:rsidP="00E17139">
            <w:pPr>
              <w:rPr>
                <w:rFonts w:ascii="Arial" w:hAnsi="Arial" w:cs="Arial"/>
                <w:color w:val="000000"/>
                <w:position w:val="-2"/>
                <w:sz w:val="18"/>
                <w:szCs w:val="18"/>
              </w:rPr>
            </w:pPr>
          </w:p>
          <w:p w14:paraId="55048675" w14:textId="01D136A1" w:rsidR="00E17139" w:rsidRPr="00731494" w:rsidRDefault="00E17139" w:rsidP="00E17139">
            <w:pPr>
              <w:jc w:val="center"/>
              <w:rPr>
                <w:rFonts w:ascii="Arial" w:hAnsi="Arial" w:cs="Arial"/>
                <w:color w:val="000000"/>
                <w:position w:val="-2"/>
                <w:sz w:val="18"/>
                <w:szCs w:val="18"/>
              </w:rPr>
            </w:pPr>
            <w:r w:rsidRPr="00E17139">
              <w:rPr>
                <w:rFonts w:ascii="Arial" w:hAnsi="Arial" w:cs="Arial"/>
                <w:i/>
                <w:iCs/>
                <w:color w:val="808080" w:themeColor="background1" w:themeShade="80"/>
                <w:position w:val="-2"/>
                <w:sz w:val="18"/>
                <w:szCs w:val="18"/>
              </w:rPr>
              <w:t xml:space="preserve">za </w:t>
            </w:r>
            <w:r>
              <w:rPr>
                <w:rFonts w:ascii="Arial" w:hAnsi="Arial" w:cs="Arial"/>
                <w:i/>
                <w:iCs/>
                <w:color w:val="808080" w:themeColor="background1" w:themeShade="80"/>
                <w:position w:val="-2"/>
                <w:sz w:val="18"/>
                <w:szCs w:val="18"/>
              </w:rPr>
              <w:t xml:space="preserve">sklop </w:t>
            </w:r>
            <w:r w:rsidR="005E7855">
              <w:rPr>
                <w:rFonts w:ascii="Arial" w:hAnsi="Arial" w:cs="Arial"/>
                <w:i/>
                <w:iCs/>
                <w:color w:val="808080" w:themeColor="background1" w:themeShade="8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A71D88" w14:textId="45FBB0A6" w:rsidR="00E17139" w:rsidRPr="00731494" w:rsidRDefault="00E17139" w:rsidP="00E1713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ali elektronsko podpisan.</w:t>
            </w:r>
          </w:p>
        </w:tc>
      </w:tr>
      <w:tr w:rsidR="00D31C97" w:rsidRPr="00731494" w14:paraId="3628FF1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48F8F" w14:textId="778AED13"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C5BC0" w14:textId="77777777" w:rsidR="00D31C97" w:rsidRPr="00731494" w:rsidRDefault="00D31C97" w:rsidP="00D31C97">
            <w:r w:rsidRPr="00731494">
              <w:rPr>
                <w:rFonts w:ascii="Arial" w:hAnsi="Arial" w:cs="Arial"/>
                <w:color w:val="000000"/>
                <w:position w:val="-2"/>
                <w:sz w:val="18"/>
                <w:szCs w:val="18"/>
              </w:rPr>
              <w:t>Izjava zastopnika podizvajalca v zvezi z izpolnjevanjem obveznih pogojev za podizvajalce</w:t>
            </w:r>
          </w:p>
          <w:p w14:paraId="0014225E"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71338" w14:textId="6B9051BA"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9EF328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73886" w14:textId="69A0C533"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8913B" w14:textId="77777777" w:rsidR="00D31C97" w:rsidRPr="00731494" w:rsidRDefault="00D31C97" w:rsidP="00D31C97">
            <w:r w:rsidRPr="00731494">
              <w:rPr>
                <w:rFonts w:ascii="Arial" w:hAnsi="Arial" w:cs="Arial"/>
                <w:color w:val="000000"/>
                <w:position w:val="-2"/>
                <w:sz w:val="18"/>
                <w:szCs w:val="18"/>
              </w:rPr>
              <w:t>Izjava podizvajalca</w:t>
            </w:r>
          </w:p>
          <w:p w14:paraId="79203E3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F1C57" w14:textId="22E86FF5"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43F8CB4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08176" w14:textId="18931352"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3DE08" w14:textId="77777777" w:rsidR="00D31C97" w:rsidRPr="00731494" w:rsidRDefault="00D31C97" w:rsidP="00D31C97">
            <w:r w:rsidRPr="00731494">
              <w:rPr>
                <w:rFonts w:ascii="Arial" w:hAnsi="Arial" w:cs="Arial"/>
                <w:color w:val="000000"/>
                <w:position w:val="-2"/>
                <w:sz w:val="18"/>
                <w:szCs w:val="18"/>
              </w:rPr>
              <w:t>Izjava o nastopu s podizvajalci</w:t>
            </w:r>
          </w:p>
          <w:p w14:paraId="0B7349C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172AA" w14:textId="1469B2D3"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20AF4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BC3CF" w14:textId="0F0522E6" w:rsidR="00D31C97" w:rsidRPr="00731494" w:rsidRDefault="00D31C97" w:rsidP="00D31C97">
            <w:r w:rsidRPr="00731494">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3734A3" w14:textId="77777777" w:rsidR="00D31C97" w:rsidRPr="00731494" w:rsidRDefault="00D31C97" w:rsidP="00D31C97">
            <w:r w:rsidRPr="00731494">
              <w:rPr>
                <w:rFonts w:ascii="Arial" w:hAnsi="Arial" w:cs="Arial"/>
                <w:color w:val="000000"/>
                <w:position w:val="-2"/>
                <w:sz w:val="18"/>
                <w:szCs w:val="18"/>
              </w:rPr>
              <w:t>Izjava o lastniških deležih</w:t>
            </w:r>
          </w:p>
          <w:p w14:paraId="76F3BC08" w14:textId="0D7B6751" w:rsidR="00D31C97" w:rsidRPr="00731494" w:rsidRDefault="00D31C97" w:rsidP="00D31C9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164F4" w14:textId="47E833B7" w:rsidR="00D31C97" w:rsidRPr="00731494" w:rsidRDefault="00D31C97" w:rsidP="00D31C97">
            <w:pPr>
              <w:spacing w:before="135" w:after="135"/>
              <w:jc w:val="both"/>
              <w:textAlignment w:val="center"/>
            </w:pPr>
            <w:r w:rsidRPr="00731494">
              <w:rPr>
                <w:rFonts w:ascii="Arial" w:hAnsi="Arial" w:cs="Arial"/>
                <w:color w:val="000000"/>
                <w:position w:val="-2"/>
                <w:sz w:val="18"/>
                <w:szCs w:val="18"/>
              </w:rPr>
              <w:t>Izpolnjen, podpisan in žigosan.</w:t>
            </w:r>
          </w:p>
        </w:tc>
      </w:tr>
      <w:tr w:rsidR="00D31C97" w:rsidRPr="00731494" w14:paraId="75633EC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0C9DD" w14:textId="723DCCD6"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CF509" w14:textId="08625D6C"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11445" w14:textId="3214C4A1"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BE7E6E" w:rsidRPr="00731494" w14:paraId="76E2A23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8D5B9" w14:textId="77777777" w:rsidR="00BE7E6E" w:rsidRPr="00731494" w:rsidRDefault="00CA7359">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BF997" w14:textId="196E01D8" w:rsidR="00BE7E6E" w:rsidRPr="00731494" w:rsidRDefault="00CA7359">
            <w:r w:rsidRPr="00731494">
              <w:rPr>
                <w:rFonts w:ascii="Arial" w:hAnsi="Arial" w:cs="Arial"/>
                <w:color w:val="000000"/>
                <w:position w:val="-2"/>
                <w:sz w:val="18"/>
                <w:szCs w:val="18"/>
              </w:rPr>
              <w:t xml:space="preserve">Vzorec pogodbe: Pogodba o dobavi </w:t>
            </w:r>
            <w:r w:rsidR="00977B32" w:rsidRPr="00731494">
              <w:rPr>
                <w:rFonts w:ascii="Arial" w:hAnsi="Arial" w:cs="Arial"/>
                <w:color w:val="000000"/>
                <w:position w:val="-2"/>
                <w:sz w:val="18"/>
                <w:szCs w:val="18"/>
              </w:rPr>
              <w:t xml:space="preserve">in nakupu </w:t>
            </w:r>
            <w:r w:rsidR="00EC5C2E" w:rsidRPr="00EC5C2E">
              <w:rPr>
                <w:rFonts w:ascii="Arial" w:hAnsi="Arial" w:cs="Arial"/>
                <w:color w:val="000000"/>
                <w:position w:val="-2"/>
                <w:sz w:val="18"/>
                <w:szCs w:val="18"/>
              </w:rPr>
              <w:t xml:space="preserve">terapevtskih dinamičnih blazin in </w:t>
            </w:r>
            <w:r w:rsidR="0008111E">
              <w:rPr>
                <w:rFonts w:ascii="Arial" w:hAnsi="Arial" w:cs="Arial"/>
                <w:color w:val="000000"/>
                <w:position w:val="-2"/>
                <w:sz w:val="18"/>
                <w:szCs w:val="18"/>
              </w:rPr>
              <w:t>posteljnih vložkov</w:t>
            </w:r>
            <w:r w:rsidR="00EC5C2E" w:rsidRPr="00EC5C2E">
              <w:rPr>
                <w:rFonts w:ascii="Arial" w:hAnsi="Arial" w:cs="Arial"/>
                <w:color w:val="000000"/>
                <w:position w:val="-2"/>
                <w:sz w:val="18"/>
                <w:szCs w:val="18"/>
              </w:rPr>
              <w:t xml:space="preserve"> s prevleko za potrebe UKC Ljubljana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2F876"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Podpisan (ročno ali elektronsko).</w:t>
            </w:r>
          </w:p>
        </w:tc>
      </w:tr>
      <w:tr w:rsidR="00D671D6" w:rsidRPr="00731494" w14:paraId="0DA2725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F1A49" w14:textId="720B64DF" w:rsidR="00D671D6" w:rsidRPr="00731494" w:rsidRDefault="00D671D6">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8B1BFF" w14:textId="77777777" w:rsidR="00D671D6" w:rsidRDefault="00D671D6">
            <w:pPr>
              <w:rPr>
                <w:rFonts w:ascii="Arial" w:hAnsi="Arial" w:cs="Arial"/>
                <w:color w:val="000000"/>
                <w:position w:val="-2"/>
                <w:sz w:val="18"/>
                <w:szCs w:val="18"/>
              </w:rPr>
            </w:pPr>
            <w:r w:rsidRPr="00731494">
              <w:rPr>
                <w:rFonts w:ascii="Arial" w:hAnsi="Arial" w:cs="Arial"/>
                <w:color w:val="000000"/>
                <w:position w:val="-2"/>
                <w:sz w:val="18"/>
                <w:szCs w:val="18"/>
              </w:rPr>
              <w:t>Vzorec pogodbe: Pogodba o vzdrževanju opreme</w:t>
            </w:r>
          </w:p>
          <w:p w14:paraId="38D9D57E" w14:textId="77777777" w:rsidR="00EC5C2E" w:rsidRDefault="00EC5C2E">
            <w:pPr>
              <w:rPr>
                <w:rFonts w:ascii="Arial" w:hAnsi="Arial" w:cs="Arial"/>
                <w:color w:val="000000"/>
                <w:position w:val="-2"/>
                <w:sz w:val="18"/>
                <w:szCs w:val="18"/>
              </w:rPr>
            </w:pPr>
          </w:p>
          <w:p w14:paraId="72400D00" w14:textId="0BB8E86D" w:rsidR="00EC5C2E" w:rsidRPr="00731494" w:rsidRDefault="00EC5C2E" w:rsidP="00EC5C2E">
            <w:pPr>
              <w:jc w:val="center"/>
              <w:rPr>
                <w:rFonts w:ascii="Arial" w:hAnsi="Arial" w:cs="Arial"/>
                <w:color w:val="000000"/>
                <w:position w:val="-2"/>
                <w:sz w:val="18"/>
                <w:szCs w:val="18"/>
              </w:rPr>
            </w:pPr>
            <w:r w:rsidRPr="00E17139">
              <w:rPr>
                <w:rFonts w:ascii="Arial" w:hAnsi="Arial" w:cs="Arial"/>
                <w:i/>
                <w:iCs/>
                <w:color w:val="808080" w:themeColor="background1" w:themeShade="80"/>
                <w:position w:val="-2"/>
                <w:sz w:val="18"/>
                <w:szCs w:val="18"/>
              </w:rPr>
              <w:t>za sklop</w:t>
            </w:r>
            <w:r>
              <w:rPr>
                <w:rFonts w:ascii="Arial" w:hAnsi="Arial" w:cs="Arial"/>
                <w:i/>
                <w:iCs/>
                <w:color w:val="808080" w:themeColor="background1" w:themeShade="80"/>
                <w:position w:val="-2"/>
                <w:sz w:val="18"/>
                <w:szCs w:val="18"/>
              </w:rPr>
              <w:t>a 1 in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FB8D4" w14:textId="37C93FD9" w:rsidR="00D671D6" w:rsidRPr="00731494" w:rsidRDefault="00D671D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Podpisan (ročno ali elektronsko).</w:t>
            </w:r>
          </w:p>
        </w:tc>
      </w:tr>
      <w:tr w:rsidR="002E6EDE" w:rsidRPr="00731494" w14:paraId="4E06DEB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BCDBF" w14:textId="543EF3C0" w:rsidR="002E6EDE" w:rsidRPr="00731494" w:rsidRDefault="002E6EDE">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20F0A7" w14:textId="3A776416" w:rsidR="002E6EDE" w:rsidRPr="00731494" w:rsidRDefault="00435805">
            <w:pPr>
              <w:rPr>
                <w:rFonts w:ascii="Arial" w:hAnsi="Arial" w:cs="Arial"/>
                <w:color w:val="000000"/>
                <w:position w:val="-2"/>
                <w:sz w:val="18"/>
                <w:szCs w:val="18"/>
              </w:rPr>
            </w:pPr>
            <w:r w:rsidRPr="00731494">
              <w:rPr>
                <w:rFonts w:ascii="Arial" w:hAnsi="Arial" w:cs="Arial"/>
                <w:color w:val="000000"/>
                <w:position w:val="-2"/>
                <w:sz w:val="18"/>
                <w:szCs w:val="18"/>
              </w:rPr>
              <w:t xml:space="preserve">Prospektna dokumentacija oziroma adekvatna dokazila </w:t>
            </w:r>
            <w:r w:rsidRPr="00731494">
              <w:rPr>
                <w:rFonts w:ascii="Arial" w:hAnsi="Arial" w:cs="Arial"/>
                <w:i/>
                <w:iCs/>
                <w:color w:val="000000"/>
                <w:position w:val="-2"/>
                <w:sz w:val="18"/>
                <w:szCs w:val="18"/>
              </w:rPr>
              <w:t>(kot npr. lastna ponudba ponudnika s specifikacijami ponujen</w:t>
            </w:r>
            <w:r w:rsidR="00FD31D1">
              <w:rPr>
                <w:rFonts w:ascii="Arial" w:hAnsi="Arial" w:cs="Arial"/>
                <w:i/>
                <w:iCs/>
                <w:color w:val="000000"/>
                <w:position w:val="-2"/>
                <w:sz w:val="18"/>
                <w:szCs w:val="18"/>
              </w:rPr>
              <w:t>ega blaga</w:t>
            </w:r>
            <w:r w:rsidRPr="00731494">
              <w:rPr>
                <w:rFonts w:ascii="Arial" w:hAnsi="Arial" w:cs="Arial"/>
                <w:i/>
                <w:iCs/>
                <w:color w:val="000000"/>
                <w:position w:val="-2"/>
                <w:sz w:val="18"/>
                <w:szCs w:val="18"/>
              </w:rPr>
              <w:t>)</w:t>
            </w:r>
            <w:r w:rsidRPr="00731494">
              <w:rPr>
                <w:rFonts w:ascii="Arial" w:hAnsi="Arial" w:cs="Arial"/>
                <w:color w:val="000000"/>
                <w:position w:val="-2"/>
                <w:sz w:val="18"/>
                <w:szCs w:val="18"/>
              </w:rPr>
              <w:t xml:space="preserve"> iz katerih bo izhajalo izpolnjevanje tehničnih zahtev naročnika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D0F74" w14:textId="5ED8E50F" w:rsidR="002E6EDE" w:rsidRPr="00731494" w:rsidRDefault="00435805">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r w:rsidR="007C6E1E" w:rsidRPr="00731494" w14:paraId="1725F3C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4DBBE9" w14:textId="30C0C696" w:rsidR="007C6E1E" w:rsidRPr="007C6E1E" w:rsidRDefault="00FD31D1">
            <w:pPr>
              <w:rPr>
                <w:rFonts w:ascii="Arial" w:hAnsi="Arial" w:cs="Arial"/>
                <w:color w:val="000000"/>
                <w:position w:val="-2"/>
                <w:sz w:val="18"/>
                <w:szCs w:val="18"/>
                <w:highlight w:val="yellow"/>
              </w:rPr>
            </w:pPr>
            <w:r w:rsidRPr="00FD31D1">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2EB31C" w14:textId="363512ED" w:rsidR="00FD31D1" w:rsidRPr="009D48A7" w:rsidRDefault="00FD31D1" w:rsidP="009D48A7">
            <w:pPr>
              <w:rPr>
                <w:rFonts w:ascii="Arial" w:hAnsi="Arial" w:cs="Arial"/>
                <w:sz w:val="18"/>
                <w:szCs w:val="18"/>
              </w:rPr>
            </w:pPr>
            <w:r>
              <w:rPr>
                <w:rFonts w:ascii="Arial" w:hAnsi="Arial" w:cs="Arial"/>
                <w:sz w:val="18"/>
                <w:szCs w:val="18"/>
              </w:rPr>
              <w:t>S</w:t>
            </w:r>
            <w:r w:rsidRPr="00437BB9">
              <w:rPr>
                <w:rFonts w:ascii="Arial" w:hAnsi="Arial" w:cs="Arial"/>
                <w:sz w:val="18"/>
                <w:szCs w:val="18"/>
              </w:rPr>
              <w:t>pecifikacijo</w:t>
            </w:r>
            <w:r>
              <w:rPr>
                <w:rFonts w:ascii="Arial" w:hAnsi="Arial" w:cs="Arial"/>
                <w:sz w:val="18"/>
                <w:szCs w:val="18"/>
              </w:rPr>
              <w:t xml:space="preserve"> </w:t>
            </w:r>
            <w:r w:rsidR="009D48A7">
              <w:rPr>
                <w:rFonts w:ascii="Arial" w:hAnsi="Arial" w:cs="Arial"/>
                <w:sz w:val="18"/>
                <w:szCs w:val="18"/>
              </w:rPr>
              <w:t>ponujenega blaga</w:t>
            </w:r>
            <w:r w:rsidRPr="00437BB9">
              <w:rPr>
                <w:rFonts w:ascii="Arial" w:hAnsi="Arial" w:cs="Arial"/>
                <w:sz w:val="18"/>
                <w:szCs w:val="18"/>
              </w:rPr>
              <w:t>, navodila za uporabo in čiščenje v slovenskem jeziku, prospektno dokumentacijo in/ali tehnično dokumentacijo za ponujeno opremo s kataloškimi številkami, ki mora biti v angleškem/izvornem in v slovenskem jeziku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9A0E5E" w14:textId="73E860C7" w:rsidR="007C6E1E" w:rsidRPr="007C6E1E" w:rsidRDefault="00FD31D1">
            <w:pPr>
              <w:spacing w:before="135" w:after="135"/>
              <w:jc w:val="both"/>
              <w:textAlignment w:val="center"/>
              <w:rPr>
                <w:rFonts w:ascii="Arial" w:hAnsi="Arial" w:cs="Arial"/>
                <w:color w:val="000000"/>
                <w:position w:val="-2"/>
                <w:sz w:val="18"/>
                <w:szCs w:val="18"/>
                <w:highlight w:val="yellow"/>
              </w:rPr>
            </w:pPr>
            <w:r w:rsidRPr="00731494">
              <w:rPr>
                <w:rFonts w:ascii="Arial" w:hAnsi="Arial" w:cs="Arial"/>
                <w:color w:val="000000"/>
                <w:position w:val="-2"/>
                <w:sz w:val="18"/>
                <w:szCs w:val="18"/>
              </w:rPr>
              <w:t>Priložena dokazila</w:t>
            </w:r>
          </w:p>
        </w:tc>
      </w:tr>
      <w:tr w:rsidR="00FD31D1" w:rsidRPr="00731494" w14:paraId="3989EC0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E8E72D" w14:textId="5D38EE5A" w:rsidR="00FD31D1" w:rsidRDefault="00FD31D1">
            <w:pPr>
              <w:rPr>
                <w:rFonts w:ascii="Arial" w:hAnsi="Arial" w:cs="Arial"/>
                <w:color w:val="000000"/>
                <w:position w:val="-2"/>
                <w:sz w:val="18"/>
                <w:szCs w:val="18"/>
                <w:highlight w:val="yellow"/>
              </w:rPr>
            </w:pPr>
            <w:r w:rsidRPr="00FD31D1">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F9934C" w14:textId="51C87EED" w:rsidR="00FD31D1" w:rsidRDefault="00FD31D1" w:rsidP="009D48A7">
            <w:pPr>
              <w:rPr>
                <w:rFonts w:ascii="Arial" w:hAnsi="Arial" w:cs="Arial"/>
                <w:sz w:val="18"/>
                <w:szCs w:val="18"/>
              </w:rPr>
            </w:pPr>
            <w:r>
              <w:rPr>
                <w:rFonts w:ascii="Arial" w:hAnsi="Arial" w:cs="Arial"/>
                <w:sz w:val="18"/>
                <w:szCs w:val="18"/>
              </w:rPr>
              <w:t>V</w:t>
            </w:r>
            <w:r w:rsidRPr="00437BB9">
              <w:rPr>
                <w:rFonts w:ascii="Arial" w:hAnsi="Arial" w:cs="Arial"/>
                <w:sz w:val="18"/>
                <w:szCs w:val="18"/>
              </w:rPr>
              <w:t>eljaven CE certifikat proizvajalca o skladnosti proizvoda z zakonodajo EU in evropskimi standardi ter sklad</w:t>
            </w:r>
            <w:r>
              <w:rPr>
                <w:rFonts w:ascii="Arial" w:hAnsi="Arial" w:cs="Arial"/>
                <w:sz w:val="18"/>
                <w:szCs w:val="18"/>
              </w:rPr>
              <w:t>no</w:t>
            </w:r>
            <w:r w:rsidRPr="00437BB9">
              <w:rPr>
                <w:rFonts w:ascii="Arial" w:hAnsi="Arial" w:cs="Arial"/>
                <w:sz w:val="18"/>
                <w:szCs w:val="18"/>
              </w:rPr>
              <w:t xml:space="preserve"> z Uredbo o medicinskih pripomočkih 2017/745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949E4E" w14:textId="1295A1C6" w:rsidR="00FD31D1" w:rsidRPr="00731494" w:rsidRDefault="00FD31D1">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bl>
    <w:p w14:paraId="2811ECFF" w14:textId="77777777" w:rsidR="00BE7E6E" w:rsidRPr="00731494" w:rsidRDefault="00BE7E6E">
      <w:pPr>
        <w:sectPr w:rsidR="00BE7E6E" w:rsidRPr="00731494" w:rsidSect="00D931BF">
          <w:headerReference w:type="default" r:id="rId8"/>
          <w:footerReference w:type="default" r:id="rId9"/>
          <w:pgSz w:w="11906" w:h="16838"/>
          <w:pgMar w:top="1418" w:right="1418" w:bottom="1418" w:left="1418" w:header="567" w:footer="680" w:gutter="0"/>
          <w:cols w:space="708"/>
          <w:docGrid w:linePitch="360"/>
        </w:sectPr>
      </w:pPr>
    </w:p>
    <w:p w14:paraId="52BDCBF3" w14:textId="77777777" w:rsidR="009A6465" w:rsidRPr="00731494" w:rsidRDefault="00CA7359" w:rsidP="00CC0414">
      <w:pPr>
        <w:spacing w:after="120"/>
        <w:jc w:val="right"/>
        <w:rPr>
          <w:rFonts w:ascii="Arial" w:hAnsi="Arial" w:cs="Arial"/>
          <w:sz w:val="18"/>
          <w:szCs w:val="18"/>
        </w:rPr>
      </w:pPr>
      <w:r w:rsidRPr="00731494">
        <w:rPr>
          <w:rFonts w:ascii="Arial" w:hAnsi="Arial" w:cs="Arial"/>
          <w:sz w:val="18"/>
          <w:szCs w:val="18"/>
        </w:rPr>
        <w:lastRenderedPageBreak/>
        <w:t>Obrazec št: 1</w:t>
      </w:r>
    </w:p>
    <w:p w14:paraId="59E9456D" w14:textId="77777777" w:rsidR="009A6465" w:rsidRPr="00731494" w:rsidRDefault="00CA7359" w:rsidP="00CA735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Ponudba</w:t>
      </w:r>
    </w:p>
    <w:p w14:paraId="186770B8" w14:textId="7CE190F2" w:rsidR="00BE7E6E" w:rsidRPr="00731494" w:rsidRDefault="00CA7359">
      <w:pPr>
        <w:spacing w:before="225" w:after="225" w:line="240" w:lineRule="auto"/>
        <w:jc w:val="both"/>
      </w:pPr>
      <w:r w:rsidRPr="00731494">
        <w:rPr>
          <w:rFonts w:ascii="Arial" w:hAnsi="Arial" w:cs="Arial"/>
          <w:color w:val="000000"/>
          <w:sz w:val="18"/>
          <w:szCs w:val="18"/>
        </w:rPr>
        <w:t xml:space="preserve">Na osnovi povabila za naročilo </w:t>
      </w:r>
      <w:r w:rsidRPr="0063768A">
        <w:rPr>
          <w:rFonts w:ascii="Arial" w:hAnsi="Arial" w:cs="Arial"/>
          <w:b/>
          <w:bCs/>
          <w:color w:val="000000"/>
          <w:sz w:val="18"/>
          <w:szCs w:val="18"/>
        </w:rPr>
        <w:t>»</w:t>
      </w:r>
      <w:r w:rsidR="00016BDD" w:rsidRPr="00016BDD">
        <w:rPr>
          <w:rFonts w:ascii="Arial" w:hAnsi="Arial" w:cs="Arial"/>
          <w:b/>
          <w:bCs/>
          <w:color w:val="000000"/>
          <w:sz w:val="18"/>
          <w:szCs w:val="18"/>
        </w:rPr>
        <w:t xml:space="preserve">Nakup terapevtskih dinamičnih blazin in </w:t>
      </w:r>
      <w:r w:rsidR="0008111E" w:rsidRPr="0008111E">
        <w:rPr>
          <w:rFonts w:ascii="Arial" w:hAnsi="Arial" w:cs="Arial"/>
          <w:b/>
          <w:bCs/>
          <w:color w:val="000000"/>
          <w:sz w:val="18"/>
          <w:szCs w:val="18"/>
        </w:rPr>
        <w:t>posteljnih vložkov</w:t>
      </w:r>
      <w:r w:rsidR="00016BDD" w:rsidRPr="00016BDD">
        <w:rPr>
          <w:rFonts w:ascii="Arial" w:hAnsi="Arial" w:cs="Arial"/>
          <w:b/>
          <w:bCs/>
          <w:color w:val="000000"/>
          <w:sz w:val="18"/>
          <w:szCs w:val="18"/>
        </w:rPr>
        <w:t xml:space="preserve"> s prevleko za potrebe UKC Ljubljana</w:t>
      </w:r>
      <w:r w:rsidRPr="0063768A">
        <w:rPr>
          <w:rFonts w:ascii="Arial" w:hAnsi="Arial" w:cs="Arial"/>
          <w:b/>
          <w:bCs/>
          <w:color w:val="000000"/>
          <w:sz w:val="18"/>
          <w:szCs w:val="18"/>
        </w:rPr>
        <w:t>«</w:t>
      </w:r>
      <w:r w:rsidRPr="00731494">
        <w:rPr>
          <w:rFonts w:ascii="Arial" w:hAnsi="Arial" w:cs="Arial"/>
          <w:color w:val="000000"/>
          <w:sz w:val="18"/>
          <w:szCs w:val="18"/>
        </w:rPr>
        <w:t xml:space="preserve"> dajemo ponudbo, kot sledi:</w:t>
      </w:r>
    </w:p>
    <w:p w14:paraId="535C059B" w14:textId="61FF869D" w:rsidR="00BE7E6E" w:rsidRPr="00731494" w:rsidRDefault="00CA7359">
      <w:pPr>
        <w:spacing w:before="225" w:after="225" w:line="240" w:lineRule="auto"/>
        <w:jc w:val="both"/>
      </w:pPr>
      <w:r w:rsidRPr="00731494">
        <w:rPr>
          <w:rFonts w:ascii="Arial" w:hAnsi="Arial" w:cs="Arial"/>
          <w:b/>
          <w:bCs/>
          <w:color w:val="000000"/>
          <w:sz w:val="18"/>
          <w:szCs w:val="18"/>
        </w:rPr>
        <w:t>I. Ponudba številka:</w:t>
      </w:r>
      <w:r w:rsidRPr="00731494">
        <w:rPr>
          <w:rFonts w:ascii="Arial" w:hAnsi="Arial" w:cs="Arial"/>
          <w:color w:val="000000"/>
          <w:sz w:val="18"/>
          <w:szCs w:val="18"/>
        </w:rPr>
        <w:t> </w:t>
      </w:r>
      <w:r w:rsidRPr="00731494">
        <w:rPr>
          <w:rFonts w:ascii="Arial" w:hAnsi="Arial" w:cs="Arial"/>
          <w:color w:val="000000"/>
          <w:sz w:val="18"/>
          <w:szCs w:val="18"/>
          <w:u w:val="single"/>
        </w:rPr>
        <w:t>_______________</w:t>
      </w:r>
      <w:r w:rsidR="00CC0414" w:rsidRPr="00731494">
        <w:rPr>
          <w:rFonts w:ascii="Arial" w:hAnsi="Arial" w:cs="Arial"/>
          <w:color w:val="000000"/>
          <w:sz w:val="18"/>
          <w:szCs w:val="18"/>
          <w:u w:val="single"/>
        </w:rPr>
        <w:t>za sklop: ______</w:t>
      </w:r>
    </w:p>
    <w:tbl>
      <w:tblPr>
        <w:tblStyle w:val="NormalTablePHPDOCX"/>
        <w:tblW w:w="8670" w:type="dxa"/>
        <w:tblInd w:w="108" w:type="dxa"/>
        <w:tblLook w:val="04A0" w:firstRow="1" w:lastRow="0" w:firstColumn="1" w:lastColumn="0" w:noHBand="0" w:noVBand="1"/>
      </w:tblPr>
      <w:tblGrid>
        <w:gridCol w:w="2385"/>
        <w:gridCol w:w="6285"/>
      </w:tblGrid>
      <w:tr w:rsidR="00BE7E6E" w:rsidRPr="00731494" w14:paraId="4DCF049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4FDF15" w14:textId="77777777" w:rsidR="00BE7E6E" w:rsidRPr="00731494" w:rsidRDefault="00CA7359">
            <w:pPr>
              <w:jc w:val="right"/>
            </w:pPr>
            <w:r w:rsidRPr="00731494">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DDEF3" w14:textId="77777777" w:rsidR="00BE7E6E" w:rsidRPr="00731494" w:rsidRDefault="00CA7359">
            <w:r w:rsidRPr="00731494">
              <w:rPr>
                <w:rFonts w:ascii="Arial" w:hAnsi="Arial" w:cs="Arial"/>
                <w:color w:val="000000"/>
                <w:position w:val="-2"/>
                <w:sz w:val="18"/>
                <w:szCs w:val="18"/>
              </w:rPr>
              <w:t> </w:t>
            </w:r>
          </w:p>
        </w:tc>
      </w:tr>
      <w:tr w:rsidR="00BE7E6E" w:rsidRPr="00731494" w14:paraId="6D13D5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EF04EC" w14:textId="77777777" w:rsidR="00BE7E6E" w:rsidRPr="00731494" w:rsidRDefault="00CA7359">
            <w:pPr>
              <w:jc w:val="right"/>
            </w:pPr>
            <w:r w:rsidRPr="00731494">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C87D6" w14:textId="77777777" w:rsidR="00BE7E6E" w:rsidRPr="00731494" w:rsidRDefault="00CA7359">
            <w:r w:rsidRPr="00731494">
              <w:rPr>
                <w:rFonts w:ascii="Arial" w:hAnsi="Arial" w:cs="Arial"/>
                <w:color w:val="000000"/>
                <w:position w:val="-2"/>
                <w:sz w:val="18"/>
                <w:szCs w:val="18"/>
              </w:rPr>
              <w:t> </w:t>
            </w:r>
          </w:p>
        </w:tc>
      </w:tr>
      <w:tr w:rsidR="00BE7E6E" w:rsidRPr="00731494" w14:paraId="262DE7C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C7C73" w14:textId="77777777" w:rsidR="00BE7E6E" w:rsidRPr="00731494" w:rsidRDefault="00CA7359">
            <w:pPr>
              <w:jc w:val="right"/>
            </w:pPr>
            <w:r w:rsidRPr="00731494">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084A" w14:textId="77777777" w:rsidR="00BE7E6E" w:rsidRPr="00731494" w:rsidRDefault="00CA7359">
            <w:r w:rsidRPr="00731494">
              <w:rPr>
                <w:rFonts w:ascii="Arial" w:hAnsi="Arial" w:cs="Arial"/>
                <w:color w:val="000000"/>
                <w:position w:val="-2"/>
                <w:sz w:val="18"/>
                <w:szCs w:val="18"/>
              </w:rPr>
              <w:t> </w:t>
            </w:r>
          </w:p>
        </w:tc>
      </w:tr>
      <w:tr w:rsidR="00BE7E6E" w:rsidRPr="00731494" w14:paraId="49C8F7F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1C8E2" w14:textId="77777777" w:rsidR="00BE7E6E" w:rsidRPr="00731494" w:rsidRDefault="00CA7359">
            <w:pPr>
              <w:jc w:val="right"/>
            </w:pPr>
            <w:r w:rsidRPr="00731494">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46F28" w14:textId="77777777" w:rsidR="00BE7E6E" w:rsidRPr="00731494" w:rsidRDefault="00CA7359">
            <w:r w:rsidRPr="00731494">
              <w:rPr>
                <w:rFonts w:ascii="Arial" w:hAnsi="Arial" w:cs="Arial"/>
                <w:color w:val="000000"/>
                <w:position w:val="-2"/>
                <w:sz w:val="18"/>
                <w:szCs w:val="18"/>
              </w:rPr>
              <w:t> </w:t>
            </w:r>
          </w:p>
        </w:tc>
      </w:tr>
    </w:tbl>
    <w:p w14:paraId="3DDDC5E7" w14:textId="77777777" w:rsidR="00BE7E6E" w:rsidRPr="00731494" w:rsidRDefault="00CA7359" w:rsidP="00CC0414">
      <w:pPr>
        <w:spacing w:before="225" w:after="225" w:line="240" w:lineRule="auto"/>
        <w:jc w:val="both"/>
      </w:pPr>
      <w:r w:rsidRPr="00731494">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FFDFC77" w14:textId="77777777" w:rsidR="00BE7E6E" w:rsidRPr="00731494" w:rsidRDefault="00CA7359">
      <w:pPr>
        <w:spacing w:before="225" w:after="225" w:line="240" w:lineRule="auto"/>
      </w:pPr>
      <w:r w:rsidRPr="00731494">
        <w:rPr>
          <w:rFonts w:ascii="Arial" w:hAnsi="Arial" w:cs="Arial"/>
          <w:color w:val="000000"/>
          <w:sz w:val="18"/>
          <w:szCs w:val="18"/>
        </w:rPr>
        <w:t>Ponudbo oddajamo (ustrezno označite):</w:t>
      </w:r>
    </w:p>
    <w:p w14:paraId="4DCB615B" w14:textId="77777777" w:rsidR="00BE7E6E" w:rsidRPr="00731494" w:rsidRDefault="00CA7359">
      <w:pPr>
        <w:spacing w:before="225" w:after="225" w:line="240" w:lineRule="auto"/>
      </w:pPr>
      <w:r w:rsidRPr="00731494">
        <w:fldChar w:fldCharType="begin">
          <w:ffData>
            <w:name w:val="cbox1674f7a77c3859"/>
            <w:enabled/>
            <w:calcOnExit w:val="0"/>
            <w:checkBox>
              <w:sizeAuto/>
              <w:default w:val="0"/>
            </w:checkBox>
          </w:ffData>
        </w:fldChar>
      </w:r>
      <w:bookmarkStart w:id="0" w:name="cbox1674f7a77c3859"/>
      <w:r w:rsidRPr="00731494">
        <w:instrText xml:space="preserve"> FORMCHECKBOX </w:instrText>
      </w:r>
      <w:r w:rsidRPr="00731494">
        <w:fldChar w:fldCharType="separate"/>
      </w:r>
      <w:r w:rsidRPr="00731494">
        <w:fldChar w:fldCharType="end"/>
      </w:r>
      <w:bookmarkEnd w:id="0"/>
      <w:r w:rsidRPr="00731494">
        <w:rPr>
          <w:rFonts w:ascii="Arial" w:hAnsi="Arial" w:cs="Arial"/>
          <w:color w:val="000000"/>
          <w:sz w:val="18"/>
          <w:szCs w:val="18"/>
        </w:rPr>
        <w:t> samostojno</w:t>
      </w:r>
    </w:p>
    <w:p w14:paraId="0E62D147" w14:textId="77777777" w:rsidR="00BE7E6E" w:rsidRPr="00731494" w:rsidRDefault="00CA7359">
      <w:pPr>
        <w:spacing w:before="225" w:after="225" w:line="240" w:lineRule="auto"/>
      </w:pPr>
      <w:r w:rsidRPr="00731494">
        <w:fldChar w:fldCharType="begin">
          <w:ffData>
            <w:name w:val="cbox1674f7a77c3b10"/>
            <w:enabled/>
            <w:calcOnExit w:val="0"/>
            <w:checkBox>
              <w:sizeAuto/>
              <w:default w:val="0"/>
            </w:checkBox>
          </w:ffData>
        </w:fldChar>
      </w:r>
      <w:bookmarkStart w:id="1" w:name="cbox1674f7a77c3b10"/>
      <w:r w:rsidRPr="00731494">
        <w:instrText xml:space="preserve"> FORMCHECKBOX </w:instrText>
      </w:r>
      <w:r w:rsidRPr="00731494">
        <w:fldChar w:fldCharType="separate"/>
      </w:r>
      <w:r w:rsidRPr="00731494">
        <w:fldChar w:fldCharType="end"/>
      </w:r>
      <w:bookmarkEnd w:id="1"/>
      <w:r w:rsidRPr="00731494">
        <w:rPr>
          <w:rFonts w:ascii="Arial" w:hAnsi="Arial" w:cs="Arial"/>
          <w:color w:val="000000"/>
          <w:sz w:val="18"/>
          <w:szCs w:val="18"/>
        </w:rPr>
        <w:t> z naslednjimi partnerji (navedite samo firme): ___________________________________</w:t>
      </w:r>
    </w:p>
    <w:p w14:paraId="000355E2" w14:textId="77777777" w:rsidR="00BE7E6E" w:rsidRPr="00731494" w:rsidRDefault="00CA7359">
      <w:pPr>
        <w:spacing w:before="225" w:after="225" w:line="240" w:lineRule="auto"/>
      </w:pPr>
      <w:r w:rsidRPr="00731494">
        <w:fldChar w:fldCharType="begin">
          <w:ffData>
            <w:name w:val="cbox1674f7a77c4276"/>
            <w:enabled/>
            <w:calcOnExit w:val="0"/>
            <w:checkBox>
              <w:sizeAuto/>
              <w:default w:val="0"/>
            </w:checkBox>
          </w:ffData>
        </w:fldChar>
      </w:r>
      <w:bookmarkStart w:id="2" w:name="cbox1674f7a77c4276"/>
      <w:r w:rsidRPr="00731494">
        <w:instrText xml:space="preserve"> FORMCHECKBOX </w:instrText>
      </w:r>
      <w:r w:rsidRPr="00731494">
        <w:fldChar w:fldCharType="separate"/>
      </w:r>
      <w:r w:rsidRPr="00731494">
        <w:fldChar w:fldCharType="end"/>
      </w:r>
      <w:bookmarkEnd w:id="2"/>
      <w:r w:rsidRPr="00731494">
        <w:rPr>
          <w:rFonts w:ascii="Arial" w:hAnsi="Arial" w:cs="Arial"/>
          <w:color w:val="000000"/>
          <w:sz w:val="18"/>
          <w:szCs w:val="18"/>
        </w:rPr>
        <w:t> z naslednjimi podizvajalci (navedite samo firme): ________________________________</w:t>
      </w:r>
    </w:p>
    <w:p w14:paraId="1B025E59" w14:textId="77777777" w:rsidR="00BE7E6E" w:rsidRPr="00731494" w:rsidRDefault="00CA7359">
      <w:pPr>
        <w:spacing w:before="225" w:after="225" w:line="240" w:lineRule="auto"/>
      </w:pPr>
      <w:r w:rsidRPr="00731494">
        <w:fldChar w:fldCharType="begin">
          <w:ffData>
            <w:name w:val="cbox1674f7a77c47a5"/>
            <w:enabled/>
            <w:calcOnExit w:val="0"/>
            <w:checkBox>
              <w:sizeAuto/>
              <w:default w:val="0"/>
            </w:checkBox>
          </w:ffData>
        </w:fldChar>
      </w:r>
      <w:bookmarkStart w:id="3" w:name="cbox1674f7a77c47a5"/>
      <w:r w:rsidRPr="00731494">
        <w:instrText xml:space="preserve"> FORMCHECKBOX </w:instrText>
      </w:r>
      <w:r w:rsidRPr="00731494">
        <w:fldChar w:fldCharType="separate"/>
      </w:r>
      <w:r w:rsidRPr="00731494">
        <w:fldChar w:fldCharType="end"/>
      </w:r>
      <w:bookmarkEnd w:id="3"/>
      <w:r w:rsidRPr="00731494">
        <w:rPr>
          <w:rFonts w:ascii="Arial" w:hAnsi="Arial" w:cs="Arial"/>
          <w:color w:val="000000"/>
          <w:sz w:val="18"/>
          <w:szCs w:val="18"/>
        </w:rPr>
        <w:t> z uporabo zmogljivosti naslednjih subjektov (navedite samo firme): _____________________________</w:t>
      </w:r>
    </w:p>
    <w:p w14:paraId="3C63E3A3" w14:textId="77777777" w:rsidR="00380D35" w:rsidRDefault="00380D35" w:rsidP="00380D35">
      <w:pPr>
        <w:spacing w:after="0" w:line="240" w:lineRule="auto"/>
        <w:rPr>
          <w:rFonts w:ascii="Arial" w:hAnsi="Arial" w:cs="Arial"/>
          <w:b/>
          <w:bCs/>
          <w:color w:val="000000"/>
          <w:sz w:val="18"/>
          <w:szCs w:val="18"/>
        </w:rPr>
      </w:pPr>
    </w:p>
    <w:p w14:paraId="734875FF" w14:textId="5446D4F0" w:rsidR="00380D35" w:rsidRPr="00731494" w:rsidRDefault="00380D35" w:rsidP="00380D35">
      <w:pPr>
        <w:spacing w:after="0" w:line="240" w:lineRule="auto"/>
      </w:pPr>
      <w:r w:rsidRPr="00731494">
        <w:rPr>
          <w:rFonts w:ascii="Arial" w:hAnsi="Arial" w:cs="Arial"/>
          <w:b/>
          <w:bCs/>
          <w:color w:val="000000"/>
          <w:sz w:val="18"/>
          <w:szCs w:val="18"/>
        </w:rPr>
        <w:t>II. Rok veljavnosti ponudbe</w:t>
      </w:r>
    </w:p>
    <w:p w14:paraId="3DE3AC3A"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velja najmanj 120 dni od roka za predložitev ponudb.</w:t>
      </w:r>
    </w:p>
    <w:p w14:paraId="6252F8D2"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mora biti veljavna najmanj do navedenega roka. Prekratka veljavnost ponudbe pomeni razlog za zavrnitev ponudbe.</w:t>
      </w:r>
    </w:p>
    <w:p w14:paraId="242082A2" w14:textId="77777777" w:rsidR="00380D35" w:rsidRDefault="00380D35" w:rsidP="00380D35">
      <w:pPr>
        <w:spacing w:before="225" w:after="225" w:line="240" w:lineRule="auto"/>
        <w:rPr>
          <w:rFonts w:ascii="Arial" w:hAnsi="Arial" w:cs="Arial"/>
          <w:color w:val="000000"/>
          <w:sz w:val="18"/>
          <w:szCs w:val="18"/>
        </w:rPr>
      </w:pPr>
    </w:p>
    <w:p w14:paraId="0E403B60" w14:textId="77777777" w:rsidR="00380D35" w:rsidRPr="00731494" w:rsidRDefault="00380D35" w:rsidP="00380D35">
      <w:pPr>
        <w:spacing w:before="225" w:after="225" w:line="240" w:lineRule="auto"/>
        <w:jc w:val="both"/>
      </w:pPr>
      <w:r w:rsidRPr="00731494">
        <w:rPr>
          <w:rFonts w:ascii="Arial" w:hAnsi="Arial" w:cs="Arial"/>
          <w:b/>
          <w:bCs/>
          <w:color w:val="000000"/>
          <w:sz w:val="18"/>
          <w:szCs w:val="18"/>
        </w:rPr>
        <w:t>I</w:t>
      </w:r>
      <w:r>
        <w:rPr>
          <w:rFonts w:ascii="Arial" w:hAnsi="Arial" w:cs="Arial"/>
          <w:b/>
          <w:bCs/>
          <w:color w:val="000000"/>
          <w:sz w:val="18"/>
          <w:szCs w:val="18"/>
        </w:rPr>
        <w:t>II</w:t>
      </w:r>
      <w:r w:rsidRPr="00731494">
        <w:rPr>
          <w:rFonts w:ascii="Arial" w:hAnsi="Arial" w:cs="Arial"/>
          <w:b/>
          <w:bCs/>
          <w:color w:val="000000"/>
          <w:sz w:val="18"/>
          <w:szCs w:val="18"/>
        </w:rPr>
        <w:t>. Podatki o plačilu</w:t>
      </w:r>
    </w:p>
    <w:p w14:paraId="51328008"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1966888D" w14:textId="77777777" w:rsidR="00380D35" w:rsidRPr="00731494" w:rsidRDefault="00380D35" w:rsidP="00380D35">
      <w:pPr>
        <w:spacing w:before="225" w:after="225" w:line="240" w:lineRule="auto"/>
        <w:jc w:val="both"/>
      </w:pPr>
      <w:r w:rsidRPr="00731494">
        <w:rPr>
          <w:rFonts w:ascii="Arial" w:hAnsi="Arial" w:cs="Arial"/>
          <w:color w:val="000000"/>
          <w:sz w:val="18"/>
          <w:szCs w:val="18"/>
        </w:rPr>
        <w:t>Izvajalec izstavi račun v elektronski obliki (eRačun) preko spletnega portala UJPnet. Kot uradni prejem računa se šteje datum vnosa računa v sistem UJPnet.</w:t>
      </w:r>
    </w:p>
    <w:p w14:paraId="0D91544E" w14:textId="5EE32D77" w:rsidR="00380D35" w:rsidRDefault="00380D35" w:rsidP="00380D35">
      <w:pPr>
        <w:spacing w:after="0" w:line="240" w:lineRule="auto"/>
        <w:jc w:val="both"/>
        <w:rPr>
          <w:rFonts w:ascii="Arial" w:hAnsi="Arial" w:cs="Arial"/>
          <w:color w:val="000000"/>
          <w:sz w:val="18"/>
          <w:szCs w:val="18"/>
        </w:rPr>
      </w:pPr>
      <w:r w:rsidRPr="00731494">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48FD3A0" w14:textId="77777777" w:rsidR="00380D35" w:rsidRDefault="00380D35" w:rsidP="00380D35">
      <w:pPr>
        <w:spacing w:after="0" w:line="240" w:lineRule="auto"/>
        <w:jc w:val="both"/>
        <w:rPr>
          <w:rFonts w:ascii="Arial" w:hAnsi="Arial" w:cs="Arial"/>
          <w:color w:val="000000"/>
          <w:sz w:val="18"/>
          <w:szCs w:val="18"/>
        </w:rPr>
        <w:sectPr w:rsidR="00380D35" w:rsidSect="00CA7359">
          <w:footerReference w:type="default" r:id="rId10"/>
          <w:pgSz w:w="11906" w:h="16838"/>
          <w:pgMar w:top="1418" w:right="1418" w:bottom="1418" w:left="1418" w:header="567" w:footer="596" w:gutter="0"/>
          <w:cols w:space="708"/>
          <w:docGrid w:linePitch="360"/>
        </w:sectPr>
      </w:pPr>
    </w:p>
    <w:p w14:paraId="52603B31" w14:textId="075D1E0A" w:rsidR="00380D35" w:rsidRDefault="00380D35" w:rsidP="00380D35">
      <w:pPr>
        <w:spacing w:before="225" w:after="225" w:line="240" w:lineRule="auto"/>
        <w:rPr>
          <w:rFonts w:ascii="Arial" w:hAnsi="Arial" w:cs="Arial"/>
          <w:b/>
          <w:bCs/>
          <w:color w:val="000000"/>
          <w:sz w:val="18"/>
          <w:szCs w:val="18"/>
        </w:rPr>
      </w:pPr>
      <w:r w:rsidRPr="00F64504">
        <w:rPr>
          <w:rFonts w:ascii="Arial" w:hAnsi="Arial" w:cs="Arial"/>
          <w:b/>
          <w:bCs/>
          <w:color w:val="000000"/>
          <w:sz w:val="18"/>
          <w:szCs w:val="18"/>
        </w:rPr>
        <w:lastRenderedPageBreak/>
        <w:t>IV. Ponudbena cena</w:t>
      </w:r>
    </w:p>
    <w:tbl>
      <w:tblPr>
        <w:tblStyle w:val="TableGrid"/>
        <w:tblW w:w="14850" w:type="dxa"/>
        <w:tblLook w:val="04A0" w:firstRow="1" w:lastRow="0" w:firstColumn="1" w:lastColumn="0" w:noHBand="0" w:noVBand="1"/>
      </w:tblPr>
      <w:tblGrid>
        <w:gridCol w:w="2067"/>
        <w:gridCol w:w="1110"/>
        <w:gridCol w:w="1041"/>
        <w:gridCol w:w="1276"/>
        <w:gridCol w:w="1134"/>
        <w:gridCol w:w="992"/>
        <w:gridCol w:w="992"/>
        <w:gridCol w:w="992"/>
        <w:gridCol w:w="992"/>
        <w:gridCol w:w="993"/>
        <w:gridCol w:w="1086"/>
        <w:gridCol w:w="1041"/>
        <w:gridCol w:w="1134"/>
      </w:tblGrid>
      <w:tr w:rsidR="00B3069D" w14:paraId="1316BD9E" w14:textId="29F9CCE8" w:rsidTr="0061547C">
        <w:tc>
          <w:tcPr>
            <w:tcW w:w="2067" w:type="dxa"/>
            <w:vMerge w:val="restart"/>
            <w:shd w:val="clear" w:color="auto" w:fill="D9D9D9" w:themeFill="background1" w:themeFillShade="D9"/>
            <w:vAlign w:val="center"/>
          </w:tcPr>
          <w:p w14:paraId="58938039" w14:textId="77777777" w:rsidR="00B3069D" w:rsidRPr="00332C43" w:rsidRDefault="00B3069D" w:rsidP="00F45583">
            <w:pPr>
              <w:spacing w:before="225" w:after="225"/>
              <w:jc w:val="center"/>
              <w:rPr>
                <w:rFonts w:ascii="Arial" w:hAnsi="Arial" w:cs="Arial"/>
                <w:b/>
                <w:bCs/>
                <w:sz w:val="18"/>
                <w:szCs w:val="18"/>
              </w:rPr>
            </w:pPr>
            <w:r w:rsidRPr="00332C43">
              <w:rPr>
                <w:rFonts w:ascii="Arial" w:hAnsi="Arial" w:cs="Arial"/>
                <w:b/>
                <w:bCs/>
                <w:sz w:val="18"/>
                <w:szCs w:val="18"/>
              </w:rPr>
              <w:t>Postavka:</w:t>
            </w:r>
          </w:p>
        </w:tc>
        <w:tc>
          <w:tcPr>
            <w:tcW w:w="12783" w:type="dxa"/>
            <w:gridSpan w:val="12"/>
            <w:shd w:val="clear" w:color="auto" w:fill="DBE5F1" w:themeFill="accent1" w:themeFillTint="33"/>
            <w:vAlign w:val="center"/>
          </w:tcPr>
          <w:p w14:paraId="6F369674" w14:textId="70BDEF77" w:rsidR="00B3069D" w:rsidRPr="00332C43" w:rsidRDefault="00B3069D" w:rsidP="00F45583">
            <w:pPr>
              <w:spacing w:before="225" w:after="225"/>
              <w:jc w:val="center"/>
              <w:rPr>
                <w:rFonts w:ascii="Arial" w:hAnsi="Arial" w:cs="Arial"/>
                <w:b/>
                <w:bCs/>
                <w:sz w:val="18"/>
                <w:szCs w:val="18"/>
              </w:rPr>
            </w:pPr>
            <w:r w:rsidRPr="00332C43">
              <w:rPr>
                <w:rFonts w:ascii="Arial" w:hAnsi="Arial" w:cs="Arial"/>
                <w:b/>
                <w:bCs/>
                <w:sz w:val="18"/>
                <w:szCs w:val="18"/>
              </w:rPr>
              <w:t>SKLOP</w:t>
            </w:r>
          </w:p>
        </w:tc>
      </w:tr>
      <w:tr w:rsidR="00B3069D" w14:paraId="6FB961E7" w14:textId="1C36C67F" w:rsidTr="0061547C">
        <w:tc>
          <w:tcPr>
            <w:tcW w:w="2067" w:type="dxa"/>
            <w:vMerge/>
            <w:shd w:val="clear" w:color="auto" w:fill="D9D9D9" w:themeFill="background1" w:themeFillShade="D9"/>
            <w:vAlign w:val="center"/>
          </w:tcPr>
          <w:p w14:paraId="6A750946" w14:textId="77777777" w:rsidR="00B3069D" w:rsidRPr="00332C43" w:rsidRDefault="00B3069D" w:rsidP="00F45583">
            <w:pPr>
              <w:spacing w:before="225" w:after="225"/>
              <w:jc w:val="center"/>
              <w:rPr>
                <w:rFonts w:ascii="Arial" w:hAnsi="Arial" w:cs="Arial"/>
                <w:b/>
                <w:bCs/>
                <w:sz w:val="18"/>
                <w:szCs w:val="18"/>
              </w:rPr>
            </w:pPr>
          </w:p>
        </w:tc>
        <w:tc>
          <w:tcPr>
            <w:tcW w:w="3427" w:type="dxa"/>
            <w:gridSpan w:val="3"/>
            <w:shd w:val="clear" w:color="auto" w:fill="DBE5F1" w:themeFill="accent1" w:themeFillTint="33"/>
          </w:tcPr>
          <w:p w14:paraId="26F1A915" w14:textId="2D034F41" w:rsidR="00B3069D" w:rsidRPr="00332C43" w:rsidRDefault="00B3069D" w:rsidP="00F45583">
            <w:pPr>
              <w:spacing w:before="225" w:after="225"/>
              <w:jc w:val="center"/>
              <w:rPr>
                <w:rFonts w:ascii="Arial" w:hAnsi="Arial" w:cs="Arial"/>
                <w:b/>
                <w:bCs/>
                <w:sz w:val="18"/>
                <w:szCs w:val="18"/>
              </w:rPr>
            </w:pPr>
            <w:r w:rsidRPr="00B3069D">
              <w:rPr>
                <w:rFonts w:ascii="Arial" w:hAnsi="Arial" w:cs="Arial"/>
                <w:b/>
                <w:bCs/>
                <w:sz w:val="18"/>
                <w:szCs w:val="18"/>
              </w:rPr>
              <w:t>Nakup in dobava terapevtskih dinamičnih blazin s črpalko</w:t>
            </w:r>
            <w:r>
              <w:rPr>
                <w:rStyle w:val="FootnoteReference"/>
                <w:rFonts w:ascii="Arial" w:hAnsi="Arial" w:cs="Arial"/>
                <w:b/>
                <w:bCs/>
                <w:sz w:val="18"/>
                <w:szCs w:val="18"/>
              </w:rPr>
              <w:footnoteReference w:id="1"/>
            </w:r>
          </w:p>
        </w:tc>
        <w:tc>
          <w:tcPr>
            <w:tcW w:w="3118" w:type="dxa"/>
            <w:gridSpan w:val="3"/>
            <w:shd w:val="clear" w:color="auto" w:fill="DBE5F1" w:themeFill="accent1" w:themeFillTint="33"/>
          </w:tcPr>
          <w:p w14:paraId="1FF05EA0" w14:textId="730436D2" w:rsidR="00B3069D" w:rsidRPr="00332C43" w:rsidRDefault="00295774" w:rsidP="00F45583">
            <w:pPr>
              <w:spacing w:before="225" w:after="225"/>
              <w:jc w:val="center"/>
              <w:rPr>
                <w:rFonts w:ascii="Arial" w:hAnsi="Arial" w:cs="Arial"/>
                <w:b/>
                <w:bCs/>
                <w:sz w:val="18"/>
                <w:szCs w:val="18"/>
              </w:rPr>
            </w:pPr>
            <w:r w:rsidRPr="00295774">
              <w:rPr>
                <w:rFonts w:ascii="Arial" w:hAnsi="Arial" w:cs="Arial"/>
                <w:b/>
                <w:bCs/>
                <w:sz w:val="18"/>
                <w:szCs w:val="18"/>
              </w:rPr>
              <w:t>Nakup in dobava terapevtskih dinamičnih blazin brez črpalke</w:t>
            </w:r>
            <w:r w:rsidRPr="0061547C">
              <w:rPr>
                <w:rStyle w:val="FootnoteReference"/>
                <w:b/>
                <w:bCs/>
              </w:rPr>
              <w:t>1</w:t>
            </w:r>
          </w:p>
        </w:tc>
        <w:tc>
          <w:tcPr>
            <w:tcW w:w="2977" w:type="dxa"/>
            <w:gridSpan w:val="3"/>
            <w:shd w:val="clear" w:color="auto" w:fill="DBE5F1" w:themeFill="accent1" w:themeFillTint="33"/>
          </w:tcPr>
          <w:p w14:paraId="636AEB5A" w14:textId="31EC84DD" w:rsidR="00B3069D" w:rsidRPr="00332C43" w:rsidRDefault="00295774" w:rsidP="00F45583">
            <w:pPr>
              <w:spacing w:before="225" w:after="225"/>
              <w:jc w:val="center"/>
              <w:rPr>
                <w:rFonts w:ascii="Arial" w:hAnsi="Arial" w:cs="Arial"/>
                <w:b/>
                <w:bCs/>
                <w:sz w:val="18"/>
                <w:szCs w:val="18"/>
              </w:rPr>
            </w:pPr>
            <w:r w:rsidRPr="00295774">
              <w:rPr>
                <w:rFonts w:ascii="Arial" w:hAnsi="Arial" w:cs="Arial"/>
                <w:b/>
                <w:bCs/>
                <w:sz w:val="18"/>
                <w:szCs w:val="18"/>
              </w:rPr>
              <w:t xml:space="preserve">Nakup in dobava </w:t>
            </w:r>
            <w:r w:rsidR="0008111E" w:rsidRPr="0008111E">
              <w:rPr>
                <w:rFonts w:ascii="Arial" w:hAnsi="Arial" w:cs="Arial"/>
                <w:b/>
                <w:bCs/>
                <w:sz w:val="18"/>
                <w:szCs w:val="18"/>
              </w:rPr>
              <w:t>posteljnih vložkov</w:t>
            </w:r>
            <w:r w:rsidRPr="00295774">
              <w:rPr>
                <w:rFonts w:ascii="Arial" w:hAnsi="Arial" w:cs="Arial"/>
                <w:b/>
                <w:bCs/>
                <w:sz w:val="18"/>
                <w:szCs w:val="18"/>
              </w:rPr>
              <w:t xml:space="preserve"> s prevleko za odrasle</w:t>
            </w:r>
            <w:r w:rsidRPr="0061547C">
              <w:rPr>
                <w:rStyle w:val="FootnoteReference"/>
                <w:b/>
                <w:bCs/>
              </w:rPr>
              <w:t>1</w:t>
            </w:r>
          </w:p>
        </w:tc>
        <w:tc>
          <w:tcPr>
            <w:tcW w:w="3261" w:type="dxa"/>
            <w:gridSpan w:val="3"/>
            <w:shd w:val="clear" w:color="auto" w:fill="DBE5F1" w:themeFill="accent1" w:themeFillTint="33"/>
          </w:tcPr>
          <w:p w14:paraId="7C69AE41" w14:textId="56374972" w:rsidR="00B3069D" w:rsidRPr="00332C43" w:rsidRDefault="00295774" w:rsidP="00F45583">
            <w:pPr>
              <w:spacing w:before="225" w:after="225"/>
              <w:jc w:val="center"/>
              <w:rPr>
                <w:rFonts w:ascii="Arial" w:hAnsi="Arial" w:cs="Arial"/>
                <w:b/>
                <w:bCs/>
                <w:sz w:val="18"/>
                <w:szCs w:val="18"/>
              </w:rPr>
            </w:pPr>
            <w:r w:rsidRPr="00295774">
              <w:rPr>
                <w:rFonts w:ascii="Arial" w:hAnsi="Arial" w:cs="Arial"/>
                <w:b/>
                <w:bCs/>
                <w:sz w:val="18"/>
                <w:szCs w:val="18"/>
              </w:rPr>
              <w:t xml:space="preserve">Nakup in dobava </w:t>
            </w:r>
            <w:r w:rsidR="0008111E" w:rsidRPr="0008111E">
              <w:rPr>
                <w:rFonts w:ascii="Arial" w:hAnsi="Arial" w:cs="Arial"/>
                <w:b/>
                <w:bCs/>
                <w:sz w:val="18"/>
                <w:szCs w:val="18"/>
              </w:rPr>
              <w:t>posteljnih vložkov</w:t>
            </w:r>
            <w:r w:rsidRPr="00295774">
              <w:rPr>
                <w:rFonts w:ascii="Arial" w:hAnsi="Arial" w:cs="Arial"/>
                <w:b/>
                <w:bCs/>
                <w:sz w:val="18"/>
                <w:szCs w:val="18"/>
              </w:rPr>
              <w:t xml:space="preserve"> s prevleko za otroke</w:t>
            </w:r>
            <w:r w:rsidRPr="0061547C">
              <w:rPr>
                <w:rStyle w:val="FootnoteReference"/>
                <w:b/>
                <w:bCs/>
              </w:rPr>
              <w:t>1</w:t>
            </w:r>
          </w:p>
        </w:tc>
      </w:tr>
      <w:tr w:rsidR="00B3069D" w14:paraId="5C73CCB0" w14:textId="77777777" w:rsidTr="0061547C">
        <w:tc>
          <w:tcPr>
            <w:tcW w:w="2067" w:type="dxa"/>
            <w:vMerge/>
            <w:shd w:val="clear" w:color="auto" w:fill="D9D9D9" w:themeFill="background1" w:themeFillShade="D9"/>
            <w:vAlign w:val="center"/>
          </w:tcPr>
          <w:p w14:paraId="32048221" w14:textId="77777777" w:rsidR="00B3069D" w:rsidRPr="00332C43" w:rsidRDefault="00B3069D" w:rsidP="00B3069D">
            <w:pPr>
              <w:spacing w:before="225" w:after="225"/>
              <w:jc w:val="center"/>
              <w:rPr>
                <w:rFonts w:ascii="Arial" w:hAnsi="Arial" w:cs="Arial"/>
                <w:b/>
                <w:bCs/>
                <w:sz w:val="18"/>
                <w:szCs w:val="18"/>
              </w:rPr>
            </w:pPr>
          </w:p>
        </w:tc>
        <w:tc>
          <w:tcPr>
            <w:tcW w:w="1110" w:type="dxa"/>
            <w:shd w:val="clear" w:color="auto" w:fill="DBE5F1" w:themeFill="accent1" w:themeFillTint="33"/>
            <w:vAlign w:val="center"/>
          </w:tcPr>
          <w:p w14:paraId="7200FDE2" w14:textId="77777777" w:rsidR="00B3069D" w:rsidRPr="0090639A" w:rsidRDefault="00B3069D" w:rsidP="00B3069D">
            <w:pPr>
              <w:spacing w:before="225" w:after="225"/>
              <w:jc w:val="center"/>
              <w:rPr>
                <w:rFonts w:ascii="Arial" w:hAnsi="Arial" w:cs="Arial"/>
                <w:sz w:val="18"/>
                <w:szCs w:val="18"/>
              </w:rPr>
            </w:pPr>
            <w:r>
              <w:rPr>
                <w:rFonts w:ascii="Arial" w:hAnsi="Arial" w:cs="Arial"/>
                <w:sz w:val="18"/>
                <w:szCs w:val="18"/>
              </w:rPr>
              <w:t>v EUR brez DDV</w:t>
            </w:r>
          </w:p>
        </w:tc>
        <w:tc>
          <w:tcPr>
            <w:tcW w:w="1041" w:type="dxa"/>
            <w:shd w:val="clear" w:color="auto" w:fill="DBE5F1" w:themeFill="accent1" w:themeFillTint="33"/>
            <w:vAlign w:val="center"/>
          </w:tcPr>
          <w:p w14:paraId="2B18B566" w14:textId="77777777" w:rsidR="00B3069D" w:rsidRPr="0090639A" w:rsidRDefault="00B3069D" w:rsidP="00B3069D">
            <w:pPr>
              <w:spacing w:before="225" w:after="225"/>
              <w:jc w:val="center"/>
              <w:rPr>
                <w:rFonts w:ascii="Arial" w:hAnsi="Arial" w:cs="Arial"/>
                <w:sz w:val="18"/>
                <w:szCs w:val="18"/>
              </w:rPr>
            </w:pPr>
            <w:r>
              <w:rPr>
                <w:rFonts w:ascii="Arial" w:hAnsi="Arial" w:cs="Arial"/>
                <w:sz w:val="18"/>
                <w:szCs w:val="18"/>
              </w:rPr>
              <w:t>DDV</w:t>
            </w:r>
          </w:p>
        </w:tc>
        <w:tc>
          <w:tcPr>
            <w:tcW w:w="1276" w:type="dxa"/>
            <w:shd w:val="clear" w:color="auto" w:fill="DBE5F1" w:themeFill="accent1" w:themeFillTint="33"/>
            <w:vAlign w:val="center"/>
          </w:tcPr>
          <w:p w14:paraId="3CE2C33F" w14:textId="11BEA5C0" w:rsidR="00B3069D" w:rsidRPr="0090639A" w:rsidRDefault="00B3069D" w:rsidP="00B3069D">
            <w:pPr>
              <w:spacing w:before="225" w:after="225"/>
              <w:jc w:val="center"/>
              <w:rPr>
                <w:rFonts w:ascii="Arial" w:hAnsi="Arial" w:cs="Arial"/>
                <w:sz w:val="18"/>
                <w:szCs w:val="18"/>
              </w:rPr>
            </w:pPr>
            <w:r>
              <w:rPr>
                <w:rFonts w:ascii="Arial" w:hAnsi="Arial" w:cs="Arial"/>
                <w:sz w:val="18"/>
                <w:szCs w:val="18"/>
              </w:rPr>
              <w:t>v EUR z DDV</w:t>
            </w:r>
          </w:p>
        </w:tc>
        <w:tc>
          <w:tcPr>
            <w:tcW w:w="1134" w:type="dxa"/>
            <w:shd w:val="clear" w:color="auto" w:fill="DBE5F1" w:themeFill="accent1" w:themeFillTint="33"/>
            <w:vAlign w:val="center"/>
          </w:tcPr>
          <w:p w14:paraId="62692FA9" w14:textId="59E97FA7" w:rsidR="00B3069D" w:rsidRPr="0090639A" w:rsidRDefault="00B3069D" w:rsidP="00B3069D">
            <w:pPr>
              <w:spacing w:before="225" w:after="225"/>
              <w:jc w:val="center"/>
              <w:rPr>
                <w:rFonts w:ascii="Arial" w:hAnsi="Arial" w:cs="Arial"/>
                <w:sz w:val="18"/>
                <w:szCs w:val="18"/>
              </w:rPr>
            </w:pPr>
            <w:r>
              <w:rPr>
                <w:rFonts w:ascii="Arial" w:hAnsi="Arial" w:cs="Arial"/>
                <w:sz w:val="18"/>
                <w:szCs w:val="18"/>
              </w:rPr>
              <w:t>v EUR brez DDV</w:t>
            </w:r>
          </w:p>
        </w:tc>
        <w:tc>
          <w:tcPr>
            <w:tcW w:w="992" w:type="dxa"/>
            <w:shd w:val="clear" w:color="auto" w:fill="DBE5F1" w:themeFill="accent1" w:themeFillTint="33"/>
            <w:vAlign w:val="center"/>
          </w:tcPr>
          <w:p w14:paraId="7856562F" w14:textId="57761324" w:rsidR="00B3069D" w:rsidRPr="0090639A" w:rsidRDefault="00B3069D" w:rsidP="00B3069D">
            <w:pPr>
              <w:spacing w:before="225" w:after="225"/>
              <w:jc w:val="center"/>
              <w:rPr>
                <w:rFonts w:ascii="Arial" w:hAnsi="Arial" w:cs="Arial"/>
                <w:sz w:val="18"/>
                <w:szCs w:val="18"/>
              </w:rPr>
            </w:pPr>
            <w:r>
              <w:rPr>
                <w:rFonts w:ascii="Arial" w:hAnsi="Arial" w:cs="Arial"/>
                <w:sz w:val="18"/>
                <w:szCs w:val="18"/>
              </w:rPr>
              <w:t>DDV</w:t>
            </w:r>
          </w:p>
        </w:tc>
        <w:tc>
          <w:tcPr>
            <w:tcW w:w="992" w:type="dxa"/>
            <w:shd w:val="clear" w:color="auto" w:fill="DBE5F1" w:themeFill="accent1" w:themeFillTint="33"/>
            <w:vAlign w:val="center"/>
          </w:tcPr>
          <w:p w14:paraId="23354994" w14:textId="67C938CC" w:rsidR="00B3069D" w:rsidRPr="0090639A" w:rsidRDefault="00B3069D" w:rsidP="00B3069D">
            <w:pPr>
              <w:spacing w:before="225" w:after="225"/>
              <w:jc w:val="center"/>
              <w:rPr>
                <w:rFonts w:ascii="Arial" w:hAnsi="Arial" w:cs="Arial"/>
                <w:sz w:val="18"/>
                <w:szCs w:val="18"/>
              </w:rPr>
            </w:pPr>
            <w:r>
              <w:rPr>
                <w:rFonts w:ascii="Arial" w:hAnsi="Arial" w:cs="Arial"/>
                <w:sz w:val="18"/>
                <w:szCs w:val="18"/>
              </w:rPr>
              <w:t>v EUR z DDV</w:t>
            </w:r>
          </w:p>
        </w:tc>
        <w:tc>
          <w:tcPr>
            <w:tcW w:w="992" w:type="dxa"/>
            <w:shd w:val="clear" w:color="auto" w:fill="DBE5F1" w:themeFill="accent1" w:themeFillTint="33"/>
            <w:vAlign w:val="center"/>
          </w:tcPr>
          <w:p w14:paraId="22DF3D3E" w14:textId="2D94D974" w:rsidR="00B3069D" w:rsidRPr="0090639A" w:rsidRDefault="00B3069D" w:rsidP="00B3069D">
            <w:pPr>
              <w:spacing w:before="225" w:after="225"/>
              <w:jc w:val="center"/>
              <w:rPr>
                <w:rFonts w:ascii="Arial" w:hAnsi="Arial" w:cs="Arial"/>
                <w:sz w:val="18"/>
                <w:szCs w:val="18"/>
              </w:rPr>
            </w:pPr>
            <w:r>
              <w:rPr>
                <w:rFonts w:ascii="Arial" w:hAnsi="Arial" w:cs="Arial"/>
                <w:sz w:val="18"/>
                <w:szCs w:val="18"/>
              </w:rPr>
              <w:t>v EUR brez DDV</w:t>
            </w:r>
          </w:p>
        </w:tc>
        <w:tc>
          <w:tcPr>
            <w:tcW w:w="992" w:type="dxa"/>
            <w:shd w:val="clear" w:color="auto" w:fill="DBE5F1" w:themeFill="accent1" w:themeFillTint="33"/>
            <w:vAlign w:val="center"/>
          </w:tcPr>
          <w:p w14:paraId="693D2679" w14:textId="612303A4" w:rsidR="00B3069D" w:rsidRPr="0090639A" w:rsidRDefault="00B3069D" w:rsidP="00B3069D">
            <w:pPr>
              <w:spacing w:before="225" w:after="225"/>
              <w:jc w:val="center"/>
              <w:rPr>
                <w:rFonts w:ascii="Arial" w:hAnsi="Arial" w:cs="Arial"/>
                <w:sz w:val="18"/>
                <w:szCs w:val="18"/>
              </w:rPr>
            </w:pPr>
            <w:r>
              <w:rPr>
                <w:rFonts w:ascii="Arial" w:hAnsi="Arial" w:cs="Arial"/>
                <w:sz w:val="18"/>
                <w:szCs w:val="18"/>
              </w:rPr>
              <w:t>DDV</w:t>
            </w:r>
          </w:p>
        </w:tc>
        <w:tc>
          <w:tcPr>
            <w:tcW w:w="993" w:type="dxa"/>
            <w:shd w:val="clear" w:color="auto" w:fill="DBE5F1" w:themeFill="accent1" w:themeFillTint="33"/>
            <w:vAlign w:val="center"/>
          </w:tcPr>
          <w:p w14:paraId="4E547A06" w14:textId="174F85EB" w:rsidR="00B3069D" w:rsidRPr="0090639A" w:rsidRDefault="00B3069D" w:rsidP="00B3069D">
            <w:pPr>
              <w:spacing w:before="225" w:after="225"/>
              <w:jc w:val="center"/>
              <w:rPr>
                <w:rFonts w:ascii="Arial" w:hAnsi="Arial" w:cs="Arial"/>
                <w:sz w:val="18"/>
                <w:szCs w:val="18"/>
              </w:rPr>
            </w:pPr>
            <w:r>
              <w:rPr>
                <w:rFonts w:ascii="Arial" w:hAnsi="Arial" w:cs="Arial"/>
                <w:sz w:val="18"/>
                <w:szCs w:val="18"/>
              </w:rPr>
              <w:t>v EUR z DDV</w:t>
            </w:r>
          </w:p>
        </w:tc>
        <w:tc>
          <w:tcPr>
            <w:tcW w:w="1086" w:type="dxa"/>
            <w:shd w:val="clear" w:color="auto" w:fill="DBE5F1" w:themeFill="accent1" w:themeFillTint="33"/>
            <w:vAlign w:val="center"/>
          </w:tcPr>
          <w:p w14:paraId="3D043B02" w14:textId="45CD8E3C" w:rsidR="00B3069D" w:rsidRDefault="00B3069D" w:rsidP="00B3069D">
            <w:pPr>
              <w:spacing w:before="225" w:after="225"/>
              <w:jc w:val="center"/>
              <w:rPr>
                <w:rFonts w:ascii="Arial" w:hAnsi="Arial" w:cs="Arial"/>
                <w:sz w:val="18"/>
                <w:szCs w:val="18"/>
              </w:rPr>
            </w:pPr>
            <w:r>
              <w:rPr>
                <w:rFonts w:ascii="Arial" w:hAnsi="Arial" w:cs="Arial"/>
                <w:sz w:val="18"/>
                <w:szCs w:val="18"/>
              </w:rPr>
              <w:t>v EUR brez DDV</w:t>
            </w:r>
          </w:p>
        </w:tc>
        <w:tc>
          <w:tcPr>
            <w:tcW w:w="1041" w:type="dxa"/>
            <w:shd w:val="clear" w:color="auto" w:fill="DBE5F1" w:themeFill="accent1" w:themeFillTint="33"/>
            <w:vAlign w:val="center"/>
          </w:tcPr>
          <w:p w14:paraId="665895F0" w14:textId="79D663F8" w:rsidR="00B3069D" w:rsidRDefault="00B3069D" w:rsidP="00B3069D">
            <w:pPr>
              <w:spacing w:before="225" w:after="225"/>
              <w:jc w:val="center"/>
              <w:rPr>
                <w:rFonts w:ascii="Arial" w:hAnsi="Arial" w:cs="Arial"/>
                <w:sz w:val="18"/>
                <w:szCs w:val="18"/>
              </w:rPr>
            </w:pPr>
            <w:r>
              <w:rPr>
                <w:rFonts w:ascii="Arial" w:hAnsi="Arial" w:cs="Arial"/>
                <w:sz w:val="18"/>
                <w:szCs w:val="18"/>
              </w:rPr>
              <w:t>DDV</w:t>
            </w:r>
          </w:p>
        </w:tc>
        <w:tc>
          <w:tcPr>
            <w:tcW w:w="1134" w:type="dxa"/>
            <w:shd w:val="clear" w:color="auto" w:fill="DBE5F1" w:themeFill="accent1" w:themeFillTint="33"/>
            <w:vAlign w:val="center"/>
          </w:tcPr>
          <w:p w14:paraId="5934475D" w14:textId="30C60892" w:rsidR="00B3069D" w:rsidRDefault="00B3069D" w:rsidP="00B3069D">
            <w:pPr>
              <w:spacing w:before="225" w:after="225"/>
              <w:jc w:val="center"/>
              <w:rPr>
                <w:rFonts w:ascii="Arial" w:hAnsi="Arial" w:cs="Arial"/>
                <w:sz w:val="18"/>
                <w:szCs w:val="18"/>
              </w:rPr>
            </w:pPr>
            <w:r>
              <w:rPr>
                <w:rFonts w:ascii="Arial" w:hAnsi="Arial" w:cs="Arial"/>
                <w:sz w:val="18"/>
                <w:szCs w:val="18"/>
              </w:rPr>
              <w:t>v EUR z DDV</w:t>
            </w:r>
          </w:p>
        </w:tc>
      </w:tr>
      <w:tr w:rsidR="00B3069D" w14:paraId="1A7D898D" w14:textId="77777777" w:rsidTr="0061547C">
        <w:tc>
          <w:tcPr>
            <w:tcW w:w="2067" w:type="dxa"/>
            <w:shd w:val="clear" w:color="auto" w:fill="D9D9D9" w:themeFill="background1" w:themeFillShade="D9"/>
            <w:vAlign w:val="center"/>
          </w:tcPr>
          <w:p w14:paraId="61806057" w14:textId="77777777" w:rsidR="00B3069D" w:rsidRPr="00332C43" w:rsidRDefault="00B3069D" w:rsidP="00F45583">
            <w:pPr>
              <w:spacing w:before="225" w:after="225"/>
              <w:jc w:val="center"/>
              <w:rPr>
                <w:rFonts w:ascii="Arial" w:hAnsi="Arial" w:cs="Arial"/>
                <w:b/>
                <w:bCs/>
                <w:sz w:val="18"/>
                <w:szCs w:val="18"/>
              </w:rPr>
            </w:pPr>
            <w:r w:rsidRPr="00332C43">
              <w:rPr>
                <w:rFonts w:ascii="Arial" w:hAnsi="Arial" w:cs="Arial"/>
                <w:b/>
                <w:bCs/>
                <w:sz w:val="18"/>
                <w:szCs w:val="18"/>
              </w:rPr>
              <w:t>Ponudbena cena opreme*</w:t>
            </w:r>
          </w:p>
        </w:tc>
        <w:tc>
          <w:tcPr>
            <w:tcW w:w="1110" w:type="dxa"/>
            <w:vAlign w:val="center"/>
          </w:tcPr>
          <w:p w14:paraId="14FCD2BC" w14:textId="77777777" w:rsidR="00B3069D" w:rsidRPr="00CA35E3" w:rsidRDefault="00B3069D" w:rsidP="00F45583">
            <w:pPr>
              <w:spacing w:before="225" w:after="225"/>
              <w:jc w:val="center"/>
              <w:rPr>
                <w:rFonts w:ascii="Arial" w:hAnsi="Arial" w:cs="Arial"/>
                <w:sz w:val="18"/>
                <w:szCs w:val="18"/>
              </w:rPr>
            </w:pPr>
          </w:p>
        </w:tc>
        <w:tc>
          <w:tcPr>
            <w:tcW w:w="1041" w:type="dxa"/>
            <w:vAlign w:val="center"/>
          </w:tcPr>
          <w:p w14:paraId="422D23B4" w14:textId="77777777" w:rsidR="00B3069D" w:rsidRPr="00CA35E3" w:rsidRDefault="00B3069D" w:rsidP="00F45583">
            <w:pPr>
              <w:spacing w:before="225" w:after="225"/>
              <w:jc w:val="center"/>
              <w:rPr>
                <w:rFonts w:ascii="Arial" w:hAnsi="Arial" w:cs="Arial"/>
                <w:sz w:val="18"/>
                <w:szCs w:val="18"/>
              </w:rPr>
            </w:pPr>
          </w:p>
        </w:tc>
        <w:tc>
          <w:tcPr>
            <w:tcW w:w="1276" w:type="dxa"/>
            <w:vAlign w:val="center"/>
          </w:tcPr>
          <w:p w14:paraId="47940631" w14:textId="77777777" w:rsidR="00B3069D" w:rsidRDefault="00B3069D" w:rsidP="00F45583">
            <w:pPr>
              <w:spacing w:before="225" w:after="225"/>
              <w:jc w:val="center"/>
              <w:rPr>
                <w:rFonts w:ascii="Arial" w:hAnsi="Arial" w:cs="Arial"/>
                <w:sz w:val="18"/>
                <w:szCs w:val="18"/>
              </w:rPr>
            </w:pPr>
          </w:p>
          <w:p w14:paraId="14BE5C0C" w14:textId="77777777" w:rsidR="00B3069D" w:rsidRPr="00CA35E3" w:rsidRDefault="00B3069D" w:rsidP="00F45583">
            <w:pPr>
              <w:spacing w:before="225" w:after="225"/>
              <w:jc w:val="center"/>
              <w:rPr>
                <w:rFonts w:ascii="Arial" w:hAnsi="Arial" w:cs="Arial"/>
                <w:sz w:val="18"/>
                <w:szCs w:val="18"/>
              </w:rPr>
            </w:pPr>
          </w:p>
        </w:tc>
        <w:tc>
          <w:tcPr>
            <w:tcW w:w="1134" w:type="dxa"/>
            <w:vAlign w:val="center"/>
          </w:tcPr>
          <w:p w14:paraId="65DDEE75" w14:textId="77777777" w:rsidR="00B3069D" w:rsidRPr="00CA35E3" w:rsidRDefault="00B3069D" w:rsidP="00F45583">
            <w:pPr>
              <w:spacing w:before="225" w:after="225"/>
              <w:jc w:val="center"/>
              <w:rPr>
                <w:rFonts w:ascii="Arial" w:hAnsi="Arial" w:cs="Arial"/>
                <w:sz w:val="18"/>
                <w:szCs w:val="18"/>
              </w:rPr>
            </w:pPr>
          </w:p>
        </w:tc>
        <w:tc>
          <w:tcPr>
            <w:tcW w:w="992" w:type="dxa"/>
            <w:vAlign w:val="center"/>
          </w:tcPr>
          <w:p w14:paraId="0E11DDE4" w14:textId="77777777" w:rsidR="00B3069D" w:rsidRPr="00CA35E3" w:rsidRDefault="00B3069D" w:rsidP="00F45583">
            <w:pPr>
              <w:spacing w:before="225" w:after="225"/>
              <w:jc w:val="center"/>
              <w:rPr>
                <w:rFonts w:ascii="Arial" w:hAnsi="Arial" w:cs="Arial"/>
                <w:sz w:val="18"/>
                <w:szCs w:val="18"/>
              </w:rPr>
            </w:pPr>
          </w:p>
        </w:tc>
        <w:tc>
          <w:tcPr>
            <w:tcW w:w="992" w:type="dxa"/>
            <w:vAlign w:val="center"/>
          </w:tcPr>
          <w:p w14:paraId="5E7A3012" w14:textId="77777777" w:rsidR="00B3069D" w:rsidRPr="00CA35E3" w:rsidRDefault="00B3069D" w:rsidP="00F45583">
            <w:pPr>
              <w:spacing w:before="225" w:after="225"/>
              <w:jc w:val="center"/>
              <w:rPr>
                <w:rFonts w:ascii="Arial" w:hAnsi="Arial" w:cs="Arial"/>
                <w:sz w:val="18"/>
                <w:szCs w:val="18"/>
              </w:rPr>
            </w:pPr>
          </w:p>
        </w:tc>
        <w:tc>
          <w:tcPr>
            <w:tcW w:w="992" w:type="dxa"/>
            <w:vAlign w:val="center"/>
          </w:tcPr>
          <w:p w14:paraId="1EBBA0D0" w14:textId="77777777" w:rsidR="00B3069D" w:rsidRPr="00CA35E3" w:rsidRDefault="00B3069D" w:rsidP="00F45583">
            <w:pPr>
              <w:spacing w:before="225" w:after="225"/>
              <w:jc w:val="center"/>
              <w:rPr>
                <w:rFonts w:ascii="Arial" w:hAnsi="Arial" w:cs="Arial"/>
                <w:sz w:val="18"/>
                <w:szCs w:val="18"/>
              </w:rPr>
            </w:pPr>
          </w:p>
        </w:tc>
        <w:tc>
          <w:tcPr>
            <w:tcW w:w="992" w:type="dxa"/>
            <w:vAlign w:val="center"/>
          </w:tcPr>
          <w:p w14:paraId="1F151C56" w14:textId="77777777" w:rsidR="00B3069D" w:rsidRPr="00CA35E3" w:rsidRDefault="00B3069D" w:rsidP="00F45583">
            <w:pPr>
              <w:spacing w:before="225" w:after="225"/>
              <w:jc w:val="center"/>
              <w:rPr>
                <w:rFonts w:ascii="Arial" w:hAnsi="Arial" w:cs="Arial"/>
                <w:sz w:val="18"/>
                <w:szCs w:val="18"/>
              </w:rPr>
            </w:pPr>
          </w:p>
        </w:tc>
        <w:tc>
          <w:tcPr>
            <w:tcW w:w="993" w:type="dxa"/>
            <w:vAlign w:val="center"/>
          </w:tcPr>
          <w:p w14:paraId="1092FDE1" w14:textId="5DEB1619" w:rsidR="00B3069D" w:rsidRPr="00CA35E3" w:rsidRDefault="00B3069D" w:rsidP="00F45583">
            <w:pPr>
              <w:spacing w:before="225" w:after="225"/>
              <w:jc w:val="center"/>
              <w:rPr>
                <w:rFonts w:ascii="Arial" w:hAnsi="Arial" w:cs="Arial"/>
                <w:sz w:val="18"/>
                <w:szCs w:val="18"/>
              </w:rPr>
            </w:pPr>
          </w:p>
        </w:tc>
        <w:tc>
          <w:tcPr>
            <w:tcW w:w="1086" w:type="dxa"/>
          </w:tcPr>
          <w:p w14:paraId="07714DFD" w14:textId="77777777" w:rsidR="00B3069D" w:rsidRPr="00CA35E3" w:rsidRDefault="00B3069D" w:rsidP="00F45583">
            <w:pPr>
              <w:spacing w:before="225" w:after="225"/>
              <w:jc w:val="center"/>
              <w:rPr>
                <w:rFonts w:ascii="Arial" w:hAnsi="Arial" w:cs="Arial"/>
                <w:sz w:val="18"/>
                <w:szCs w:val="18"/>
              </w:rPr>
            </w:pPr>
          </w:p>
        </w:tc>
        <w:tc>
          <w:tcPr>
            <w:tcW w:w="1041" w:type="dxa"/>
          </w:tcPr>
          <w:p w14:paraId="20C99D0F" w14:textId="77777777" w:rsidR="00B3069D" w:rsidRPr="00CA35E3" w:rsidRDefault="00B3069D" w:rsidP="00F45583">
            <w:pPr>
              <w:spacing w:before="225" w:after="225"/>
              <w:jc w:val="center"/>
              <w:rPr>
                <w:rFonts w:ascii="Arial" w:hAnsi="Arial" w:cs="Arial"/>
                <w:sz w:val="18"/>
                <w:szCs w:val="18"/>
              </w:rPr>
            </w:pPr>
          </w:p>
        </w:tc>
        <w:tc>
          <w:tcPr>
            <w:tcW w:w="1134" w:type="dxa"/>
          </w:tcPr>
          <w:p w14:paraId="0AECFBA0" w14:textId="3A5C713F" w:rsidR="00B3069D" w:rsidRPr="00CA35E3" w:rsidRDefault="00B3069D" w:rsidP="00F45583">
            <w:pPr>
              <w:spacing w:before="225" w:after="225"/>
              <w:jc w:val="center"/>
              <w:rPr>
                <w:rFonts w:ascii="Arial" w:hAnsi="Arial" w:cs="Arial"/>
                <w:sz w:val="18"/>
                <w:szCs w:val="18"/>
              </w:rPr>
            </w:pPr>
          </w:p>
        </w:tc>
      </w:tr>
      <w:tr w:rsidR="00B3069D" w14:paraId="11D58B0C" w14:textId="77777777" w:rsidTr="00B3069D">
        <w:tc>
          <w:tcPr>
            <w:tcW w:w="2067" w:type="dxa"/>
            <w:shd w:val="clear" w:color="auto" w:fill="D9D9D9" w:themeFill="background1" w:themeFillShade="D9"/>
            <w:vAlign w:val="center"/>
          </w:tcPr>
          <w:p w14:paraId="380F4CFD" w14:textId="62CA502E" w:rsidR="00B3069D" w:rsidRPr="00332C43" w:rsidRDefault="00B3069D" w:rsidP="00F45583">
            <w:pPr>
              <w:spacing w:before="225" w:after="225"/>
              <w:jc w:val="center"/>
              <w:rPr>
                <w:rFonts w:ascii="Arial" w:hAnsi="Arial" w:cs="Arial"/>
                <w:b/>
                <w:bCs/>
                <w:sz w:val="18"/>
                <w:szCs w:val="18"/>
              </w:rPr>
            </w:pPr>
            <w:r w:rsidRPr="00332C43">
              <w:rPr>
                <w:rFonts w:ascii="Arial" w:hAnsi="Arial" w:cs="Arial"/>
                <w:b/>
                <w:bCs/>
                <w:sz w:val="18"/>
                <w:szCs w:val="18"/>
              </w:rPr>
              <w:t>Ponudbena cena garancije za odpravo napak (kurativnega vzdrževanja) v času garancijske dobe (24 mesecev)**</w:t>
            </w:r>
          </w:p>
        </w:tc>
        <w:tc>
          <w:tcPr>
            <w:tcW w:w="1110" w:type="dxa"/>
            <w:vAlign w:val="center"/>
          </w:tcPr>
          <w:p w14:paraId="3E096A04" w14:textId="77777777" w:rsidR="00B3069D" w:rsidRPr="00CA35E3" w:rsidRDefault="00B3069D" w:rsidP="00F45583">
            <w:pPr>
              <w:spacing w:before="225" w:after="225"/>
              <w:jc w:val="center"/>
              <w:rPr>
                <w:rFonts w:ascii="Arial" w:hAnsi="Arial" w:cs="Arial"/>
                <w:sz w:val="18"/>
                <w:szCs w:val="18"/>
              </w:rPr>
            </w:pPr>
          </w:p>
        </w:tc>
        <w:tc>
          <w:tcPr>
            <w:tcW w:w="1041" w:type="dxa"/>
            <w:vAlign w:val="center"/>
          </w:tcPr>
          <w:p w14:paraId="0A34E8B5" w14:textId="77777777" w:rsidR="00B3069D" w:rsidRPr="00CA35E3" w:rsidRDefault="00B3069D" w:rsidP="00F45583">
            <w:pPr>
              <w:spacing w:before="225" w:after="225"/>
              <w:jc w:val="center"/>
              <w:rPr>
                <w:rFonts w:ascii="Arial" w:hAnsi="Arial" w:cs="Arial"/>
                <w:sz w:val="18"/>
                <w:szCs w:val="18"/>
              </w:rPr>
            </w:pPr>
          </w:p>
        </w:tc>
        <w:tc>
          <w:tcPr>
            <w:tcW w:w="1276" w:type="dxa"/>
            <w:vAlign w:val="center"/>
          </w:tcPr>
          <w:p w14:paraId="2AD025A5" w14:textId="77777777" w:rsidR="00B3069D" w:rsidRDefault="00B3069D" w:rsidP="00F45583">
            <w:pPr>
              <w:spacing w:before="225" w:after="225"/>
              <w:jc w:val="center"/>
              <w:rPr>
                <w:rFonts w:ascii="Arial" w:hAnsi="Arial" w:cs="Arial"/>
                <w:sz w:val="18"/>
                <w:szCs w:val="18"/>
              </w:rPr>
            </w:pPr>
          </w:p>
        </w:tc>
        <w:tc>
          <w:tcPr>
            <w:tcW w:w="1134" w:type="dxa"/>
            <w:vAlign w:val="center"/>
          </w:tcPr>
          <w:p w14:paraId="0E410622" w14:textId="77777777" w:rsidR="00B3069D" w:rsidRPr="00CA35E3" w:rsidRDefault="00B3069D" w:rsidP="00F45583">
            <w:pPr>
              <w:spacing w:before="225" w:after="225"/>
              <w:jc w:val="center"/>
              <w:rPr>
                <w:rFonts w:ascii="Arial" w:hAnsi="Arial" w:cs="Arial"/>
                <w:sz w:val="18"/>
                <w:szCs w:val="18"/>
              </w:rPr>
            </w:pPr>
          </w:p>
        </w:tc>
        <w:tc>
          <w:tcPr>
            <w:tcW w:w="992" w:type="dxa"/>
            <w:vAlign w:val="center"/>
          </w:tcPr>
          <w:p w14:paraId="6F94FBFF" w14:textId="77777777" w:rsidR="00B3069D" w:rsidRPr="00CA35E3" w:rsidRDefault="00B3069D" w:rsidP="00F45583">
            <w:pPr>
              <w:spacing w:before="225" w:after="225"/>
              <w:jc w:val="center"/>
              <w:rPr>
                <w:rFonts w:ascii="Arial" w:hAnsi="Arial" w:cs="Arial"/>
                <w:sz w:val="18"/>
                <w:szCs w:val="18"/>
              </w:rPr>
            </w:pPr>
          </w:p>
        </w:tc>
        <w:tc>
          <w:tcPr>
            <w:tcW w:w="992" w:type="dxa"/>
            <w:vAlign w:val="center"/>
          </w:tcPr>
          <w:p w14:paraId="419467F0" w14:textId="77777777" w:rsidR="00B3069D" w:rsidRPr="00CA35E3" w:rsidRDefault="00B3069D" w:rsidP="00F45583">
            <w:pPr>
              <w:spacing w:before="225" w:after="225"/>
              <w:jc w:val="center"/>
              <w:rPr>
                <w:rFonts w:ascii="Arial" w:hAnsi="Arial" w:cs="Arial"/>
                <w:sz w:val="18"/>
                <w:szCs w:val="18"/>
              </w:rPr>
            </w:pPr>
          </w:p>
        </w:tc>
        <w:tc>
          <w:tcPr>
            <w:tcW w:w="992" w:type="dxa"/>
            <w:vAlign w:val="center"/>
          </w:tcPr>
          <w:p w14:paraId="7564373A" w14:textId="77777777" w:rsidR="00B3069D" w:rsidRPr="00CA35E3" w:rsidRDefault="00B3069D" w:rsidP="00F45583">
            <w:pPr>
              <w:spacing w:before="225" w:after="225"/>
              <w:jc w:val="center"/>
              <w:rPr>
                <w:rFonts w:ascii="Arial" w:hAnsi="Arial" w:cs="Arial"/>
                <w:sz w:val="18"/>
                <w:szCs w:val="18"/>
              </w:rPr>
            </w:pPr>
          </w:p>
        </w:tc>
        <w:tc>
          <w:tcPr>
            <w:tcW w:w="992" w:type="dxa"/>
            <w:vAlign w:val="center"/>
          </w:tcPr>
          <w:p w14:paraId="20A7B27E" w14:textId="77777777" w:rsidR="00B3069D" w:rsidRPr="00CA35E3" w:rsidRDefault="00B3069D" w:rsidP="00F45583">
            <w:pPr>
              <w:spacing w:before="225" w:after="225"/>
              <w:jc w:val="center"/>
              <w:rPr>
                <w:rFonts w:ascii="Arial" w:hAnsi="Arial" w:cs="Arial"/>
                <w:sz w:val="18"/>
                <w:szCs w:val="18"/>
              </w:rPr>
            </w:pPr>
          </w:p>
        </w:tc>
        <w:tc>
          <w:tcPr>
            <w:tcW w:w="993" w:type="dxa"/>
            <w:vAlign w:val="center"/>
          </w:tcPr>
          <w:p w14:paraId="5C77605E" w14:textId="77777777" w:rsidR="00B3069D" w:rsidRPr="00CA35E3" w:rsidRDefault="00B3069D" w:rsidP="00F45583">
            <w:pPr>
              <w:spacing w:before="225" w:after="225"/>
              <w:jc w:val="center"/>
              <w:rPr>
                <w:rFonts w:ascii="Arial" w:hAnsi="Arial" w:cs="Arial"/>
                <w:sz w:val="18"/>
                <w:szCs w:val="18"/>
              </w:rPr>
            </w:pPr>
          </w:p>
        </w:tc>
        <w:tc>
          <w:tcPr>
            <w:tcW w:w="1086" w:type="dxa"/>
          </w:tcPr>
          <w:p w14:paraId="6AB8D2C2" w14:textId="77777777" w:rsidR="00B3069D" w:rsidRPr="00CA35E3" w:rsidRDefault="00B3069D" w:rsidP="00F45583">
            <w:pPr>
              <w:spacing w:before="225" w:after="225"/>
              <w:jc w:val="center"/>
              <w:rPr>
                <w:rFonts w:ascii="Arial" w:hAnsi="Arial" w:cs="Arial"/>
                <w:sz w:val="18"/>
                <w:szCs w:val="18"/>
              </w:rPr>
            </w:pPr>
          </w:p>
        </w:tc>
        <w:tc>
          <w:tcPr>
            <w:tcW w:w="1041" w:type="dxa"/>
          </w:tcPr>
          <w:p w14:paraId="4F7A49CC" w14:textId="77777777" w:rsidR="00B3069D" w:rsidRPr="00CA35E3" w:rsidRDefault="00B3069D" w:rsidP="00F45583">
            <w:pPr>
              <w:spacing w:before="225" w:after="225"/>
              <w:jc w:val="center"/>
              <w:rPr>
                <w:rFonts w:ascii="Arial" w:hAnsi="Arial" w:cs="Arial"/>
                <w:sz w:val="18"/>
                <w:szCs w:val="18"/>
              </w:rPr>
            </w:pPr>
          </w:p>
        </w:tc>
        <w:tc>
          <w:tcPr>
            <w:tcW w:w="1134" w:type="dxa"/>
          </w:tcPr>
          <w:p w14:paraId="216DF17A" w14:textId="77777777" w:rsidR="00B3069D" w:rsidRPr="00CA35E3" w:rsidRDefault="00B3069D" w:rsidP="00F45583">
            <w:pPr>
              <w:spacing w:before="225" w:after="225"/>
              <w:jc w:val="center"/>
              <w:rPr>
                <w:rFonts w:ascii="Arial" w:hAnsi="Arial" w:cs="Arial"/>
                <w:sz w:val="18"/>
                <w:szCs w:val="18"/>
              </w:rPr>
            </w:pPr>
          </w:p>
        </w:tc>
      </w:tr>
      <w:tr w:rsidR="00B3069D" w14:paraId="7D0A4E7F" w14:textId="77777777" w:rsidTr="0061547C">
        <w:tc>
          <w:tcPr>
            <w:tcW w:w="2067" w:type="dxa"/>
            <w:shd w:val="clear" w:color="auto" w:fill="D9D9D9" w:themeFill="background1" w:themeFillShade="D9"/>
            <w:vAlign w:val="center"/>
          </w:tcPr>
          <w:p w14:paraId="426E3C61" w14:textId="440E5410" w:rsidR="00B3069D" w:rsidRPr="00332C43" w:rsidRDefault="00B3069D" w:rsidP="00F45583">
            <w:pPr>
              <w:spacing w:before="225" w:after="225"/>
              <w:jc w:val="center"/>
              <w:rPr>
                <w:rFonts w:ascii="Arial" w:hAnsi="Arial" w:cs="Arial"/>
                <w:b/>
                <w:bCs/>
                <w:sz w:val="18"/>
                <w:szCs w:val="18"/>
              </w:rPr>
            </w:pPr>
            <w:r w:rsidRPr="00332C43">
              <w:rPr>
                <w:rFonts w:ascii="Arial" w:hAnsi="Arial" w:cs="Arial"/>
                <w:b/>
                <w:bCs/>
                <w:sz w:val="18"/>
                <w:szCs w:val="18"/>
              </w:rPr>
              <w:t>Ponudbena cena preventivnega rednega vzdrževanja v času garancijske dobe (24 mesecev)***</w:t>
            </w:r>
          </w:p>
        </w:tc>
        <w:tc>
          <w:tcPr>
            <w:tcW w:w="1110" w:type="dxa"/>
            <w:vAlign w:val="center"/>
          </w:tcPr>
          <w:p w14:paraId="1A0F2843" w14:textId="77777777" w:rsidR="00B3069D" w:rsidRPr="00CA35E3" w:rsidRDefault="00B3069D" w:rsidP="00F45583">
            <w:pPr>
              <w:spacing w:before="225" w:after="225"/>
              <w:jc w:val="center"/>
              <w:rPr>
                <w:rFonts w:ascii="Arial" w:hAnsi="Arial" w:cs="Arial"/>
                <w:sz w:val="18"/>
                <w:szCs w:val="18"/>
              </w:rPr>
            </w:pPr>
          </w:p>
        </w:tc>
        <w:tc>
          <w:tcPr>
            <w:tcW w:w="1041" w:type="dxa"/>
            <w:vAlign w:val="center"/>
          </w:tcPr>
          <w:p w14:paraId="52884FB5" w14:textId="77777777" w:rsidR="00B3069D" w:rsidRPr="00CA35E3" w:rsidRDefault="00B3069D" w:rsidP="00F45583">
            <w:pPr>
              <w:spacing w:before="225" w:after="225"/>
              <w:jc w:val="center"/>
              <w:rPr>
                <w:rFonts w:ascii="Arial" w:hAnsi="Arial" w:cs="Arial"/>
                <w:sz w:val="18"/>
                <w:szCs w:val="18"/>
              </w:rPr>
            </w:pPr>
          </w:p>
        </w:tc>
        <w:tc>
          <w:tcPr>
            <w:tcW w:w="1276" w:type="dxa"/>
            <w:vAlign w:val="center"/>
          </w:tcPr>
          <w:p w14:paraId="5266A387" w14:textId="77777777" w:rsidR="00B3069D" w:rsidRDefault="00B3069D" w:rsidP="00F45583">
            <w:pPr>
              <w:spacing w:before="225" w:after="225"/>
              <w:jc w:val="center"/>
              <w:rPr>
                <w:rFonts w:ascii="Arial" w:hAnsi="Arial" w:cs="Arial"/>
                <w:sz w:val="18"/>
                <w:szCs w:val="18"/>
              </w:rPr>
            </w:pPr>
          </w:p>
        </w:tc>
        <w:tc>
          <w:tcPr>
            <w:tcW w:w="1134" w:type="dxa"/>
            <w:vAlign w:val="center"/>
          </w:tcPr>
          <w:p w14:paraId="469C448A" w14:textId="77777777" w:rsidR="00B3069D" w:rsidRPr="00CA35E3" w:rsidRDefault="00B3069D" w:rsidP="00F45583">
            <w:pPr>
              <w:spacing w:before="225" w:after="225"/>
              <w:jc w:val="center"/>
              <w:rPr>
                <w:rFonts w:ascii="Arial" w:hAnsi="Arial" w:cs="Arial"/>
                <w:sz w:val="18"/>
                <w:szCs w:val="18"/>
              </w:rPr>
            </w:pPr>
          </w:p>
        </w:tc>
        <w:tc>
          <w:tcPr>
            <w:tcW w:w="992" w:type="dxa"/>
            <w:vAlign w:val="center"/>
          </w:tcPr>
          <w:p w14:paraId="73FE3B72" w14:textId="77777777" w:rsidR="00B3069D" w:rsidRPr="00CA35E3" w:rsidRDefault="00B3069D" w:rsidP="00F45583">
            <w:pPr>
              <w:spacing w:before="225" w:after="225"/>
              <w:jc w:val="center"/>
              <w:rPr>
                <w:rFonts w:ascii="Arial" w:hAnsi="Arial" w:cs="Arial"/>
                <w:sz w:val="18"/>
                <w:szCs w:val="18"/>
              </w:rPr>
            </w:pPr>
          </w:p>
        </w:tc>
        <w:tc>
          <w:tcPr>
            <w:tcW w:w="992" w:type="dxa"/>
            <w:vAlign w:val="center"/>
          </w:tcPr>
          <w:p w14:paraId="7B3B7208" w14:textId="77777777" w:rsidR="00B3069D" w:rsidRPr="00CA35E3" w:rsidRDefault="00B3069D" w:rsidP="00F45583">
            <w:pPr>
              <w:spacing w:before="225" w:after="225"/>
              <w:jc w:val="center"/>
              <w:rPr>
                <w:rFonts w:ascii="Arial" w:hAnsi="Arial" w:cs="Arial"/>
                <w:sz w:val="18"/>
                <w:szCs w:val="18"/>
              </w:rPr>
            </w:pPr>
          </w:p>
        </w:tc>
        <w:tc>
          <w:tcPr>
            <w:tcW w:w="992" w:type="dxa"/>
            <w:tcBorders>
              <w:bottom w:val="single" w:sz="4" w:space="0" w:color="auto"/>
            </w:tcBorders>
            <w:vAlign w:val="center"/>
          </w:tcPr>
          <w:p w14:paraId="32929338" w14:textId="77777777" w:rsidR="00B3069D" w:rsidRPr="00CA35E3" w:rsidRDefault="00B3069D" w:rsidP="00F45583">
            <w:pPr>
              <w:spacing w:before="225" w:after="225"/>
              <w:jc w:val="center"/>
              <w:rPr>
                <w:rFonts w:ascii="Arial" w:hAnsi="Arial" w:cs="Arial"/>
                <w:sz w:val="18"/>
                <w:szCs w:val="18"/>
              </w:rPr>
            </w:pPr>
          </w:p>
        </w:tc>
        <w:tc>
          <w:tcPr>
            <w:tcW w:w="992" w:type="dxa"/>
            <w:tcBorders>
              <w:bottom w:val="single" w:sz="4" w:space="0" w:color="auto"/>
            </w:tcBorders>
            <w:vAlign w:val="center"/>
          </w:tcPr>
          <w:p w14:paraId="3C269DFD" w14:textId="77777777" w:rsidR="00B3069D" w:rsidRPr="00CA35E3" w:rsidRDefault="00B3069D" w:rsidP="00F45583">
            <w:pPr>
              <w:spacing w:before="225" w:after="225"/>
              <w:jc w:val="center"/>
              <w:rPr>
                <w:rFonts w:ascii="Arial" w:hAnsi="Arial" w:cs="Arial"/>
                <w:sz w:val="18"/>
                <w:szCs w:val="18"/>
              </w:rPr>
            </w:pPr>
          </w:p>
        </w:tc>
        <w:tc>
          <w:tcPr>
            <w:tcW w:w="993" w:type="dxa"/>
            <w:tcBorders>
              <w:bottom w:val="single" w:sz="4" w:space="0" w:color="auto"/>
            </w:tcBorders>
            <w:vAlign w:val="center"/>
          </w:tcPr>
          <w:p w14:paraId="3087DA2A" w14:textId="77777777" w:rsidR="00B3069D" w:rsidRPr="00CA35E3" w:rsidRDefault="00B3069D" w:rsidP="00F45583">
            <w:pPr>
              <w:spacing w:before="225" w:after="225"/>
              <w:jc w:val="center"/>
              <w:rPr>
                <w:rFonts w:ascii="Arial" w:hAnsi="Arial" w:cs="Arial"/>
                <w:sz w:val="18"/>
                <w:szCs w:val="18"/>
              </w:rPr>
            </w:pPr>
          </w:p>
        </w:tc>
        <w:tc>
          <w:tcPr>
            <w:tcW w:w="1086" w:type="dxa"/>
            <w:tcBorders>
              <w:bottom w:val="single" w:sz="4" w:space="0" w:color="auto"/>
            </w:tcBorders>
          </w:tcPr>
          <w:p w14:paraId="66C93C45" w14:textId="77777777" w:rsidR="00B3069D" w:rsidRPr="00CA35E3" w:rsidRDefault="00B3069D" w:rsidP="00F45583">
            <w:pPr>
              <w:spacing w:before="225" w:after="225"/>
              <w:jc w:val="center"/>
              <w:rPr>
                <w:rFonts w:ascii="Arial" w:hAnsi="Arial" w:cs="Arial"/>
                <w:sz w:val="18"/>
                <w:szCs w:val="18"/>
              </w:rPr>
            </w:pPr>
          </w:p>
        </w:tc>
        <w:tc>
          <w:tcPr>
            <w:tcW w:w="1041" w:type="dxa"/>
            <w:tcBorders>
              <w:bottom w:val="single" w:sz="4" w:space="0" w:color="auto"/>
            </w:tcBorders>
          </w:tcPr>
          <w:p w14:paraId="511A1A0D" w14:textId="77777777" w:rsidR="00B3069D" w:rsidRPr="00CA35E3" w:rsidRDefault="00B3069D" w:rsidP="00F45583">
            <w:pPr>
              <w:spacing w:before="225" w:after="225"/>
              <w:jc w:val="center"/>
              <w:rPr>
                <w:rFonts w:ascii="Arial" w:hAnsi="Arial" w:cs="Arial"/>
                <w:sz w:val="18"/>
                <w:szCs w:val="18"/>
              </w:rPr>
            </w:pPr>
          </w:p>
        </w:tc>
        <w:tc>
          <w:tcPr>
            <w:tcW w:w="1134" w:type="dxa"/>
            <w:tcBorders>
              <w:bottom w:val="single" w:sz="4" w:space="0" w:color="auto"/>
            </w:tcBorders>
          </w:tcPr>
          <w:p w14:paraId="71664FA5" w14:textId="77777777" w:rsidR="00B3069D" w:rsidRPr="00CA35E3" w:rsidRDefault="00B3069D" w:rsidP="00F45583">
            <w:pPr>
              <w:spacing w:before="225" w:after="225"/>
              <w:jc w:val="center"/>
              <w:rPr>
                <w:rFonts w:ascii="Arial" w:hAnsi="Arial" w:cs="Arial"/>
                <w:sz w:val="18"/>
                <w:szCs w:val="18"/>
              </w:rPr>
            </w:pPr>
          </w:p>
        </w:tc>
      </w:tr>
      <w:tr w:rsidR="00B3069D" w14:paraId="48CCA058" w14:textId="77777777" w:rsidTr="0061547C">
        <w:tc>
          <w:tcPr>
            <w:tcW w:w="2067" w:type="dxa"/>
            <w:shd w:val="clear" w:color="auto" w:fill="D9D9D9" w:themeFill="background1" w:themeFillShade="D9"/>
            <w:vAlign w:val="center"/>
          </w:tcPr>
          <w:p w14:paraId="5640409D" w14:textId="0EA4D3B9" w:rsidR="00B3069D" w:rsidRPr="00332C43" w:rsidRDefault="00B3069D" w:rsidP="00F45583">
            <w:pPr>
              <w:spacing w:before="225" w:after="225"/>
              <w:jc w:val="center"/>
              <w:rPr>
                <w:rFonts w:ascii="Arial" w:hAnsi="Arial" w:cs="Arial"/>
                <w:b/>
                <w:bCs/>
                <w:sz w:val="18"/>
                <w:szCs w:val="18"/>
              </w:rPr>
            </w:pPr>
            <w:r w:rsidRPr="00332C43">
              <w:rPr>
                <w:rFonts w:ascii="Arial" w:hAnsi="Arial" w:cs="Arial"/>
                <w:b/>
                <w:bCs/>
                <w:sz w:val="18"/>
                <w:szCs w:val="18"/>
              </w:rPr>
              <w:t xml:space="preserve">Ponudbena cena garancije za odpravo </w:t>
            </w:r>
            <w:r w:rsidRPr="00332C43">
              <w:rPr>
                <w:rFonts w:ascii="Arial" w:hAnsi="Arial" w:cs="Arial"/>
                <w:b/>
                <w:bCs/>
                <w:sz w:val="18"/>
                <w:szCs w:val="18"/>
              </w:rPr>
              <w:lastRenderedPageBreak/>
              <w:t>napak (kurativnega vzdrževanja) v pogarancijskem obdobju (36 mesecev po izteku obdobja garancije)****</w:t>
            </w:r>
          </w:p>
        </w:tc>
        <w:tc>
          <w:tcPr>
            <w:tcW w:w="1110" w:type="dxa"/>
            <w:vAlign w:val="center"/>
          </w:tcPr>
          <w:p w14:paraId="79FBA36B" w14:textId="77777777" w:rsidR="00B3069D" w:rsidRPr="00CA35E3" w:rsidRDefault="00B3069D" w:rsidP="00F45583">
            <w:pPr>
              <w:spacing w:before="225" w:after="225"/>
              <w:jc w:val="center"/>
              <w:rPr>
                <w:rFonts w:ascii="Arial" w:hAnsi="Arial" w:cs="Arial"/>
                <w:sz w:val="18"/>
                <w:szCs w:val="18"/>
              </w:rPr>
            </w:pPr>
          </w:p>
        </w:tc>
        <w:tc>
          <w:tcPr>
            <w:tcW w:w="1041" w:type="dxa"/>
            <w:vAlign w:val="center"/>
          </w:tcPr>
          <w:p w14:paraId="45B93EA6" w14:textId="77777777" w:rsidR="00B3069D" w:rsidRPr="00CA35E3" w:rsidRDefault="00B3069D" w:rsidP="00F45583">
            <w:pPr>
              <w:spacing w:before="225" w:after="225"/>
              <w:jc w:val="center"/>
              <w:rPr>
                <w:rFonts w:ascii="Arial" w:hAnsi="Arial" w:cs="Arial"/>
                <w:sz w:val="18"/>
                <w:szCs w:val="18"/>
              </w:rPr>
            </w:pPr>
          </w:p>
        </w:tc>
        <w:tc>
          <w:tcPr>
            <w:tcW w:w="1276" w:type="dxa"/>
            <w:vAlign w:val="center"/>
          </w:tcPr>
          <w:p w14:paraId="6EA54D07" w14:textId="77777777" w:rsidR="00B3069D" w:rsidRDefault="00B3069D" w:rsidP="00F45583">
            <w:pPr>
              <w:spacing w:before="225" w:after="225"/>
              <w:jc w:val="center"/>
              <w:rPr>
                <w:rFonts w:ascii="Arial" w:hAnsi="Arial" w:cs="Arial"/>
                <w:sz w:val="18"/>
                <w:szCs w:val="18"/>
              </w:rPr>
            </w:pPr>
          </w:p>
        </w:tc>
        <w:tc>
          <w:tcPr>
            <w:tcW w:w="1134" w:type="dxa"/>
            <w:vAlign w:val="center"/>
          </w:tcPr>
          <w:p w14:paraId="568906DE" w14:textId="77777777" w:rsidR="00B3069D" w:rsidRPr="00CA35E3" w:rsidRDefault="00B3069D" w:rsidP="00F45583">
            <w:pPr>
              <w:spacing w:before="225" w:after="225"/>
              <w:jc w:val="center"/>
              <w:rPr>
                <w:rFonts w:ascii="Arial" w:hAnsi="Arial" w:cs="Arial"/>
                <w:sz w:val="18"/>
                <w:szCs w:val="18"/>
              </w:rPr>
            </w:pPr>
          </w:p>
        </w:tc>
        <w:tc>
          <w:tcPr>
            <w:tcW w:w="992" w:type="dxa"/>
            <w:vAlign w:val="center"/>
          </w:tcPr>
          <w:p w14:paraId="61D9601E" w14:textId="77777777" w:rsidR="00B3069D" w:rsidRPr="00CA35E3" w:rsidRDefault="00B3069D" w:rsidP="00F45583">
            <w:pPr>
              <w:spacing w:before="225" w:after="225"/>
              <w:jc w:val="center"/>
              <w:rPr>
                <w:rFonts w:ascii="Arial" w:hAnsi="Arial" w:cs="Arial"/>
                <w:sz w:val="18"/>
                <w:szCs w:val="18"/>
              </w:rPr>
            </w:pPr>
          </w:p>
        </w:tc>
        <w:tc>
          <w:tcPr>
            <w:tcW w:w="992" w:type="dxa"/>
            <w:vAlign w:val="center"/>
          </w:tcPr>
          <w:p w14:paraId="6B494732" w14:textId="77777777" w:rsidR="00B3069D" w:rsidRPr="00CA35E3" w:rsidRDefault="00B3069D" w:rsidP="00F45583">
            <w:pPr>
              <w:spacing w:before="225" w:after="225"/>
              <w:jc w:val="center"/>
              <w:rPr>
                <w:rFonts w:ascii="Arial" w:hAnsi="Arial" w:cs="Arial"/>
                <w:sz w:val="18"/>
                <w:szCs w:val="18"/>
              </w:rPr>
            </w:pPr>
          </w:p>
        </w:tc>
        <w:tc>
          <w:tcPr>
            <w:tcW w:w="992" w:type="dxa"/>
            <w:shd w:val="clear" w:color="auto" w:fill="0F243E" w:themeFill="text2" w:themeFillShade="80"/>
            <w:vAlign w:val="center"/>
          </w:tcPr>
          <w:p w14:paraId="753D435F" w14:textId="77777777" w:rsidR="00B3069D" w:rsidRPr="00CA35E3" w:rsidRDefault="00B3069D" w:rsidP="00F45583">
            <w:pPr>
              <w:spacing w:before="225" w:after="225"/>
              <w:jc w:val="center"/>
              <w:rPr>
                <w:rFonts w:ascii="Arial" w:hAnsi="Arial" w:cs="Arial"/>
                <w:sz w:val="18"/>
                <w:szCs w:val="18"/>
              </w:rPr>
            </w:pPr>
          </w:p>
        </w:tc>
        <w:tc>
          <w:tcPr>
            <w:tcW w:w="992" w:type="dxa"/>
            <w:shd w:val="clear" w:color="auto" w:fill="0F243E" w:themeFill="text2" w:themeFillShade="80"/>
            <w:vAlign w:val="center"/>
          </w:tcPr>
          <w:p w14:paraId="4A4E773E" w14:textId="77777777" w:rsidR="00B3069D" w:rsidRPr="00CA35E3" w:rsidRDefault="00B3069D" w:rsidP="00F45583">
            <w:pPr>
              <w:spacing w:before="225" w:after="225"/>
              <w:jc w:val="center"/>
              <w:rPr>
                <w:rFonts w:ascii="Arial" w:hAnsi="Arial" w:cs="Arial"/>
                <w:sz w:val="18"/>
                <w:szCs w:val="18"/>
              </w:rPr>
            </w:pPr>
          </w:p>
        </w:tc>
        <w:tc>
          <w:tcPr>
            <w:tcW w:w="993" w:type="dxa"/>
            <w:shd w:val="clear" w:color="auto" w:fill="0F243E" w:themeFill="text2" w:themeFillShade="80"/>
            <w:vAlign w:val="center"/>
          </w:tcPr>
          <w:p w14:paraId="3F41565F" w14:textId="77777777" w:rsidR="00B3069D" w:rsidRPr="00CA35E3" w:rsidRDefault="00B3069D" w:rsidP="00F45583">
            <w:pPr>
              <w:spacing w:before="225" w:after="225"/>
              <w:jc w:val="center"/>
              <w:rPr>
                <w:rFonts w:ascii="Arial" w:hAnsi="Arial" w:cs="Arial"/>
                <w:sz w:val="18"/>
                <w:szCs w:val="18"/>
              </w:rPr>
            </w:pPr>
          </w:p>
        </w:tc>
        <w:tc>
          <w:tcPr>
            <w:tcW w:w="1086" w:type="dxa"/>
            <w:shd w:val="clear" w:color="auto" w:fill="0F243E" w:themeFill="text2" w:themeFillShade="80"/>
          </w:tcPr>
          <w:p w14:paraId="489B53FA" w14:textId="77777777" w:rsidR="00B3069D" w:rsidRPr="00CA35E3" w:rsidRDefault="00B3069D" w:rsidP="00F45583">
            <w:pPr>
              <w:spacing w:before="225" w:after="225"/>
              <w:jc w:val="center"/>
              <w:rPr>
                <w:rFonts w:ascii="Arial" w:hAnsi="Arial" w:cs="Arial"/>
                <w:sz w:val="18"/>
                <w:szCs w:val="18"/>
              </w:rPr>
            </w:pPr>
          </w:p>
        </w:tc>
        <w:tc>
          <w:tcPr>
            <w:tcW w:w="1041" w:type="dxa"/>
            <w:shd w:val="clear" w:color="auto" w:fill="0F243E" w:themeFill="text2" w:themeFillShade="80"/>
          </w:tcPr>
          <w:p w14:paraId="09F17304" w14:textId="77777777" w:rsidR="00B3069D" w:rsidRPr="00CA35E3" w:rsidRDefault="00B3069D" w:rsidP="00F45583">
            <w:pPr>
              <w:spacing w:before="225" w:after="225"/>
              <w:jc w:val="center"/>
              <w:rPr>
                <w:rFonts w:ascii="Arial" w:hAnsi="Arial" w:cs="Arial"/>
                <w:sz w:val="18"/>
                <w:szCs w:val="18"/>
              </w:rPr>
            </w:pPr>
          </w:p>
        </w:tc>
        <w:tc>
          <w:tcPr>
            <w:tcW w:w="1134" w:type="dxa"/>
            <w:shd w:val="clear" w:color="auto" w:fill="0F243E" w:themeFill="text2" w:themeFillShade="80"/>
          </w:tcPr>
          <w:p w14:paraId="0ED62817" w14:textId="77777777" w:rsidR="00B3069D" w:rsidRPr="00CA35E3" w:rsidRDefault="00B3069D" w:rsidP="00F45583">
            <w:pPr>
              <w:spacing w:before="225" w:after="225"/>
              <w:jc w:val="center"/>
              <w:rPr>
                <w:rFonts w:ascii="Arial" w:hAnsi="Arial" w:cs="Arial"/>
                <w:sz w:val="18"/>
                <w:szCs w:val="18"/>
              </w:rPr>
            </w:pPr>
          </w:p>
        </w:tc>
      </w:tr>
      <w:tr w:rsidR="00B3069D" w14:paraId="36C2385C" w14:textId="77777777" w:rsidTr="0061547C">
        <w:tc>
          <w:tcPr>
            <w:tcW w:w="2067" w:type="dxa"/>
            <w:shd w:val="clear" w:color="auto" w:fill="D9D9D9" w:themeFill="background1" w:themeFillShade="D9"/>
            <w:vAlign w:val="center"/>
          </w:tcPr>
          <w:p w14:paraId="6E54EE41" w14:textId="6B041897" w:rsidR="00B3069D" w:rsidRPr="00332C43" w:rsidRDefault="00B3069D" w:rsidP="00F45583">
            <w:pPr>
              <w:spacing w:before="225" w:after="225"/>
              <w:jc w:val="center"/>
              <w:rPr>
                <w:rFonts w:ascii="Arial" w:hAnsi="Arial" w:cs="Arial"/>
                <w:b/>
                <w:bCs/>
                <w:sz w:val="18"/>
                <w:szCs w:val="18"/>
              </w:rPr>
            </w:pPr>
            <w:r w:rsidRPr="00332C43">
              <w:rPr>
                <w:rFonts w:ascii="Arial" w:hAnsi="Arial" w:cs="Arial"/>
                <w:b/>
                <w:bCs/>
                <w:sz w:val="18"/>
                <w:szCs w:val="18"/>
              </w:rPr>
              <w:t>Ponudbena cena preventivnega rednega vzdrževanja v pogarancijskem obdobju (36 mesecev po izteku obdobja garancije)*****</w:t>
            </w:r>
          </w:p>
        </w:tc>
        <w:tc>
          <w:tcPr>
            <w:tcW w:w="1110" w:type="dxa"/>
            <w:vAlign w:val="center"/>
          </w:tcPr>
          <w:p w14:paraId="4B452FC5" w14:textId="77777777" w:rsidR="00B3069D" w:rsidRPr="00CA35E3" w:rsidRDefault="00B3069D" w:rsidP="00F45583">
            <w:pPr>
              <w:spacing w:before="225" w:after="225"/>
              <w:jc w:val="center"/>
              <w:rPr>
                <w:rFonts w:ascii="Arial" w:hAnsi="Arial" w:cs="Arial"/>
                <w:sz w:val="18"/>
                <w:szCs w:val="18"/>
              </w:rPr>
            </w:pPr>
          </w:p>
        </w:tc>
        <w:tc>
          <w:tcPr>
            <w:tcW w:w="1041" w:type="dxa"/>
            <w:vAlign w:val="center"/>
          </w:tcPr>
          <w:p w14:paraId="384671A8" w14:textId="77777777" w:rsidR="00B3069D" w:rsidRPr="00CA35E3" w:rsidRDefault="00B3069D" w:rsidP="00F45583">
            <w:pPr>
              <w:spacing w:before="225" w:after="225"/>
              <w:jc w:val="center"/>
              <w:rPr>
                <w:rFonts w:ascii="Arial" w:hAnsi="Arial" w:cs="Arial"/>
                <w:sz w:val="18"/>
                <w:szCs w:val="18"/>
              </w:rPr>
            </w:pPr>
          </w:p>
        </w:tc>
        <w:tc>
          <w:tcPr>
            <w:tcW w:w="1276" w:type="dxa"/>
            <w:vAlign w:val="center"/>
          </w:tcPr>
          <w:p w14:paraId="018312C0" w14:textId="77777777" w:rsidR="00B3069D" w:rsidRDefault="00B3069D" w:rsidP="00F45583">
            <w:pPr>
              <w:spacing w:before="225" w:after="225"/>
              <w:jc w:val="center"/>
              <w:rPr>
                <w:rFonts w:ascii="Arial" w:hAnsi="Arial" w:cs="Arial"/>
                <w:sz w:val="18"/>
                <w:szCs w:val="18"/>
              </w:rPr>
            </w:pPr>
          </w:p>
        </w:tc>
        <w:tc>
          <w:tcPr>
            <w:tcW w:w="1134" w:type="dxa"/>
            <w:vAlign w:val="center"/>
          </w:tcPr>
          <w:p w14:paraId="1C7305A0" w14:textId="77777777" w:rsidR="00B3069D" w:rsidRPr="00CA35E3" w:rsidRDefault="00B3069D" w:rsidP="00F45583">
            <w:pPr>
              <w:spacing w:before="225" w:after="225"/>
              <w:jc w:val="center"/>
              <w:rPr>
                <w:rFonts w:ascii="Arial" w:hAnsi="Arial" w:cs="Arial"/>
                <w:sz w:val="18"/>
                <w:szCs w:val="18"/>
              </w:rPr>
            </w:pPr>
          </w:p>
        </w:tc>
        <w:tc>
          <w:tcPr>
            <w:tcW w:w="992" w:type="dxa"/>
            <w:vAlign w:val="center"/>
          </w:tcPr>
          <w:p w14:paraId="03AB959C" w14:textId="77777777" w:rsidR="00B3069D" w:rsidRPr="00CA35E3" w:rsidRDefault="00B3069D" w:rsidP="00F45583">
            <w:pPr>
              <w:spacing w:before="225" w:after="225"/>
              <w:jc w:val="center"/>
              <w:rPr>
                <w:rFonts w:ascii="Arial" w:hAnsi="Arial" w:cs="Arial"/>
                <w:sz w:val="18"/>
                <w:szCs w:val="18"/>
              </w:rPr>
            </w:pPr>
          </w:p>
        </w:tc>
        <w:tc>
          <w:tcPr>
            <w:tcW w:w="992" w:type="dxa"/>
            <w:vAlign w:val="center"/>
          </w:tcPr>
          <w:p w14:paraId="68972F6A" w14:textId="77777777" w:rsidR="00B3069D" w:rsidRPr="00CA35E3" w:rsidRDefault="00B3069D" w:rsidP="00F45583">
            <w:pPr>
              <w:spacing w:before="225" w:after="225"/>
              <w:jc w:val="center"/>
              <w:rPr>
                <w:rFonts w:ascii="Arial" w:hAnsi="Arial" w:cs="Arial"/>
                <w:sz w:val="18"/>
                <w:szCs w:val="18"/>
              </w:rPr>
            </w:pPr>
          </w:p>
        </w:tc>
        <w:tc>
          <w:tcPr>
            <w:tcW w:w="992" w:type="dxa"/>
            <w:shd w:val="clear" w:color="auto" w:fill="0F243E" w:themeFill="text2" w:themeFillShade="80"/>
            <w:vAlign w:val="center"/>
          </w:tcPr>
          <w:p w14:paraId="0B02DE60" w14:textId="77777777" w:rsidR="00B3069D" w:rsidRPr="00CA35E3" w:rsidRDefault="00B3069D" w:rsidP="00F45583">
            <w:pPr>
              <w:spacing w:before="225" w:after="225"/>
              <w:jc w:val="center"/>
              <w:rPr>
                <w:rFonts w:ascii="Arial" w:hAnsi="Arial" w:cs="Arial"/>
                <w:sz w:val="18"/>
                <w:szCs w:val="18"/>
              </w:rPr>
            </w:pPr>
          </w:p>
        </w:tc>
        <w:tc>
          <w:tcPr>
            <w:tcW w:w="992" w:type="dxa"/>
            <w:shd w:val="clear" w:color="auto" w:fill="0F243E" w:themeFill="text2" w:themeFillShade="80"/>
            <w:vAlign w:val="center"/>
          </w:tcPr>
          <w:p w14:paraId="0819B11E" w14:textId="77777777" w:rsidR="00B3069D" w:rsidRPr="00CA35E3" w:rsidRDefault="00B3069D" w:rsidP="00F45583">
            <w:pPr>
              <w:spacing w:before="225" w:after="225"/>
              <w:jc w:val="center"/>
              <w:rPr>
                <w:rFonts w:ascii="Arial" w:hAnsi="Arial" w:cs="Arial"/>
                <w:sz w:val="18"/>
                <w:szCs w:val="18"/>
              </w:rPr>
            </w:pPr>
          </w:p>
        </w:tc>
        <w:tc>
          <w:tcPr>
            <w:tcW w:w="993" w:type="dxa"/>
            <w:shd w:val="clear" w:color="auto" w:fill="0F243E" w:themeFill="text2" w:themeFillShade="80"/>
            <w:vAlign w:val="center"/>
          </w:tcPr>
          <w:p w14:paraId="5CAC6DC4" w14:textId="77777777" w:rsidR="00B3069D" w:rsidRPr="00CA35E3" w:rsidRDefault="00B3069D" w:rsidP="00F45583">
            <w:pPr>
              <w:spacing w:before="225" w:after="225"/>
              <w:jc w:val="center"/>
              <w:rPr>
                <w:rFonts w:ascii="Arial" w:hAnsi="Arial" w:cs="Arial"/>
                <w:sz w:val="18"/>
                <w:szCs w:val="18"/>
              </w:rPr>
            </w:pPr>
          </w:p>
        </w:tc>
        <w:tc>
          <w:tcPr>
            <w:tcW w:w="1086" w:type="dxa"/>
            <w:shd w:val="clear" w:color="auto" w:fill="0F243E" w:themeFill="text2" w:themeFillShade="80"/>
          </w:tcPr>
          <w:p w14:paraId="5DFBD5F0" w14:textId="77777777" w:rsidR="00B3069D" w:rsidRPr="00CA35E3" w:rsidRDefault="00B3069D" w:rsidP="00F45583">
            <w:pPr>
              <w:spacing w:before="225" w:after="225"/>
              <w:jc w:val="center"/>
              <w:rPr>
                <w:rFonts w:ascii="Arial" w:hAnsi="Arial" w:cs="Arial"/>
                <w:sz w:val="18"/>
                <w:szCs w:val="18"/>
              </w:rPr>
            </w:pPr>
          </w:p>
        </w:tc>
        <w:tc>
          <w:tcPr>
            <w:tcW w:w="1041" w:type="dxa"/>
            <w:shd w:val="clear" w:color="auto" w:fill="0F243E" w:themeFill="text2" w:themeFillShade="80"/>
          </w:tcPr>
          <w:p w14:paraId="214B3AF2" w14:textId="77777777" w:rsidR="00B3069D" w:rsidRPr="00CA35E3" w:rsidRDefault="00B3069D" w:rsidP="00F45583">
            <w:pPr>
              <w:spacing w:before="225" w:after="225"/>
              <w:jc w:val="center"/>
              <w:rPr>
                <w:rFonts w:ascii="Arial" w:hAnsi="Arial" w:cs="Arial"/>
                <w:sz w:val="18"/>
                <w:szCs w:val="18"/>
              </w:rPr>
            </w:pPr>
          </w:p>
        </w:tc>
        <w:tc>
          <w:tcPr>
            <w:tcW w:w="1134" w:type="dxa"/>
            <w:shd w:val="clear" w:color="auto" w:fill="0F243E" w:themeFill="text2" w:themeFillShade="80"/>
          </w:tcPr>
          <w:p w14:paraId="5E2118D3" w14:textId="77777777" w:rsidR="00B3069D" w:rsidRPr="00CA35E3" w:rsidRDefault="00B3069D" w:rsidP="00F45583">
            <w:pPr>
              <w:spacing w:before="225" w:after="225"/>
              <w:jc w:val="center"/>
              <w:rPr>
                <w:rFonts w:ascii="Arial" w:hAnsi="Arial" w:cs="Arial"/>
                <w:sz w:val="18"/>
                <w:szCs w:val="18"/>
              </w:rPr>
            </w:pPr>
          </w:p>
        </w:tc>
      </w:tr>
      <w:tr w:rsidR="00B3069D" w14:paraId="4B7FA799" w14:textId="77777777" w:rsidTr="00B3069D">
        <w:tc>
          <w:tcPr>
            <w:tcW w:w="2067" w:type="dxa"/>
            <w:shd w:val="clear" w:color="auto" w:fill="D9D9D9" w:themeFill="background1" w:themeFillShade="D9"/>
            <w:vAlign w:val="center"/>
          </w:tcPr>
          <w:p w14:paraId="06A709CC" w14:textId="2A88601F" w:rsidR="00B3069D" w:rsidRPr="00332C43" w:rsidRDefault="00B3069D" w:rsidP="00F45583">
            <w:pPr>
              <w:spacing w:before="225" w:after="225"/>
              <w:jc w:val="center"/>
              <w:rPr>
                <w:rFonts w:ascii="Arial" w:hAnsi="Arial" w:cs="Arial"/>
                <w:b/>
                <w:bCs/>
                <w:sz w:val="18"/>
                <w:szCs w:val="18"/>
              </w:rPr>
            </w:pPr>
            <w:r w:rsidRPr="00332C43">
              <w:rPr>
                <w:rFonts w:ascii="Arial" w:hAnsi="Arial" w:cs="Arial"/>
                <w:b/>
                <w:bCs/>
                <w:sz w:val="18"/>
                <w:szCs w:val="18"/>
              </w:rPr>
              <w:t>PONUDBENA CENA SKUPAJ:</w:t>
            </w:r>
          </w:p>
        </w:tc>
        <w:tc>
          <w:tcPr>
            <w:tcW w:w="1110" w:type="dxa"/>
            <w:vAlign w:val="center"/>
          </w:tcPr>
          <w:p w14:paraId="512F809E" w14:textId="77777777" w:rsidR="00B3069D" w:rsidRPr="00CA35E3" w:rsidRDefault="00B3069D" w:rsidP="00F45583">
            <w:pPr>
              <w:spacing w:before="225" w:after="225"/>
              <w:jc w:val="center"/>
              <w:rPr>
                <w:rFonts w:ascii="Arial" w:hAnsi="Arial" w:cs="Arial"/>
                <w:sz w:val="18"/>
                <w:szCs w:val="18"/>
              </w:rPr>
            </w:pPr>
          </w:p>
        </w:tc>
        <w:tc>
          <w:tcPr>
            <w:tcW w:w="1041" w:type="dxa"/>
            <w:vAlign w:val="center"/>
          </w:tcPr>
          <w:p w14:paraId="26661F5E" w14:textId="77777777" w:rsidR="00B3069D" w:rsidRPr="00CA35E3" w:rsidRDefault="00B3069D" w:rsidP="00F45583">
            <w:pPr>
              <w:spacing w:before="225" w:after="225"/>
              <w:jc w:val="center"/>
              <w:rPr>
                <w:rFonts w:ascii="Arial" w:hAnsi="Arial" w:cs="Arial"/>
                <w:sz w:val="18"/>
                <w:szCs w:val="18"/>
              </w:rPr>
            </w:pPr>
          </w:p>
        </w:tc>
        <w:tc>
          <w:tcPr>
            <w:tcW w:w="1276" w:type="dxa"/>
            <w:vAlign w:val="center"/>
          </w:tcPr>
          <w:p w14:paraId="36CE1731" w14:textId="77777777" w:rsidR="00B3069D" w:rsidRDefault="00B3069D" w:rsidP="00F45583">
            <w:pPr>
              <w:spacing w:before="225" w:after="225"/>
              <w:jc w:val="center"/>
              <w:rPr>
                <w:rFonts w:ascii="Arial" w:hAnsi="Arial" w:cs="Arial"/>
                <w:sz w:val="18"/>
                <w:szCs w:val="18"/>
              </w:rPr>
            </w:pPr>
          </w:p>
        </w:tc>
        <w:tc>
          <w:tcPr>
            <w:tcW w:w="1134" w:type="dxa"/>
            <w:vAlign w:val="center"/>
          </w:tcPr>
          <w:p w14:paraId="1B5C7591" w14:textId="77777777" w:rsidR="00B3069D" w:rsidRPr="00CA35E3" w:rsidRDefault="00B3069D" w:rsidP="00F45583">
            <w:pPr>
              <w:spacing w:before="225" w:after="225"/>
              <w:jc w:val="center"/>
              <w:rPr>
                <w:rFonts w:ascii="Arial" w:hAnsi="Arial" w:cs="Arial"/>
                <w:sz w:val="18"/>
                <w:szCs w:val="18"/>
              </w:rPr>
            </w:pPr>
          </w:p>
        </w:tc>
        <w:tc>
          <w:tcPr>
            <w:tcW w:w="992" w:type="dxa"/>
            <w:vAlign w:val="center"/>
          </w:tcPr>
          <w:p w14:paraId="4516E915" w14:textId="77777777" w:rsidR="00B3069D" w:rsidRPr="00CA35E3" w:rsidRDefault="00B3069D" w:rsidP="00F45583">
            <w:pPr>
              <w:spacing w:before="225" w:after="225"/>
              <w:jc w:val="center"/>
              <w:rPr>
                <w:rFonts w:ascii="Arial" w:hAnsi="Arial" w:cs="Arial"/>
                <w:sz w:val="18"/>
                <w:szCs w:val="18"/>
              </w:rPr>
            </w:pPr>
          </w:p>
        </w:tc>
        <w:tc>
          <w:tcPr>
            <w:tcW w:w="992" w:type="dxa"/>
            <w:vAlign w:val="center"/>
          </w:tcPr>
          <w:p w14:paraId="1AF8A751" w14:textId="77777777" w:rsidR="00B3069D" w:rsidRPr="00CA35E3" w:rsidRDefault="00B3069D" w:rsidP="00F45583">
            <w:pPr>
              <w:spacing w:before="225" w:after="225"/>
              <w:jc w:val="center"/>
              <w:rPr>
                <w:rFonts w:ascii="Arial" w:hAnsi="Arial" w:cs="Arial"/>
                <w:sz w:val="18"/>
                <w:szCs w:val="18"/>
              </w:rPr>
            </w:pPr>
          </w:p>
        </w:tc>
        <w:tc>
          <w:tcPr>
            <w:tcW w:w="992" w:type="dxa"/>
            <w:vAlign w:val="center"/>
          </w:tcPr>
          <w:p w14:paraId="50379C5A" w14:textId="77777777" w:rsidR="00B3069D" w:rsidRPr="00CA35E3" w:rsidRDefault="00B3069D" w:rsidP="00F45583">
            <w:pPr>
              <w:spacing w:before="225" w:after="225"/>
              <w:jc w:val="center"/>
              <w:rPr>
                <w:rFonts w:ascii="Arial" w:hAnsi="Arial" w:cs="Arial"/>
                <w:sz w:val="18"/>
                <w:szCs w:val="18"/>
              </w:rPr>
            </w:pPr>
          </w:p>
        </w:tc>
        <w:tc>
          <w:tcPr>
            <w:tcW w:w="992" w:type="dxa"/>
            <w:vAlign w:val="center"/>
          </w:tcPr>
          <w:p w14:paraId="0075FEF1" w14:textId="77777777" w:rsidR="00B3069D" w:rsidRPr="00CA35E3" w:rsidRDefault="00B3069D" w:rsidP="00F45583">
            <w:pPr>
              <w:spacing w:before="225" w:after="225"/>
              <w:jc w:val="center"/>
              <w:rPr>
                <w:rFonts w:ascii="Arial" w:hAnsi="Arial" w:cs="Arial"/>
                <w:sz w:val="18"/>
                <w:szCs w:val="18"/>
              </w:rPr>
            </w:pPr>
          </w:p>
        </w:tc>
        <w:tc>
          <w:tcPr>
            <w:tcW w:w="993" w:type="dxa"/>
            <w:vAlign w:val="center"/>
          </w:tcPr>
          <w:p w14:paraId="49C219A6" w14:textId="77777777" w:rsidR="00B3069D" w:rsidRPr="00CA35E3" w:rsidRDefault="00B3069D" w:rsidP="00F45583">
            <w:pPr>
              <w:spacing w:before="225" w:after="225"/>
              <w:jc w:val="center"/>
              <w:rPr>
                <w:rFonts w:ascii="Arial" w:hAnsi="Arial" w:cs="Arial"/>
                <w:sz w:val="18"/>
                <w:szCs w:val="18"/>
              </w:rPr>
            </w:pPr>
          </w:p>
        </w:tc>
        <w:tc>
          <w:tcPr>
            <w:tcW w:w="1086" w:type="dxa"/>
          </w:tcPr>
          <w:p w14:paraId="365ED4B1" w14:textId="77777777" w:rsidR="00B3069D" w:rsidRPr="00CA35E3" w:rsidRDefault="00B3069D" w:rsidP="00F45583">
            <w:pPr>
              <w:spacing w:before="225" w:after="225"/>
              <w:jc w:val="center"/>
              <w:rPr>
                <w:rFonts w:ascii="Arial" w:hAnsi="Arial" w:cs="Arial"/>
                <w:sz w:val="18"/>
                <w:szCs w:val="18"/>
              </w:rPr>
            </w:pPr>
          </w:p>
        </w:tc>
        <w:tc>
          <w:tcPr>
            <w:tcW w:w="1041" w:type="dxa"/>
          </w:tcPr>
          <w:p w14:paraId="6F125201" w14:textId="77777777" w:rsidR="00B3069D" w:rsidRPr="00CA35E3" w:rsidRDefault="00B3069D" w:rsidP="00F45583">
            <w:pPr>
              <w:spacing w:before="225" w:after="225"/>
              <w:jc w:val="center"/>
              <w:rPr>
                <w:rFonts w:ascii="Arial" w:hAnsi="Arial" w:cs="Arial"/>
                <w:sz w:val="18"/>
                <w:szCs w:val="18"/>
              </w:rPr>
            </w:pPr>
          </w:p>
        </w:tc>
        <w:tc>
          <w:tcPr>
            <w:tcW w:w="1134" w:type="dxa"/>
          </w:tcPr>
          <w:p w14:paraId="2CE0EA0C" w14:textId="77777777" w:rsidR="00B3069D" w:rsidRPr="00CA35E3" w:rsidRDefault="00B3069D" w:rsidP="00F45583">
            <w:pPr>
              <w:spacing w:before="225" w:after="225"/>
              <w:jc w:val="center"/>
              <w:rPr>
                <w:rFonts w:ascii="Arial" w:hAnsi="Arial" w:cs="Arial"/>
                <w:sz w:val="18"/>
                <w:szCs w:val="18"/>
              </w:rPr>
            </w:pPr>
          </w:p>
        </w:tc>
      </w:tr>
    </w:tbl>
    <w:p w14:paraId="24441977" w14:textId="77777777" w:rsidR="006C2A3C" w:rsidRDefault="006C2A3C" w:rsidP="006C2A3C">
      <w:pPr>
        <w:spacing w:before="225" w:after="225" w:line="240" w:lineRule="auto"/>
        <w:jc w:val="both"/>
        <w:rPr>
          <w:rFonts w:ascii="Arial" w:hAnsi="Arial" w:cs="Arial"/>
          <w:i/>
          <w:iCs/>
          <w:sz w:val="18"/>
          <w:szCs w:val="18"/>
        </w:rPr>
      </w:pPr>
      <w:r w:rsidRPr="00332C43">
        <w:rPr>
          <w:rFonts w:ascii="Arial" w:hAnsi="Arial" w:cs="Arial"/>
          <w:i/>
          <w:iCs/>
          <w:sz w:val="18"/>
          <w:szCs w:val="18"/>
        </w:rPr>
        <w:t xml:space="preserve">* Ponudnik navede ponudbeno ceno opreme za celotno količino, ki je </w:t>
      </w:r>
      <w:r>
        <w:rPr>
          <w:rFonts w:ascii="Arial" w:hAnsi="Arial" w:cs="Arial"/>
          <w:i/>
          <w:iCs/>
          <w:sz w:val="18"/>
          <w:szCs w:val="18"/>
        </w:rPr>
        <w:t>zahtevana v okviru posameznega sklopa, brez upoštevanja stroškov garancije za odpravo napak ali preventivnega rednega vzdrževanja.</w:t>
      </w:r>
    </w:p>
    <w:p w14:paraId="6391C019" w14:textId="77777777" w:rsidR="006C2A3C" w:rsidRDefault="006C2A3C" w:rsidP="006C2A3C">
      <w:pPr>
        <w:spacing w:before="225" w:after="225" w:line="240" w:lineRule="auto"/>
        <w:jc w:val="both"/>
        <w:rPr>
          <w:rFonts w:ascii="Arial" w:hAnsi="Arial" w:cs="Arial"/>
          <w:i/>
          <w:iCs/>
          <w:sz w:val="18"/>
          <w:szCs w:val="18"/>
        </w:rPr>
      </w:pPr>
      <w:r>
        <w:rPr>
          <w:rFonts w:ascii="Arial" w:hAnsi="Arial" w:cs="Arial"/>
          <w:i/>
          <w:iCs/>
          <w:sz w:val="18"/>
          <w:szCs w:val="18"/>
        </w:rPr>
        <w:t>** Ponudnik navede ponudbeno ceno garancije za odpravo napak (kurativnega vzdrževanja) za čas trajanja garancije za odpravo napak (24 mesecev). V kolikor je ponudnik strošek kurativnega vzdrževanja (odprave napak) upošteval že pri ponudbeni ceni opreme, v tem delu navede znesek 0 EUR.</w:t>
      </w:r>
    </w:p>
    <w:p w14:paraId="69836A91" w14:textId="77777777" w:rsidR="006C2A3C" w:rsidRDefault="006C2A3C" w:rsidP="006C2A3C">
      <w:pPr>
        <w:spacing w:before="225" w:after="225" w:line="240" w:lineRule="auto"/>
        <w:jc w:val="both"/>
        <w:rPr>
          <w:rFonts w:ascii="Arial" w:hAnsi="Arial" w:cs="Arial"/>
          <w:i/>
          <w:iCs/>
          <w:sz w:val="18"/>
          <w:szCs w:val="18"/>
        </w:rPr>
      </w:pPr>
      <w:r>
        <w:rPr>
          <w:rFonts w:ascii="Arial" w:hAnsi="Arial" w:cs="Arial"/>
          <w:i/>
          <w:iCs/>
          <w:sz w:val="18"/>
          <w:szCs w:val="18"/>
        </w:rPr>
        <w:t xml:space="preserve">***Ponudnik navede ponudbeno ceno preventivnega rednega vzdrževanja za čas trajanja garancije za odpravo napak (24 mesecev). V kolikor je ponudnik strošek preventivnega rednega vzdrževanja upošteval že pri ponudbeni ceni opreme oziroma v ponudbeni ceni </w:t>
      </w:r>
      <w:r w:rsidRPr="000728D4">
        <w:rPr>
          <w:rFonts w:ascii="Arial" w:hAnsi="Arial" w:cs="Arial"/>
          <w:i/>
          <w:iCs/>
          <w:sz w:val="18"/>
          <w:szCs w:val="18"/>
        </w:rPr>
        <w:t>garancije za odpravo napak (kurativnega vzdrževanja) v času garancijske dobe (24 mesecev)</w:t>
      </w:r>
      <w:r>
        <w:rPr>
          <w:rFonts w:ascii="Arial" w:hAnsi="Arial" w:cs="Arial"/>
          <w:i/>
          <w:iCs/>
          <w:sz w:val="18"/>
          <w:szCs w:val="18"/>
        </w:rPr>
        <w:t>, v tem delu navede znesek 0 EUR.</w:t>
      </w:r>
    </w:p>
    <w:p w14:paraId="719C18FC" w14:textId="77777777" w:rsidR="006C2A3C" w:rsidRDefault="006C2A3C" w:rsidP="006C2A3C">
      <w:pPr>
        <w:spacing w:before="225" w:after="225" w:line="240" w:lineRule="auto"/>
        <w:jc w:val="both"/>
        <w:rPr>
          <w:rFonts w:ascii="Arial" w:hAnsi="Arial" w:cs="Arial"/>
          <w:i/>
          <w:iCs/>
          <w:sz w:val="18"/>
          <w:szCs w:val="18"/>
        </w:rPr>
      </w:pPr>
      <w:r>
        <w:rPr>
          <w:rFonts w:ascii="Arial" w:hAnsi="Arial" w:cs="Arial"/>
          <w:i/>
          <w:iCs/>
          <w:sz w:val="18"/>
          <w:szCs w:val="18"/>
        </w:rPr>
        <w:t>**** Ponudnik navede ponudbeno ceno podaljšanja garancije za odpravo napak (kurativnega vzdrževanja) za čas trajanja pogaranciijskega vzdrževanja (36 mesecev po izteku obdobja garancije). V kolikor je ponudnik navedeni strošek zajel v okviru drugih postavk, v tem delu navede znesek 0 EUR.</w:t>
      </w:r>
    </w:p>
    <w:p w14:paraId="0C77735C" w14:textId="77777777" w:rsidR="006C2A3C" w:rsidRDefault="006C2A3C" w:rsidP="006C2A3C">
      <w:pPr>
        <w:spacing w:before="225" w:after="225" w:line="240" w:lineRule="auto"/>
        <w:jc w:val="both"/>
        <w:rPr>
          <w:rFonts w:ascii="Arial" w:hAnsi="Arial" w:cs="Arial"/>
          <w:i/>
          <w:iCs/>
          <w:sz w:val="18"/>
          <w:szCs w:val="18"/>
        </w:rPr>
      </w:pPr>
      <w:r>
        <w:rPr>
          <w:rFonts w:ascii="Arial" w:hAnsi="Arial" w:cs="Arial"/>
          <w:i/>
          <w:iCs/>
          <w:sz w:val="18"/>
          <w:szCs w:val="18"/>
        </w:rPr>
        <w:t>***** Ponudnik navede ponudbeno ceno preventivnega rednega vzdrževanja za čas trajanja pogaranciijskega vzdrževanja (36 mesecev po izteku obdobja garancije). V kolikor je ponudnik navedeni strošek zajel v okviru drugih postavk, v tem delu navede znesek 0 EUR.</w:t>
      </w:r>
    </w:p>
    <w:p w14:paraId="19CA47D4" w14:textId="77777777" w:rsidR="006C2A3C" w:rsidRDefault="006C2A3C" w:rsidP="006C2A3C">
      <w:pPr>
        <w:spacing w:before="225" w:after="225" w:line="240" w:lineRule="auto"/>
        <w:jc w:val="both"/>
        <w:rPr>
          <w:rFonts w:ascii="Arial" w:hAnsi="Arial" w:cs="Arial"/>
          <w:i/>
          <w:iCs/>
          <w:sz w:val="18"/>
          <w:szCs w:val="18"/>
        </w:rPr>
      </w:pPr>
      <w:r>
        <w:rPr>
          <w:rFonts w:ascii="Arial" w:hAnsi="Arial" w:cs="Arial"/>
          <w:i/>
          <w:iCs/>
          <w:sz w:val="18"/>
          <w:szCs w:val="18"/>
        </w:rPr>
        <w:t>PONUDBENA CENA SKUPAJ -  v okviru skupne ponudbene cene ponudnik navede seštevek vseh postavk za posamezen sklop. Navedena ponudbena cena skupaj v EUR brez DDV je relevantna tudi za razvrstitev ponudb glede na merilo.</w:t>
      </w:r>
    </w:p>
    <w:p w14:paraId="1CB64D43" w14:textId="77777777" w:rsidR="00380D35" w:rsidRDefault="00CA7359">
      <w:pPr>
        <w:spacing w:before="225" w:after="225" w:line="240" w:lineRule="auto"/>
        <w:jc w:val="both"/>
        <w:rPr>
          <w:rFonts w:ascii="Arial" w:hAnsi="Arial" w:cs="Arial"/>
          <w:color w:val="000000"/>
          <w:sz w:val="18"/>
          <w:szCs w:val="18"/>
        </w:rPr>
        <w:sectPr w:rsidR="00380D35" w:rsidSect="00380D35">
          <w:pgSz w:w="16838" w:h="11906" w:orient="landscape"/>
          <w:pgMar w:top="1418" w:right="1418" w:bottom="1418" w:left="1418" w:header="567" w:footer="596" w:gutter="0"/>
          <w:cols w:space="708"/>
          <w:docGrid w:linePitch="360"/>
        </w:sectPr>
      </w:pPr>
      <w:r w:rsidRPr="00731494">
        <w:rPr>
          <w:rFonts w:ascii="Arial" w:hAnsi="Arial" w:cs="Arial"/>
          <w:color w:val="000000"/>
          <w:sz w:val="18"/>
          <w:szCs w:val="18"/>
        </w:rPr>
        <w:t> </w:t>
      </w:r>
    </w:p>
    <w:p w14:paraId="275CA577" w14:textId="77777777" w:rsidR="00BE7E6E" w:rsidRPr="00731494" w:rsidRDefault="00CA7359">
      <w:pPr>
        <w:spacing w:before="225" w:after="225" w:line="240" w:lineRule="auto"/>
      </w:pPr>
      <w:r w:rsidRPr="00731494">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E7E6E" w:rsidRPr="00731494" w14:paraId="111AF02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48D7D" w14:textId="77777777" w:rsidR="00BE7E6E" w:rsidRPr="00731494" w:rsidRDefault="00CA7359">
            <w:pPr>
              <w:jc w:val="right"/>
            </w:pPr>
            <w:r w:rsidRPr="00731494">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4C448" w14:textId="77777777" w:rsidR="00BE7E6E" w:rsidRPr="00731494" w:rsidRDefault="00CA7359">
            <w:r w:rsidRPr="00731494">
              <w:rPr>
                <w:rFonts w:ascii="Arial" w:hAnsi="Arial" w:cs="Arial"/>
                <w:color w:val="000000"/>
                <w:position w:val="-2"/>
                <w:sz w:val="18"/>
                <w:szCs w:val="18"/>
              </w:rPr>
              <w:t> </w:t>
            </w:r>
          </w:p>
        </w:tc>
      </w:tr>
      <w:tr w:rsidR="00BE7E6E" w:rsidRPr="00731494" w14:paraId="459C8CD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7AB9AA" w14:textId="77777777" w:rsidR="00BE7E6E" w:rsidRPr="00731494" w:rsidRDefault="00CA7359">
            <w:pPr>
              <w:jc w:val="right"/>
            </w:pPr>
            <w:r w:rsidRPr="00731494">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97E1" w14:textId="77777777" w:rsidR="00BE7E6E" w:rsidRPr="00731494" w:rsidRDefault="00CA7359">
            <w:r w:rsidRPr="00731494">
              <w:rPr>
                <w:rFonts w:ascii="Arial" w:hAnsi="Arial" w:cs="Arial"/>
                <w:color w:val="000000"/>
                <w:position w:val="-2"/>
                <w:sz w:val="18"/>
                <w:szCs w:val="18"/>
              </w:rPr>
              <w:t> </w:t>
            </w:r>
          </w:p>
        </w:tc>
      </w:tr>
      <w:tr w:rsidR="00BE7E6E" w:rsidRPr="00731494" w14:paraId="3F12D5A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523DA" w14:textId="77777777" w:rsidR="00BE7E6E" w:rsidRPr="00731494" w:rsidRDefault="00CA7359">
            <w:pPr>
              <w:jc w:val="right"/>
            </w:pPr>
            <w:r w:rsidRPr="00731494">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D17B3" w14:textId="77777777" w:rsidR="00BE7E6E" w:rsidRPr="00731494" w:rsidRDefault="00CA7359">
            <w:r w:rsidRPr="00731494">
              <w:rPr>
                <w:rFonts w:ascii="Arial" w:hAnsi="Arial" w:cs="Arial"/>
                <w:color w:val="000000"/>
                <w:position w:val="-2"/>
                <w:sz w:val="18"/>
                <w:szCs w:val="18"/>
              </w:rPr>
              <w:t> </w:t>
            </w:r>
          </w:p>
        </w:tc>
      </w:tr>
      <w:tr w:rsidR="00BE7E6E" w:rsidRPr="00731494" w14:paraId="31F1EB1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BB7F8" w14:textId="77777777" w:rsidR="00BE7E6E" w:rsidRPr="00731494" w:rsidRDefault="00CA7359">
            <w:pPr>
              <w:jc w:val="right"/>
            </w:pPr>
            <w:r w:rsidRPr="00731494">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D7D70" w14:textId="77777777" w:rsidR="00BE7E6E" w:rsidRPr="00731494" w:rsidRDefault="00CA7359">
            <w:r w:rsidRPr="00731494">
              <w:rPr>
                <w:rFonts w:ascii="Arial" w:hAnsi="Arial" w:cs="Arial"/>
                <w:color w:val="000000"/>
                <w:position w:val="-2"/>
                <w:sz w:val="18"/>
                <w:szCs w:val="18"/>
              </w:rPr>
              <w:t> </w:t>
            </w:r>
          </w:p>
        </w:tc>
      </w:tr>
      <w:tr w:rsidR="00BE7E6E" w:rsidRPr="00731494" w14:paraId="2AD3819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463B7" w14:textId="77777777" w:rsidR="00BE7E6E" w:rsidRPr="00731494" w:rsidRDefault="00CA7359">
            <w:pPr>
              <w:jc w:val="right"/>
            </w:pPr>
            <w:r w:rsidRPr="00731494">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235B6" w14:textId="77777777" w:rsidR="00BE7E6E" w:rsidRPr="00731494" w:rsidRDefault="00CA7359">
            <w:r w:rsidRPr="00731494">
              <w:rPr>
                <w:rFonts w:ascii="Arial" w:hAnsi="Arial" w:cs="Arial"/>
                <w:color w:val="000000"/>
                <w:position w:val="-2"/>
                <w:sz w:val="18"/>
                <w:szCs w:val="18"/>
              </w:rPr>
              <w:t> </w:t>
            </w:r>
          </w:p>
        </w:tc>
      </w:tr>
      <w:tr w:rsidR="00BE7E6E" w:rsidRPr="00731494" w14:paraId="37B8978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1F4078" w14:textId="77777777" w:rsidR="00BE7E6E" w:rsidRPr="00731494" w:rsidRDefault="00CA7359">
            <w:pPr>
              <w:jc w:val="right"/>
            </w:pPr>
            <w:r w:rsidRPr="00731494">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9016D" w14:textId="77777777" w:rsidR="00BE7E6E" w:rsidRPr="00731494" w:rsidRDefault="00CA7359">
            <w:r w:rsidRPr="00731494">
              <w:rPr>
                <w:rFonts w:ascii="Arial" w:hAnsi="Arial" w:cs="Arial"/>
                <w:color w:val="000000"/>
                <w:position w:val="-2"/>
                <w:sz w:val="18"/>
                <w:szCs w:val="18"/>
              </w:rPr>
              <w:t> </w:t>
            </w:r>
          </w:p>
        </w:tc>
      </w:tr>
      <w:tr w:rsidR="00BE7E6E" w:rsidRPr="00731494" w14:paraId="02EDD7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99E338" w14:textId="77777777" w:rsidR="00BE7E6E" w:rsidRPr="00731494" w:rsidRDefault="00CA7359">
            <w:pPr>
              <w:jc w:val="right"/>
            </w:pPr>
            <w:r w:rsidRPr="00731494">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EB8A2" w14:textId="77777777" w:rsidR="00BE7E6E" w:rsidRPr="00731494" w:rsidRDefault="00CA7359">
            <w:r w:rsidRPr="00731494">
              <w:rPr>
                <w:rFonts w:ascii="Arial" w:hAnsi="Arial" w:cs="Arial"/>
                <w:color w:val="000000"/>
                <w:position w:val="-2"/>
                <w:sz w:val="18"/>
                <w:szCs w:val="18"/>
              </w:rPr>
              <w:t> </w:t>
            </w:r>
          </w:p>
        </w:tc>
      </w:tr>
      <w:tr w:rsidR="00BE7E6E" w:rsidRPr="00731494" w14:paraId="6D22ED1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7C88BE" w14:textId="77777777" w:rsidR="00BE7E6E" w:rsidRPr="00731494" w:rsidRDefault="00CA7359">
            <w:pPr>
              <w:jc w:val="right"/>
            </w:pPr>
            <w:r w:rsidRPr="00731494">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6E6D9" w14:textId="77777777" w:rsidR="00BE7E6E" w:rsidRPr="00731494" w:rsidRDefault="00CA7359">
            <w:r w:rsidRPr="00731494">
              <w:rPr>
                <w:rFonts w:ascii="Arial" w:hAnsi="Arial" w:cs="Arial"/>
                <w:color w:val="000000"/>
                <w:position w:val="-2"/>
                <w:sz w:val="18"/>
                <w:szCs w:val="18"/>
              </w:rPr>
              <w:t> </w:t>
            </w:r>
          </w:p>
        </w:tc>
      </w:tr>
      <w:tr w:rsidR="00BE7E6E" w:rsidRPr="00731494" w14:paraId="76501C4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EF9361" w14:textId="77777777" w:rsidR="00BE7E6E" w:rsidRPr="00731494" w:rsidRDefault="00CA7359">
            <w:pPr>
              <w:jc w:val="right"/>
            </w:pPr>
            <w:r w:rsidRPr="00731494">
              <w:rPr>
                <w:rFonts w:ascii="Arial" w:hAnsi="Arial" w:cs="Arial"/>
                <w:b/>
                <w:bCs/>
                <w:color w:val="000000"/>
                <w:position w:val="-2"/>
                <w:sz w:val="18"/>
                <w:szCs w:val="18"/>
                <w:shd w:val="clear" w:color="auto" w:fill="CCCCCC"/>
              </w:rPr>
              <w:t>RAZVRSTITEV DRUŽBE PO ZGD:</w:t>
            </w:r>
            <w:r w:rsidRPr="00731494">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5D744" w14:textId="77777777" w:rsidR="00BE7E6E" w:rsidRPr="00731494" w:rsidRDefault="00CA7359">
            <w:r w:rsidRPr="00731494">
              <w:rPr>
                <w:rFonts w:ascii="Arial" w:hAnsi="Arial" w:cs="Arial"/>
                <w:color w:val="000000"/>
                <w:position w:val="-2"/>
                <w:sz w:val="18"/>
                <w:szCs w:val="18"/>
              </w:rPr>
              <w:t> </w:t>
            </w:r>
          </w:p>
        </w:tc>
      </w:tr>
      <w:tr w:rsidR="00BE7E6E" w:rsidRPr="00731494" w14:paraId="1FB275F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58A733" w14:textId="77777777" w:rsidR="00BE7E6E" w:rsidRPr="00731494" w:rsidRDefault="00CA7359">
            <w:pPr>
              <w:jc w:val="right"/>
            </w:pPr>
            <w:r w:rsidRPr="00731494">
              <w:rPr>
                <w:rFonts w:ascii="Arial" w:hAnsi="Arial" w:cs="Arial"/>
                <w:b/>
                <w:bCs/>
                <w:color w:val="000000"/>
                <w:position w:val="-2"/>
                <w:sz w:val="18"/>
                <w:szCs w:val="18"/>
                <w:shd w:val="clear" w:color="auto" w:fill="CCCCCC"/>
              </w:rPr>
              <w:t>POOBLAŠČENA OSEBA ZA VROČANJE:</w:t>
            </w:r>
            <w:r w:rsidRPr="00731494">
              <w:rPr>
                <w:rFonts w:ascii="Arial" w:hAnsi="Arial" w:cs="Arial"/>
                <w:i/>
                <w:iCs/>
                <w:color w:val="000000"/>
                <w:position w:val="-2"/>
                <w:sz w:val="18"/>
                <w:szCs w:val="18"/>
                <w:shd w:val="clear" w:color="auto" w:fill="CCCCCC"/>
              </w:rPr>
              <w:br/>
              <w:t>Ime in priimek, ulica in hišna številka, kraj v Republiki Sloveniji </w:t>
            </w:r>
            <w:r w:rsidRPr="00731494">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35BB8" w14:textId="77777777" w:rsidR="00BE7E6E" w:rsidRPr="00731494" w:rsidRDefault="00CA7359">
            <w:r w:rsidRPr="00731494">
              <w:rPr>
                <w:rFonts w:ascii="Arial" w:hAnsi="Arial" w:cs="Arial"/>
                <w:color w:val="000000"/>
                <w:position w:val="-2"/>
                <w:sz w:val="18"/>
                <w:szCs w:val="18"/>
              </w:rPr>
              <w:t> </w:t>
            </w:r>
          </w:p>
        </w:tc>
      </w:tr>
    </w:tbl>
    <w:p w14:paraId="1C654414" w14:textId="77777777" w:rsidR="00BE7E6E" w:rsidRPr="00731494" w:rsidRDefault="00BE7E6E"/>
    <w:p w14:paraId="7AFF4373" w14:textId="77777777" w:rsidR="00BE7E6E" w:rsidRDefault="00BE7E6E"/>
    <w:tbl>
      <w:tblPr>
        <w:tblStyle w:val="NormalTablePHPDOCX"/>
        <w:tblW w:w="8745" w:type="dxa"/>
        <w:tblInd w:w="108" w:type="dxa"/>
        <w:tblLook w:val="04A0" w:firstRow="1" w:lastRow="0" w:firstColumn="1" w:lastColumn="0" w:noHBand="0" w:noVBand="1"/>
      </w:tblPr>
      <w:tblGrid>
        <w:gridCol w:w="4080"/>
        <w:gridCol w:w="4665"/>
      </w:tblGrid>
      <w:tr w:rsidR="007728C1" w:rsidRPr="00731494" w14:paraId="1E62BD0A" w14:textId="77777777" w:rsidTr="00CA7359">
        <w:tc>
          <w:tcPr>
            <w:tcW w:w="4080" w:type="dxa"/>
            <w:gridSpan w:val="2"/>
            <w:tcMar>
              <w:top w:w="75" w:type="dxa"/>
              <w:bottom w:w="75" w:type="dxa"/>
            </w:tcMar>
            <w:vAlign w:val="center"/>
          </w:tcPr>
          <w:p w14:paraId="47BFA67C" w14:textId="77777777" w:rsidR="007728C1" w:rsidRPr="00731494" w:rsidRDefault="007728C1" w:rsidP="00CA7359">
            <w:pPr>
              <w:spacing w:before="135" w:after="135"/>
              <w:textAlignment w:val="center"/>
            </w:pPr>
          </w:p>
        </w:tc>
      </w:tr>
      <w:tr w:rsidR="007728C1" w:rsidRPr="00731494" w14:paraId="6B5DE470" w14:textId="77777777" w:rsidTr="00CA7359">
        <w:tc>
          <w:tcPr>
            <w:tcW w:w="4080" w:type="dxa"/>
            <w:tcMar>
              <w:top w:w="75" w:type="dxa"/>
              <w:bottom w:w="75" w:type="dxa"/>
            </w:tcMar>
            <w:vAlign w:val="center"/>
          </w:tcPr>
          <w:p w14:paraId="4CFAE1E1" w14:textId="77777777" w:rsidR="007728C1" w:rsidRPr="00731494" w:rsidRDefault="007728C1" w:rsidP="00CA7359">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FB845E3" w14:textId="77777777" w:rsidR="007728C1" w:rsidRPr="00731494" w:rsidRDefault="007728C1" w:rsidP="00CA7359">
            <w:pPr>
              <w:jc w:val="center"/>
            </w:pPr>
            <w:r w:rsidRPr="00731494">
              <w:rPr>
                <w:rFonts w:ascii="Arial" w:hAnsi="Arial" w:cs="Arial"/>
                <w:color w:val="000000"/>
                <w:position w:val="-2"/>
                <w:sz w:val="18"/>
                <w:szCs w:val="18"/>
              </w:rPr>
              <w:t>Ime in priimek: _____________________</w:t>
            </w:r>
          </w:p>
        </w:tc>
      </w:tr>
      <w:tr w:rsidR="007728C1" w:rsidRPr="00731494" w14:paraId="21397CC4" w14:textId="77777777" w:rsidTr="00CA7359">
        <w:tc>
          <w:tcPr>
            <w:tcW w:w="4080" w:type="dxa"/>
            <w:tcMar>
              <w:top w:w="75" w:type="dxa"/>
              <w:bottom w:w="75" w:type="dxa"/>
            </w:tcMar>
            <w:vAlign w:val="center"/>
          </w:tcPr>
          <w:p w14:paraId="0C1187C3" w14:textId="77777777" w:rsidR="007728C1" w:rsidRPr="00731494" w:rsidRDefault="007728C1" w:rsidP="00CA7359">
            <w:r w:rsidRPr="00731494">
              <w:rPr>
                <w:rFonts w:ascii="Arial" w:hAnsi="Arial" w:cs="Arial"/>
                <w:color w:val="000000"/>
                <w:position w:val="-2"/>
                <w:sz w:val="18"/>
                <w:szCs w:val="18"/>
              </w:rPr>
              <w:t> </w:t>
            </w:r>
          </w:p>
        </w:tc>
        <w:tc>
          <w:tcPr>
            <w:tcW w:w="0" w:type="auto"/>
            <w:tcMar>
              <w:top w:w="75" w:type="dxa"/>
              <w:bottom w:w="75" w:type="dxa"/>
            </w:tcMar>
            <w:vAlign w:val="center"/>
          </w:tcPr>
          <w:p w14:paraId="17920D0C" w14:textId="77777777" w:rsidR="007728C1" w:rsidRPr="00731494" w:rsidRDefault="007728C1" w:rsidP="00CA7359"/>
          <w:p w14:paraId="590B4A98" w14:textId="77777777" w:rsidR="007728C1" w:rsidRPr="00731494" w:rsidRDefault="007728C1" w:rsidP="00CA7359">
            <w:pPr>
              <w:jc w:val="center"/>
            </w:pPr>
            <w:r w:rsidRPr="00731494">
              <w:rPr>
                <w:rFonts w:ascii="Arial" w:hAnsi="Arial" w:cs="Arial"/>
                <w:color w:val="000000"/>
                <w:position w:val="-2"/>
                <w:sz w:val="18"/>
                <w:szCs w:val="18"/>
              </w:rPr>
              <w:t xml:space="preserve"> (žig in podpis) </w:t>
            </w:r>
          </w:p>
        </w:tc>
      </w:tr>
    </w:tbl>
    <w:p w14:paraId="289B4119" w14:textId="77777777" w:rsidR="007728C1" w:rsidRDefault="007728C1"/>
    <w:p w14:paraId="64C78622" w14:textId="77777777" w:rsidR="007728C1" w:rsidRDefault="007728C1"/>
    <w:p w14:paraId="5571A18A" w14:textId="77777777" w:rsidR="007728C1" w:rsidRDefault="007728C1">
      <w:pPr>
        <w:sectPr w:rsidR="007728C1" w:rsidSect="00CA7359">
          <w:pgSz w:w="11906" w:h="16838"/>
          <w:pgMar w:top="1418" w:right="1418" w:bottom="1418" w:left="1418" w:header="567" w:footer="596" w:gutter="0"/>
          <w:cols w:space="708"/>
          <w:docGrid w:linePitch="360"/>
        </w:sectPr>
      </w:pPr>
    </w:p>
    <w:p w14:paraId="7706CC59" w14:textId="77777777" w:rsidR="007728C1" w:rsidRPr="00335A49" w:rsidRDefault="007728C1" w:rsidP="007728C1">
      <w:pPr>
        <w:spacing w:after="120"/>
        <w:jc w:val="right"/>
        <w:rPr>
          <w:rFonts w:ascii="Arial" w:hAnsi="Arial" w:cs="Arial"/>
          <w:sz w:val="18"/>
          <w:szCs w:val="18"/>
        </w:rPr>
      </w:pPr>
      <w:r w:rsidRPr="00335A49">
        <w:rPr>
          <w:rFonts w:ascii="Arial" w:hAnsi="Arial" w:cs="Arial"/>
          <w:sz w:val="18"/>
          <w:szCs w:val="18"/>
        </w:rPr>
        <w:lastRenderedPageBreak/>
        <w:t>Obrazec št: 1.1</w:t>
      </w:r>
    </w:p>
    <w:p w14:paraId="5ADA79BA" w14:textId="77777777" w:rsidR="007728C1" w:rsidRPr="00335A49" w:rsidRDefault="007728C1" w:rsidP="007728C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335A49">
        <w:rPr>
          <w:rFonts w:ascii="Arial" w:hAnsi="Arial" w:cs="Arial"/>
        </w:rPr>
        <w:t>Ponudbeni predračun</w:t>
      </w:r>
    </w:p>
    <w:tbl>
      <w:tblPr>
        <w:tblStyle w:val="NormalTablePHPDOCX"/>
        <w:tblW w:w="5000" w:type="pct"/>
        <w:tblInd w:w="-34" w:type="dxa"/>
        <w:tblLook w:val="04A0" w:firstRow="1" w:lastRow="0" w:firstColumn="1" w:lastColumn="0" w:noHBand="0" w:noVBand="1"/>
      </w:tblPr>
      <w:tblGrid>
        <w:gridCol w:w="847"/>
        <w:gridCol w:w="5770"/>
        <w:gridCol w:w="1475"/>
        <w:gridCol w:w="1475"/>
        <w:gridCol w:w="1475"/>
        <w:gridCol w:w="1475"/>
        <w:gridCol w:w="1473"/>
      </w:tblGrid>
      <w:tr w:rsidR="00FE6DCF" w:rsidRPr="00335A49" w14:paraId="3D7E3D3F" w14:textId="77777777" w:rsidTr="00FE6DCF">
        <w:trPr>
          <w:trHeight w:val="753"/>
        </w:trPr>
        <w:tc>
          <w:tcPr>
            <w:tcW w:w="298" w:type="pct"/>
            <w:tcBorders>
              <w:top w:val="single" w:sz="5" w:space="0" w:color="000000"/>
              <w:left w:val="single" w:sz="5" w:space="0" w:color="000000"/>
              <w:bottom w:val="single" w:sz="4" w:space="0" w:color="auto"/>
              <w:right w:val="single" w:sz="5" w:space="0" w:color="000000"/>
            </w:tcBorders>
            <w:shd w:val="clear" w:color="auto" w:fill="D1D1D1"/>
            <w:tcMar>
              <w:top w:w="135" w:type="dxa"/>
              <w:bottom w:w="135" w:type="dxa"/>
            </w:tcMar>
            <w:vAlign w:val="center"/>
          </w:tcPr>
          <w:p w14:paraId="6D8934D0" w14:textId="77777777" w:rsidR="00FE6DCF" w:rsidRPr="00335A49" w:rsidRDefault="00FE6DCF" w:rsidP="00CA7359">
            <w:pPr>
              <w:jc w:val="center"/>
              <w:rPr>
                <w:rFonts w:ascii="Arial" w:hAnsi="Arial" w:cs="Arial"/>
                <w:sz w:val="18"/>
                <w:szCs w:val="18"/>
              </w:rPr>
            </w:pPr>
            <w:r w:rsidRPr="00335A49">
              <w:rPr>
                <w:rFonts w:ascii="Arial" w:hAnsi="Arial" w:cs="Arial"/>
                <w:b/>
                <w:bCs/>
                <w:color w:val="000000"/>
                <w:position w:val="-2"/>
                <w:sz w:val="18"/>
                <w:szCs w:val="18"/>
                <w:shd w:val="clear" w:color="auto" w:fill="D1D1D1"/>
              </w:rPr>
              <w:t>Št. sklopa:</w:t>
            </w:r>
          </w:p>
        </w:tc>
        <w:tc>
          <w:tcPr>
            <w:tcW w:w="2063" w:type="pct"/>
            <w:tcBorders>
              <w:top w:val="single" w:sz="5" w:space="0" w:color="000000"/>
              <w:left w:val="single" w:sz="5" w:space="0" w:color="000000"/>
              <w:bottom w:val="single" w:sz="4" w:space="0" w:color="auto"/>
              <w:right w:val="single" w:sz="5" w:space="0" w:color="000000"/>
            </w:tcBorders>
            <w:shd w:val="clear" w:color="auto" w:fill="D1D1D1"/>
            <w:vAlign w:val="center"/>
          </w:tcPr>
          <w:p w14:paraId="1DFE0340" w14:textId="00BBE587" w:rsidR="00FE6DCF" w:rsidRPr="00335A49" w:rsidRDefault="00FE6DCF" w:rsidP="00FE6DCF">
            <w:pPr>
              <w:jc w:val="center"/>
              <w:rPr>
                <w:rFonts w:ascii="Arial" w:hAnsi="Arial" w:cs="Arial"/>
                <w:b/>
                <w:bCs/>
                <w:color w:val="000000"/>
                <w:position w:val="-2"/>
                <w:sz w:val="18"/>
                <w:szCs w:val="18"/>
                <w:shd w:val="clear" w:color="auto" w:fill="D1D1D1"/>
              </w:rPr>
            </w:pPr>
            <w:r w:rsidRPr="00335A49">
              <w:rPr>
                <w:rFonts w:ascii="Arial" w:hAnsi="Arial" w:cs="Arial"/>
                <w:b/>
                <w:bCs/>
                <w:color w:val="000000"/>
                <w:position w:val="-2"/>
                <w:sz w:val="18"/>
                <w:szCs w:val="18"/>
                <w:shd w:val="clear" w:color="auto" w:fill="D1D1D1"/>
              </w:rPr>
              <w:t>Naziv sklopa</w:t>
            </w:r>
          </w:p>
        </w:tc>
        <w:tc>
          <w:tcPr>
            <w:tcW w:w="528" w:type="pct"/>
            <w:tcBorders>
              <w:top w:val="single" w:sz="5" w:space="0" w:color="000000"/>
              <w:left w:val="single" w:sz="5" w:space="0" w:color="000000"/>
              <w:bottom w:val="single" w:sz="4" w:space="0" w:color="auto"/>
              <w:right w:val="single" w:sz="5" w:space="0" w:color="000000"/>
            </w:tcBorders>
            <w:shd w:val="clear" w:color="auto" w:fill="D1D1D1"/>
            <w:vAlign w:val="center"/>
          </w:tcPr>
          <w:p w14:paraId="34CF6818" w14:textId="46B0AF82" w:rsidR="00FE6DCF" w:rsidRPr="00335A49" w:rsidRDefault="00FE6DCF" w:rsidP="00CA7359">
            <w:pPr>
              <w:jc w:val="center"/>
              <w:rPr>
                <w:rFonts w:ascii="Arial" w:hAnsi="Arial" w:cs="Arial"/>
                <w:b/>
                <w:bCs/>
                <w:color w:val="000000"/>
                <w:position w:val="-2"/>
                <w:sz w:val="18"/>
                <w:szCs w:val="18"/>
                <w:shd w:val="clear" w:color="auto" w:fill="D1D1D1"/>
              </w:rPr>
            </w:pPr>
            <w:r w:rsidRPr="00335A49">
              <w:rPr>
                <w:rFonts w:ascii="Arial" w:hAnsi="Arial" w:cs="Arial"/>
                <w:b/>
                <w:bCs/>
                <w:color w:val="000000"/>
                <w:position w:val="-2"/>
                <w:sz w:val="18"/>
                <w:szCs w:val="18"/>
                <w:shd w:val="clear" w:color="auto" w:fill="D1D1D1"/>
              </w:rPr>
              <w:t xml:space="preserve">Ponudbena cena za </w:t>
            </w:r>
            <w:r>
              <w:rPr>
                <w:rFonts w:ascii="Arial" w:hAnsi="Arial" w:cs="Arial"/>
                <w:b/>
                <w:bCs/>
                <w:color w:val="000000"/>
                <w:position w:val="-2"/>
                <w:sz w:val="18"/>
                <w:szCs w:val="18"/>
                <w:shd w:val="clear" w:color="auto" w:fill="D1D1D1"/>
              </w:rPr>
              <w:t>enoto / kos</w:t>
            </w:r>
            <w:r w:rsidRPr="00335A49">
              <w:rPr>
                <w:rFonts w:ascii="Arial" w:hAnsi="Arial" w:cs="Arial"/>
                <w:b/>
                <w:bCs/>
                <w:color w:val="000000"/>
                <w:position w:val="-2"/>
                <w:sz w:val="18"/>
                <w:szCs w:val="18"/>
                <w:shd w:val="clear" w:color="auto" w:fill="D1D1D1"/>
              </w:rPr>
              <w:t xml:space="preserve"> v EUR brez DDV</w:t>
            </w:r>
            <w:r w:rsidR="00FC3125">
              <w:rPr>
                <w:rStyle w:val="FootnoteReference"/>
                <w:rFonts w:ascii="Arial" w:hAnsi="Arial" w:cs="Arial"/>
                <w:b/>
                <w:bCs/>
                <w:color w:val="000000"/>
                <w:position w:val="-2"/>
                <w:sz w:val="18"/>
                <w:szCs w:val="18"/>
                <w:shd w:val="clear" w:color="auto" w:fill="D1D1D1"/>
              </w:rPr>
              <w:footnoteReference w:id="2"/>
            </w:r>
          </w:p>
        </w:tc>
        <w:tc>
          <w:tcPr>
            <w:tcW w:w="528" w:type="pct"/>
            <w:tcBorders>
              <w:top w:val="single" w:sz="5" w:space="0" w:color="000000"/>
              <w:left w:val="single" w:sz="5" w:space="0" w:color="000000"/>
              <w:bottom w:val="single" w:sz="4" w:space="0" w:color="auto"/>
              <w:right w:val="single" w:sz="5" w:space="0" w:color="000000"/>
            </w:tcBorders>
            <w:shd w:val="clear" w:color="auto" w:fill="D1D1D1"/>
            <w:vAlign w:val="center"/>
          </w:tcPr>
          <w:p w14:paraId="13D94341" w14:textId="0A23C267" w:rsidR="00FE6DCF" w:rsidRPr="00335A49" w:rsidRDefault="00FE6DCF" w:rsidP="00CA7359">
            <w:pPr>
              <w:jc w:val="center"/>
              <w:rPr>
                <w:rFonts w:ascii="Arial" w:hAnsi="Arial" w:cs="Arial"/>
                <w:b/>
                <w:bCs/>
                <w:color w:val="000000"/>
                <w:position w:val="-2"/>
                <w:sz w:val="18"/>
                <w:szCs w:val="18"/>
                <w:shd w:val="clear" w:color="auto" w:fill="D1D1D1"/>
              </w:rPr>
            </w:pPr>
            <w:r w:rsidRPr="00335A49">
              <w:rPr>
                <w:rFonts w:ascii="Arial" w:hAnsi="Arial" w:cs="Arial"/>
                <w:b/>
                <w:bCs/>
                <w:color w:val="000000"/>
                <w:position w:val="-2"/>
                <w:sz w:val="18"/>
                <w:szCs w:val="18"/>
                <w:shd w:val="clear" w:color="auto" w:fill="D1D1D1"/>
              </w:rPr>
              <w:t>Ocenjena količina enot (kosov)</w:t>
            </w:r>
          </w:p>
        </w:tc>
        <w:tc>
          <w:tcPr>
            <w:tcW w:w="528" w:type="pct"/>
            <w:tcBorders>
              <w:top w:val="single" w:sz="5" w:space="0" w:color="000000"/>
              <w:left w:val="single" w:sz="5" w:space="0" w:color="000000"/>
              <w:bottom w:val="single" w:sz="4" w:space="0" w:color="auto"/>
              <w:right w:val="single" w:sz="5" w:space="0" w:color="000000"/>
            </w:tcBorders>
            <w:shd w:val="clear" w:color="auto" w:fill="D1D1D1"/>
            <w:vAlign w:val="center"/>
          </w:tcPr>
          <w:p w14:paraId="10F5C29F" w14:textId="32289130" w:rsidR="00FE6DCF" w:rsidRPr="00335A49" w:rsidRDefault="00FE6DCF" w:rsidP="00CA7359">
            <w:pPr>
              <w:jc w:val="center"/>
              <w:rPr>
                <w:rFonts w:ascii="Arial" w:hAnsi="Arial" w:cs="Arial"/>
                <w:b/>
                <w:bCs/>
                <w:color w:val="000000"/>
                <w:position w:val="-2"/>
                <w:sz w:val="18"/>
                <w:szCs w:val="18"/>
                <w:shd w:val="clear" w:color="auto" w:fill="D1D1D1"/>
              </w:rPr>
            </w:pPr>
            <w:r w:rsidRPr="00335A49">
              <w:rPr>
                <w:rFonts w:ascii="Arial" w:hAnsi="Arial" w:cs="Arial"/>
                <w:b/>
                <w:bCs/>
                <w:color w:val="000000"/>
                <w:position w:val="-2"/>
                <w:sz w:val="18"/>
                <w:szCs w:val="18"/>
                <w:shd w:val="clear" w:color="auto" w:fill="D1D1D1"/>
              </w:rPr>
              <w:t xml:space="preserve">Ponudbena cena za </w:t>
            </w:r>
            <w:r>
              <w:rPr>
                <w:rFonts w:ascii="Arial" w:hAnsi="Arial" w:cs="Arial"/>
                <w:b/>
                <w:bCs/>
                <w:color w:val="000000"/>
                <w:position w:val="-2"/>
                <w:sz w:val="18"/>
                <w:szCs w:val="18"/>
                <w:shd w:val="clear" w:color="auto" w:fill="D1D1D1"/>
              </w:rPr>
              <w:t xml:space="preserve">celotno </w:t>
            </w:r>
            <w:r w:rsidRPr="00335A49">
              <w:rPr>
                <w:rFonts w:ascii="Arial" w:hAnsi="Arial" w:cs="Arial"/>
                <w:b/>
                <w:bCs/>
                <w:color w:val="000000"/>
                <w:position w:val="-2"/>
                <w:sz w:val="18"/>
                <w:szCs w:val="18"/>
                <w:shd w:val="clear" w:color="auto" w:fill="D1D1D1"/>
              </w:rPr>
              <w:t>količino v EUR brez DDV</w:t>
            </w:r>
          </w:p>
        </w:tc>
        <w:tc>
          <w:tcPr>
            <w:tcW w:w="528" w:type="pct"/>
            <w:tcBorders>
              <w:top w:val="single" w:sz="5" w:space="0" w:color="000000"/>
              <w:left w:val="single" w:sz="5" w:space="0" w:color="000000"/>
              <w:bottom w:val="single" w:sz="4" w:space="0" w:color="auto"/>
              <w:right w:val="single" w:sz="5" w:space="0" w:color="000000"/>
            </w:tcBorders>
            <w:shd w:val="clear" w:color="auto" w:fill="D1D1D1"/>
            <w:vAlign w:val="center"/>
          </w:tcPr>
          <w:p w14:paraId="3F381578" w14:textId="77777777" w:rsidR="00FE6DCF" w:rsidRPr="00335A49" w:rsidRDefault="00FE6DCF" w:rsidP="00CA7359">
            <w:pPr>
              <w:jc w:val="center"/>
              <w:rPr>
                <w:rFonts w:ascii="Arial" w:hAnsi="Arial" w:cs="Arial"/>
                <w:b/>
                <w:bCs/>
                <w:color w:val="000000"/>
                <w:position w:val="-2"/>
                <w:sz w:val="18"/>
                <w:szCs w:val="18"/>
                <w:shd w:val="clear" w:color="auto" w:fill="D1D1D1"/>
              </w:rPr>
            </w:pPr>
            <w:r w:rsidRPr="00335A49">
              <w:rPr>
                <w:rFonts w:ascii="Arial" w:hAnsi="Arial" w:cs="Arial"/>
                <w:b/>
                <w:bCs/>
                <w:color w:val="000000"/>
                <w:position w:val="-2"/>
                <w:sz w:val="18"/>
                <w:szCs w:val="18"/>
                <w:shd w:val="clear" w:color="auto" w:fill="D1D1D1"/>
              </w:rPr>
              <w:t>DDV</w:t>
            </w:r>
          </w:p>
        </w:tc>
        <w:tc>
          <w:tcPr>
            <w:tcW w:w="527" w:type="pct"/>
            <w:tcBorders>
              <w:top w:val="single" w:sz="5" w:space="0" w:color="000000"/>
              <w:left w:val="single" w:sz="5" w:space="0" w:color="000000"/>
              <w:bottom w:val="single" w:sz="4" w:space="0" w:color="auto"/>
              <w:right w:val="single" w:sz="5" w:space="0" w:color="000000"/>
            </w:tcBorders>
            <w:shd w:val="clear" w:color="auto" w:fill="D1D1D1"/>
            <w:vAlign w:val="center"/>
          </w:tcPr>
          <w:p w14:paraId="659C6FE9" w14:textId="7294DE1A" w:rsidR="00FE6DCF" w:rsidRPr="00335A49" w:rsidRDefault="00FE6DCF" w:rsidP="00CA7359">
            <w:pPr>
              <w:jc w:val="center"/>
              <w:rPr>
                <w:rFonts w:ascii="Arial" w:hAnsi="Arial" w:cs="Arial"/>
                <w:b/>
                <w:bCs/>
                <w:color w:val="000000"/>
                <w:position w:val="-2"/>
                <w:sz w:val="18"/>
                <w:szCs w:val="18"/>
                <w:shd w:val="clear" w:color="auto" w:fill="D1D1D1"/>
              </w:rPr>
            </w:pPr>
            <w:r w:rsidRPr="00335A49">
              <w:rPr>
                <w:rFonts w:ascii="Arial" w:hAnsi="Arial" w:cs="Arial"/>
                <w:b/>
                <w:bCs/>
                <w:color w:val="000000"/>
                <w:position w:val="-2"/>
                <w:sz w:val="18"/>
                <w:szCs w:val="18"/>
                <w:shd w:val="clear" w:color="auto" w:fill="D1D1D1"/>
              </w:rPr>
              <w:t xml:space="preserve">Ponudbena cena za </w:t>
            </w:r>
            <w:r w:rsidR="00FC3125">
              <w:rPr>
                <w:rFonts w:ascii="Arial" w:hAnsi="Arial" w:cs="Arial"/>
                <w:b/>
                <w:bCs/>
                <w:color w:val="000000"/>
                <w:position w:val="-2"/>
                <w:sz w:val="18"/>
                <w:szCs w:val="18"/>
                <w:shd w:val="clear" w:color="auto" w:fill="D1D1D1"/>
              </w:rPr>
              <w:t>celotno</w:t>
            </w:r>
            <w:r w:rsidRPr="00335A49">
              <w:rPr>
                <w:rFonts w:ascii="Arial" w:hAnsi="Arial" w:cs="Arial"/>
                <w:b/>
                <w:bCs/>
                <w:color w:val="000000"/>
                <w:position w:val="-2"/>
                <w:sz w:val="18"/>
                <w:szCs w:val="18"/>
                <w:shd w:val="clear" w:color="auto" w:fill="D1D1D1"/>
              </w:rPr>
              <w:t xml:space="preserve"> količino v EUR z DDV</w:t>
            </w:r>
          </w:p>
        </w:tc>
      </w:tr>
      <w:tr w:rsidR="00FE6DCF" w:rsidRPr="00335A49" w14:paraId="66AFFBD4" w14:textId="77777777" w:rsidTr="00FE6DCF">
        <w:trPr>
          <w:trHeight w:val="324"/>
        </w:trPr>
        <w:tc>
          <w:tcPr>
            <w:tcW w:w="298" w:type="pct"/>
            <w:tcBorders>
              <w:top w:val="single" w:sz="4" w:space="0" w:color="auto"/>
              <w:left w:val="single" w:sz="4" w:space="0" w:color="auto"/>
              <w:bottom w:val="single" w:sz="4" w:space="0" w:color="auto"/>
              <w:right w:val="single" w:sz="4" w:space="0" w:color="auto"/>
            </w:tcBorders>
            <w:tcMar>
              <w:top w:w="135" w:type="dxa"/>
              <w:bottom w:w="135" w:type="dxa"/>
            </w:tcMar>
            <w:vAlign w:val="center"/>
          </w:tcPr>
          <w:p w14:paraId="2F00808A" w14:textId="77777777" w:rsidR="00FE6DCF" w:rsidRPr="00335A49" w:rsidRDefault="00FE6DCF" w:rsidP="00CA7359">
            <w:pPr>
              <w:jc w:val="center"/>
              <w:rPr>
                <w:rFonts w:ascii="Arial" w:hAnsi="Arial" w:cs="Arial"/>
                <w:sz w:val="18"/>
                <w:szCs w:val="18"/>
              </w:rPr>
            </w:pPr>
            <w:r w:rsidRPr="00335A49">
              <w:rPr>
                <w:rFonts w:ascii="Arial" w:hAnsi="Arial" w:cs="Arial"/>
                <w:color w:val="000000"/>
                <w:position w:val="-2"/>
                <w:sz w:val="18"/>
                <w:szCs w:val="18"/>
              </w:rPr>
              <w:t>1</w:t>
            </w:r>
          </w:p>
        </w:tc>
        <w:tc>
          <w:tcPr>
            <w:tcW w:w="2063" w:type="pct"/>
            <w:tcBorders>
              <w:top w:val="single" w:sz="4" w:space="0" w:color="auto"/>
              <w:left w:val="single" w:sz="4" w:space="0" w:color="auto"/>
              <w:right w:val="single" w:sz="4" w:space="0" w:color="auto"/>
            </w:tcBorders>
            <w:vAlign w:val="center"/>
          </w:tcPr>
          <w:p w14:paraId="356E7738" w14:textId="33ED6B53" w:rsidR="00FE6DCF" w:rsidRPr="00335A49" w:rsidRDefault="00FE6DCF" w:rsidP="00FE6DCF">
            <w:pPr>
              <w:jc w:val="center"/>
              <w:rPr>
                <w:rFonts w:ascii="Arial" w:hAnsi="Arial" w:cs="Arial"/>
                <w:color w:val="000000"/>
                <w:position w:val="-2"/>
                <w:sz w:val="18"/>
                <w:szCs w:val="18"/>
              </w:rPr>
            </w:pPr>
            <w:r>
              <w:rPr>
                <w:rFonts w:ascii="Arial" w:hAnsi="Arial" w:cs="Arial"/>
                <w:color w:val="000000"/>
                <w:position w:val="-2"/>
                <w:sz w:val="18"/>
                <w:szCs w:val="18"/>
              </w:rPr>
              <w:t xml:space="preserve">Nakup in dobava </w:t>
            </w:r>
            <w:r w:rsidRPr="000D606A">
              <w:rPr>
                <w:rFonts w:ascii="Arial" w:hAnsi="Arial" w:cs="Arial"/>
                <w:color w:val="000000"/>
                <w:position w:val="-2"/>
                <w:sz w:val="18"/>
                <w:szCs w:val="18"/>
              </w:rPr>
              <w:t>terapevtskih dinamičnih blazin s črpalko</w:t>
            </w:r>
          </w:p>
        </w:tc>
        <w:tc>
          <w:tcPr>
            <w:tcW w:w="528" w:type="pct"/>
            <w:tcBorders>
              <w:top w:val="single" w:sz="4" w:space="0" w:color="auto"/>
              <w:left w:val="single" w:sz="4" w:space="0" w:color="auto"/>
              <w:right w:val="single" w:sz="4" w:space="0" w:color="auto"/>
            </w:tcBorders>
            <w:vAlign w:val="center"/>
          </w:tcPr>
          <w:p w14:paraId="69E060E7" w14:textId="77777777" w:rsidR="00FE6DCF" w:rsidRPr="00335A49" w:rsidRDefault="00FE6DCF" w:rsidP="00FE6DCF">
            <w:pPr>
              <w:rPr>
                <w:rFonts w:ascii="Arial" w:hAnsi="Arial" w:cs="Arial"/>
                <w:color w:val="000000"/>
                <w:position w:val="-2"/>
                <w:sz w:val="18"/>
                <w:szCs w:val="18"/>
              </w:rPr>
            </w:pPr>
          </w:p>
        </w:tc>
        <w:tc>
          <w:tcPr>
            <w:tcW w:w="528" w:type="pct"/>
            <w:tcBorders>
              <w:top w:val="single" w:sz="4" w:space="0" w:color="auto"/>
              <w:left w:val="single" w:sz="4" w:space="0" w:color="auto"/>
              <w:right w:val="single" w:sz="4" w:space="0" w:color="auto"/>
            </w:tcBorders>
            <w:vAlign w:val="center"/>
          </w:tcPr>
          <w:p w14:paraId="5FF27BA5" w14:textId="32C68529" w:rsidR="00FE6DCF" w:rsidRPr="00335A49" w:rsidRDefault="003E0822" w:rsidP="00FE6DCF">
            <w:pPr>
              <w:jc w:val="center"/>
              <w:rPr>
                <w:rFonts w:ascii="Arial" w:hAnsi="Arial" w:cs="Arial"/>
                <w:color w:val="000000"/>
                <w:position w:val="-2"/>
                <w:sz w:val="18"/>
                <w:szCs w:val="18"/>
              </w:rPr>
            </w:pPr>
            <w:r w:rsidRPr="0061547C">
              <w:rPr>
                <w:rFonts w:ascii="Arial" w:hAnsi="Arial" w:cs="Arial"/>
                <w:color w:val="000000"/>
                <w:position w:val="-2"/>
                <w:sz w:val="18"/>
                <w:szCs w:val="18"/>
              </w:rPr>
              <w:t>30</w:t>
            </w:r>
          </w:p>
        </w:tc>
        <w:tc>
          <w:tcPr>
            <w:tcW w:w="528" w:type="pct"/>
            <w:tcBorders>
              <w:top w:val="single" w:sz="4" w:space="0" w:color="auto"/>
              <w:left w:val="single" w:sz="4" w:space="0" w:color="auto"/>
              <w:right w:val="single" w:sz="4" w:space="0" w:color="auto"/>
            </w:tcBorders>
            <w:vAlign w:val="center"/>
          </w:tcPr>
          <w:p w14:paraId="747E6133" w14:textId="77777777" w:rsidR="00FE6DCF" w:rsidRPr="00335A49" w:rsidRDefault="00FE6DCF" w:rsidP="00CA7359">
            <w:pPr>
              <w:jc w:val="center"/>
              <w:rPr>
                <w:rFonts w:ascii="Arial" w:hAnsi="Arial" w:cs="Arial"/>
                <w:color w:val="000000"/>
                <w:position w:val="-2"/>
                <w:sz w:val="18"/>
                <w:szCs w:val="18"/>
              </w:rPr>
            </w:pPr>
          </w:p>
        </w:tc>
        <w:tc>
          <w:tcPr>
            <w:tcW w:w="528" w:type="pct"/>
            <w:tcBorders>
              <w:top w:val="single" w:sz="4" w:space="0" w:color="auto"/>
              <w:left w:val="single" w:sz="4" w:space="0" w:color="auto"/>
              <w:right w:val="single" w:sz="4" w:space="0" w:color="auto"/>
            </w:tcBorders>
            <w:vAlign w:val="center"/>
          </w:tcPr>
          <w:p w14:paraId="2F63CFD3" w14:textId="77777777" w:rsidR="00FE6DCF" w:rsidRPr="00335A49" w:rsidRDefault="00FE6DCF" w:rsidP="00CA7359">
            <w:pPr>
              <w:jc w:val="center"/>
              <w:rPr>
                <w:rFonts w:ascii="Arial" w:hAnsi="Arial" w:cs="Arial"/>
                <w:color w:val="000000"/>
                <w:position w:val="-2"/>
                <w:sz w:val="18"/>
                <w:szCs w:val="18"/>
              </w:rPr>
            </w:pPr>
          </w:p>
        </w:tc>
        <w:tc>
          <w:tcPr>
            <w:tcW w:w="527" w:type="pct"/>
            <w:tcBorders>
              <w:top w:val="single" w:sz="4" w:space="0" w:color="auto"/>
              <w:left w:val="single" w:sz="4" w:space="0" w:color="auto"/>
              <w:right w:val="single" w:sz="4" w:space="0" w:color="auto"/>
            </w:tcBorders>
            <w:vAlign w:val="center"/>
          </w:tcPr>
          <w:p w14:paraId="23289384" w14:textId="77777777" w:rsidR="00FE6DCF" w:rsidRPr="00335A49" w:rsidRDefault="00FE6DCF" w:rsidP="00CA7359">
            <w:pPr>
              <w:jc w:val="center"/>
              <w:rPr>
                <w:rFonts w:ascii="Arial" w:hAnsi="Arial" w:cs="Arial"/>
                <w:color w:val="000000"/>
                <w:position w:val="-2"/>
                <w:sz w:val="18"/>
                <w:szCs w:val="18"/>
              </w:rPr>
            </w:pPr>
          </w:p>
        </w:tc>
      </w:tr>
      <w:tr w:rsidR="00FE6DCF" w:rsidRPr="00335A49" w14:paraId="56117682" w14:textId="77777777" w:rsidTr="00FE6DCF">
        <w:trPr>
          <w:trHeight w:val="41"/>
        </w:trPr>
        <w:tc>
          <w:tcPr>
            <w:tcW w:w="298" w:type="pct"/>
            <w:tcBorders>
              <w:top w:val="single" w:sz="4" w:space="0" w:color="auto"/>
              <w:left w:val="single" w:sz="4" w:space="0" w:color="auto"/>
              <w:bottom w:val="single" w:sz="4" w:space="0" w:color="auto"/>
              <w:right w:val="single" w:sz="4" w:space="0" w:color="auto"/>
            </w:tcBorders>
            <w:tcMar>
              <w:top w:w="135" w:type="dxa"/>
              <w:bottom w:w="135" w:type="dxa"/>
            </w:tcMar>
            <w:vAlign w:val="center"/>
          </w:tcPr>
          <w:p w14:paraId="3C2B38E8" w14:textId="7F7CE3EE" w:rsidR="00FE6DCF" w:rsidRPr="00335A49" w:rsidRDefault="00FE6DCF" w:rsidP="00FE6DCF">
            <w:pPr>
              <w:jc w:val="center"/>
              <w:rPr>
                <w:rFonts w:ascii="Arial" w:hAnsi="Arial" w:cs="Arial"/>
                <w:color w:val="000000"/>
                <w:position w:val="-2"/>
                <w:sz w:val="18"/>
                <w:szCs w:val="18"/>
              </w:rPr>
            </w:pPr>
            <w:r>
              <w:rPr>
                <w:rFonts w:ascii="Arial" w:hAnsi="Arial" w:cs="Arial"/>
                <w:color w:val="000000"/>
                <w:position w:val="-2"/>
                <w:sz w:val="18"/>
                <w:szCs w:val="18"/>
              </w:rPr>
              <w:t>2</w:t>
            </w:r>
          </w:p>
        </w:tc>
        <w:tc>
          <w:tcPr>
            <w:tcW w:w="2063" w:type="pct"/>
            <w:tcBorders>
              <w:top w:val="single" w:sz="4" w:space="0" w:color="auto"/>
              <w:left w:val="single" w:sz="4" w:space="0" w:color="auto"/>
              <w:bottom w:val="single" w:sz="4" w:space="0" w:color="auto"/>
              <w:right w:val="single" w:sz="4" w:space="0" w:color="auto"/>
            </w:tcBorders>
            <w:vAlign w:val="center"/>
          </w:tcPr>
          <w:p w14:paraId="7AC8588D" w14:textId="21BC987F" w:rsidR="00FE6DCF" w:rsidRPr="00335A49" w:rsidRDefault="00FE6DCF" w:rsidP="00FE6DCF">
            <w:pPr>
              <w:jc w:val="center"/>
              <w:rPr>
                <w:rFonts w:ascii="Arial" w:hAnsi="Arial" w:cs="Arial"/>
                <w:color w:val="000000"/>
                <w:position w:val="-2"/>
                <w:sz w:val="18"/>
                <w:szCs w:val="18"/>
              </w:rPr>
            </w:pPr>
            <w:r>
              <w:rPr>
                <w:rFonts w:ascii="Arial" w:hAnsi="Arial" w:cs="Arial"/>
                <w:color w:val="000000"/>
                <w:position w:val="-2"/>
                <w:sz w:val="18"/>
                <w:szCs w:val="18"/>
              </w:rPr>
              <w:t xml:space="preserve">Nakup in dobava </w:t>
            </w:r>
            <w:r w:rsidRPr="000D606A">
              <w:rPr>
                <w:rFonts w:ascii="Arial" w:hAnsi="Arial" w:cs="Arial"/>
                <w:color w:val="000000"/>
                <w:position w:val="-2"/>
                <w:sz w:val="18"/>
                <w:szCs w:val="18"/>
              </w:rPr>
              <w:t xml:space="preserve">terapevtskih dinamičnih blazin </w:t>
            </w:r>
            <w:r>
              <w:rPr>
                <w:rFonts w:ascii="Arial" w:hAnsi="Arial" w:cs="Arial"/>
                <w:color w:val="000000"/>
                <w:position w:val="-2"/>
                <w:sz w:val="18"/>
                <w:szCs w:val="18"/>
              </w:rPr>
              <w:t>brez</w:t>
            </w:r>
            <w:r w:rsidRPr="000D606A">
              <w:rPr>
                <w:rFonts w:ascii="Arial" w:hAnsi="Arial" w:cs="Arial"/>
                <w:color w:val="000000"/>
                <w:position w:val="-2"/>
                <w:sz w:val="18"/>
                <w:szCs w:val="18"/>
              </w:rPr>
              <w:t xml:space="preserve"> črpalk</w:t>
            </w:r>
            <w:r>
              <w:rPr>
                <w:rFonts w:ascii="Arial" w:hAnsi="Arial" w:cs="Arial"/>
                <w:color w:val="000000"/>
                <w:position w:val="-2"/>
                <w:sz w:val="18"/>
                <w:szCs w:val="18"/>
              </w:rPr>
              <w:t>e</w:t>
            </w:r>
          </w:p>
        </w:tc>
        <w:tc>
          <w:tcPr>
            <w:tcW w:w="528" w:type="pct"/>
            <w:tcBorders>
              <w:top w:val="single" w:sz="4" w:space="0" w:color="auto"/>
              <w:left w:val="single" w:sz="4" w:space="0" w:color="auto"/>
              <w:bottom w:val="single" w:sz="4" w:space="0" w:color="auto"/>
              <w:right w:val="single" w:sz="4" w:space="0" w:color="auto"/>
            </w:tcBorders>
            <w:vAlign w:val="center"/>
          </w:tcPr>
          <w:p w14:paraId="72FA1946" w14:textId="77777777" w:rsidR="00FE6DCF" w:rsidRPr="00335A49" w:rsidRDefault="00FE6DCF" w:rsidP="00FE6DCF">
            <w:pPr>
              <w:jc w:val="center"/>
              <w:rPr>
                <w:rFonts w:ascii="Arial" w:hAnsi="Arial" w:cs="Arial"/>
                <w:color w:val="000000"/>
                <w:position w:val="-2"/>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7FA87C99" w14:textId="04EF38CF" w:rsidR="00FE6DCF" w:rsidRPr="00335A49" w:rsidRDefault="003E0822" w:rsidP="00FE6DCF">
            <w:pPr>
              <w:jc w:val="center"/>
              <w:rPr>
                <w:rFonts w:ascii="Arial" w:hAnsi="Arial" w:cs="Arial"/>
                <w:color w:val="000000"/>
                <w:position w:val="-2"/>
                <w:sz w:val="18"/>
                <w:szCs w:val="18"/>
              </w:rPr>
            </w:pPr>
            <w:r w:rsidRPr="0061547C">
              <w:rPr>
                <w:rFonts w:ascii="Arial" w:hAnsi="Arial" w:cs="Arial"/>
                <w:color w:val="000000"/>
                <w:position w:val="-2"/>
                <w:sz w:val="18"/>
                <w:szCs w:val="18"/>
              </w:rPr>
              <w:t>70</w:t>
            </w:r>
          </w:p>
        </w:tc>
        <w:tc>
          <w:tcPr>
            <w:tcW w:w="528" w:type="pct"/>
            <w:tcBorders>
              <w:top w:val="single" w:sz="4" w:space="0" w:color="auto"/>
              <w:left w:val="single" w:sz="4" w:space="0" w:color="auto"/>
              <w:bottom w:val="single" w:sz="4" w:space="0" w:color="auto"/>
              <w:right w:val="single" w:sz="4" w:space="0" w:color="auto"/>
            </w:tcBorders>
            <w:vAlign w:val="center"/>
          </w:tcPr>
          <w:p w14:paraId="7DC1089E" w14:textId="77777777" w:rsidR="00FE6DCF" w:rsidRPr="00335A49" w:rsidRDefault="00FE6DCF" w:rsidP="00FE6DCF">
            <w:pPr>
              <w:jc w:val="center"/>
              <w:rPr>
                <w:rFonts w:ascii="Arial" w:hAnsi="Arial" w:cs="Arial"/>
                <w:color w:val="000000"/>
                <w:position w:val="-2"/>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71748C28" w14:textId="77777777" w:rsidR="00FE6DCF" w:rsidRPr="00335A49" w:rsidRDefault="00FE6DCF" w:rsidP="00FE6DCF">
            <w:pPr>
              <w:jc w:val="center"/>
              <w:rPr>
                <w:rFonts w:ascii="Arial" w:hAnsi="Arial" w:cs="Arial"/>
                <w:color w:val="000000"/>
                <w:position w:val="-2"/>
                <w:sz w:val="18"/>
                <w:szCs w:val="18"/>
              </w:rPr>
            </w:pPr>
          </w:p>
        </w:tc>
        <w:tc>
          <w:tcPr>
            <w:tcW w:w="527" w:type="pct"/>
            <w:tcBorders>
              <w:top w:val="single" w:sz="4" w:space="0" w:color="auto"/>
              <w:left w:val="single" w:sz="4" w:space="0" w:color="auto"/>
              <w:bottom w:val="single" w:sz="4" w:space="0" w:color="auto"/>
              <w:right w:val="single" w:sz="4" w:space="0" w:color="auto"/>
            </w:tcBorders>
            <w:vAlign w:val="center"/>
          </w:tcPr>
          <w:p w14:paraId="1F31D6FD" w14:textId="77777777" w:rsidR="00FE6DCF" w:rsidRPr="00335A49" w:rsidRDefault="00FE6DCF" w:rsidP="00FE6DCF">
            <w:pPr>
              <w:jc w:val="center"/>
              <w:rPr>
                <w:rFonts w:ascii="Arial" w:hAnsi="Arial" w:cs="Arial"/>
                <w:color w:val="000000"/>
                <w:position w:val="-2"/>
                <w:sz w:val="18"/>
                <w:szCs w:val="18"/>
              </w:rPr>
            </w:pPr>
          </w:p>
        </w:tc>
      </w:tr>
    </w:tbl>
    <w:p w14:paraId="477B0956" w14:textId="77777777" w:rsidR="007728C1" w:rsidRDefault="007728C1" w:rsidP="007728C1"/>
    <w:tbl>
      <w:tblPr>
        <w:tblStyle w:val="NormalTablePHPDOCX"/>
        <w:tblW w:w="5000" w:type="pct"/>
        <w:tblInd w:w="-34" w:type="dxa"/>
        <w:tblLook w:val="04A0" w:firstRow="1" w:lastRow="0" w:firstColumn="1" w:lastColumn="0" w:noHBand="0" w:noVBand="1"/>
      </w:tblPr>
      <w:tblGrid>
        <w:gridCol w:w="847"/>
        <w:gridCol w:w="4187"/>
        <w:gridCol w:w="1584"/>
        <w:gridCol w:w="1758"/>
        <w:gridCol w:w="1193"/>
        <w:gridCol w:w="1475"/>
        <w:gridCol w:w="1475"/>
        <w:gridCol w:w="1471"/>
      </w:tblGrid>
      <w:tr w:rsidR="00FC3125" w:rsidRPr="00335A49" w14:paraId="56553BD1" w14:textId="77777777" w:rsidTr="00FC3125">
        <w:trPr>
          <w:trHeight w:val="753"/>
        </w:trPr>
        <w:tc>
          <w:tcPr>
            <w:tcW w:w="298" w:type="pct"/>
            <w:tcBorders>
              <w:top w:val="single" w:sz="5" w:space="0" w:color="000000"/>
              <w:left w:val="single" w:sz="5" w:space="0" w:color="000000"/>
              <w:bottom w:val="single" w:sz="4" w:space="0" w:color="auto"/>
              <w:right w:val="single" w:sz="5" w:space="0" w:color="000000"/>
            </w:tcBorders>
            <w:shd w:val="clear" w:color="auto" w:fill="D1D1D1"/>
            <w:tcMar>
              <w:top w:w="135" w:type="dxa"/>
              <w:bottom w:w="135" w:type="dxa"/>
            </w:tcMar>
            <w:vAlign w:val="center"/>
          </w:tcPr>
          <w:p w14:paraId="382BB424" w14:textId="77777777" w:rsidR="00FC3125" w:rsidRPr="00335A49" w:rsidRDefault="00FC3125" w:rsidP="00FC3125">
            <w:pPr>
              <w:jc w:val="center"/>
              <w:rPr>
                <w:rFonts w:ascii="Arial" w:hAnsi="Arial" w:cs="Arial"/>
                <w:sz w:val="18"/>
                <w:szCs w:val="18"/>
              </w:rPr>
            </w:pPr>
            <w:r w:rsidRPr="00335A49">
              <w:rPr>
                <w:rFonts w:ascii="Arial" w:hAnsi="Arial" w:cs="Arial"/>
                <w:b/>
                <w:bCs/>
                <w:color w:val="000000"/>
                <w:position w:val="-2"/>
                <w:sz w:val="18"/>
                <w:szCs w:val="18"/>
                <w:shd w:val="clear" w:color="auto" w:fill="D1D1D1"/>
              </w:rPr>
              <w:t>Št. sklopa:</w:t>
            </w:r>
          </w:p>
        </w:tc>
        <w:tc>
          <w:tcPr>
            <w:tcW w:w="1497" w:type="pct"/>
            <w:tcBorders>
              <w:top w:val="single" w:sz="5" w:space="0" w:color="000000"/>
              <w:left w:val="single" w:sz="5" w:space="0" w:color="000000"/>
              <w:bottom w:val="single" w:sz="4" w:space="0" w:color="auto"/>
              <w:right w:val="single" w:sz="5" w:space="0" w:color="000000"/>
            </w:tcBorders>
            <w:shd w:val="clear" w:color="auto" w:fill="D1D1D1"/>
            <w:vAlign w:val="center"/>
          </w:tcPr>
          <w:p w14:paraId="4E5216B8" w14:textId="77777777" w:rsidR="00FC3125" w:rsidRPr="00335A49" w:rsidRDefault="00FC3125" w:rsidP="00FC3125">
            <w:pPr>
              <w:jc w:val="center"/>
              <w:rPr>
                <w:rFonts w:ascii="Arial" w:hAnsi="Arial" w:cs="Arial"/>
                <w:b/>
                <w:bCs/>
                <w:color w:val="000000"/>
                <w:position w:val="-2"/>
                <w:sz w:val="18"/>
                <w:szCs w:val="18"/>
                <w:shd w:val="clear" w:color="auto" w:fill="D1D1D1"/>
              </w:rPr>
            </w:pPr>
            <w:r w:rsidRPr="00335A49">
              <w:rPr>
                <w:rFonts w:ascii="Arial" w:hAnsi="Arial" w:cs="Arial"/>
                <w:b/>
                <w:bCs/>
                <w:color w:val="000000"/>
                <w:position w:val="-2"/>
                <w:sz w:val="18"/>
                <w:szCs w:val="18"/>
                <w:shd w:val="clear" w:color="auto" w:fill="D1D1D1"/>
              </w:rPr>
              <w:t>Naziv sklopa</w:t>
            </w:r>
          </w:p>
        </w:tc>
        <w:tc>
          <w:tcPr>
            <w:tcW w:w="567" w:type="pct"/>
            <w:tcBorders>
              <w:top w:val="single" w:sz="5" w:space="0" w:color="000000"/>
              <w:left w:val="single" w:sz="5" w:space="0" w:color="000000"/>
              <w:bottom w:val="single" w:sz="4" w:space="0" w:color="auto"/>
              <w:right w:val="single" w:sz="5" w:space="0" w:color="000000"/>
            </w:tcBorders>
            <w:shd w:val="clear" w:color="auto" w:fill="D1D1D1"/>
            <w:vAlign w:val="center"/>
          </w:tcPr>
          <w:p w14:paraId="4FFED9EF" w14:textId="6285B539" w:rsidR="00FC3125" w:rsidRDefault="00FC3125" w:rsidP="00FC3125">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 xml:space="preserve">Dimenzije </w:t>
            </w:r>
            <w:r w:rsidR="0008111E" w:rsidRPr="0008111E">
              <w:rPr>
                <w:rFonts w:ascii="Arial" w:hAnsi="Arial" w:cs="Arial"/>
                <w:b/>
                <w:bCs/>
                <w:color w:val="000000"/>
                <w:position w:val="-2"/>
                <w:sz w:val="18"/>
                <w:szCs w:val="18"/>
                <w:shd w:val="clear" w:color="auto" w:fill="D1D1D1"/>
              </w:rPr>
              <w:t>posteljnih vložkov</w:t>
            </w:r>
          </w:p>
          <w:p w14:paraId="7FAA90C8" w14:textId="7AF16595" w:rsidR="00FC3125" w:rsidRPr="00335A49" w:rsidRDefault="00FC3125" w:rsidP="00FC3125">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(v cm)</w:t>
            </w:r>
          </w:p>
        </w:tc>
        <w:tc>
          <w:tcPr>
            <w:tcW w:w="629" w:type="pct"/>
            <w:tcBorders>
              <w:top w:val="single" w:sz="5" w:space="0" w:color="000000"/>
              <w:left w:val="single" w:sz="5" w:space="0" w:color="000000"/>
              <w:bottom w:val="single" w:sz="4" w:space="0" w:color="auto"/>
              <w:right w:val="single" w:sz="5" w:space="0" w:color="000000"/>
            </w:tcBorders>
            <w:shd w:val="clear" w:color="auto" w:fill="D1D1D1"/>
            <w:vAlign w:val="center"/>
          </w:tcPr>
          <w:p w14:paraId="4D814257" w14:textId="6BBA63C0" w:rsidR="00FC3125" w:rsidRPr="00335A49" w:rsidRDefault="00FC3125" w:rsidP="00FC3125">
            <w:pPr>
              <w:jc w:val="center"/>
              <w:rPr>
                <w:rFonts w:ascii="Arial" w:hAnsi="Arial" w:cs="Arial"/>
                <w:b/>
                <w:bCs/>
                <w:color w:val="000000"/>
                <w:position w:val="-2"/>
                <w:sz w:val="18"/>
                <w:szCs w:val="18"/>
                <w:shd w:val="clear" w:color="auto" w:fill="D1D1D1"/>
              </w:rPr>
            </w:pPr>
            <w:r w:rsidRPr="00335A49">
              <w:rPr>
                <w:rFonts w:ascii="Arial" w:hAnsi="Arial" w:cs="Arial"/>
                <w:b/>
                <w:bCs/>
                <w:color w:val="000000"/>
                <w:position w:val="-2"/>
                <w:sz w:val="18"/>
                <w:szCs w:val="18"/>
                <w:shd w:val="clear" w:color="auto" w:fill="D1D1D1"/>
              </w:rPr>
              <w:t xml:space="preserve">Ponudbena cena za </w:t>
            </w:r>
            <w:r>
              <w:rPr>
                <w:rFonts w:ascii="Arial" w:hAnsi="Arial" w:cs="Arial"/>
                <w:b/>
                <w:bCs/>
                <w:color w:val="000000"/>
                <w:position w:val="-2"/>
                <w:sz w:val="18"/>
                <w:szCs w:val="18"/>
                <w:shd w:val="clear" w:color="auto" w:fill="D1D1D1"/>
              </w:rPr>
              <w:t>enoto / kos</w:t>
            </w:r>
            <w:r w:rsidRPr="00335A49">
              <w:rPr>
                <w:rFonts w:ascii="Arial" w:hAnsi="Arial" w:cs="Arial"/>
                <w:b/>
                <w:bCs/>
                <w:color w:val="000000"/>
                <w:position w:val="-2"/>
                <w:sz w:val="18"/>
                <w:szCs w:val="18"/>
                <w:shd w:val="clear" w:color="auto" w:fill="D1D1D1"/>
              </w:rPr>
              <w:t xml:space="preserve"> v EUR brez DDV</w:t>
            </w:r>
            <w:r>
              <w:rPr>
                <w:rStyle w:val="FootnoteReference"/>
              </w:rPr>
              <w:t>1</w:t>
            </w:r>
          </w:p>
        </w:tc>
        <w:tc>
          <w:tcPr>
            <w:tcW w:w="427" w:type="pct"/>
            <w:tcBorders>
              <w:top w:val="single" w:sz="5" w:space="0" w:color="000000"/>
              <w:left w:val="single" w:sz="5" w:space="0" w:color="000000"/>
              <w:bottom w:val="single" w:sz="4" w:space="0" w:color="auto"/>
              <w:right w:val="single" w:sz="5" w:space="0" w:color="000000"/>
            </w:tcBorders>
            <w:shd w:val="clear" w:color="auto" w:fill="D1D1D1"/>
            <w:vAlign w:val="center"/>
          </w:tcPr>
          <w:p w14:paraId="72DADCD8" w14:textId="7038DD1E" w:rsidR="00FC3125" w:rsidRPr="00335A49" w:rsidRDefault="00FC3125" w:rsidP="00FC3125">
            <w:pPr>
              <w:jc w:val="center"/>
              <w:rPr>
                <w:rFonts w:ascii="Arial" w:hAnsi="Arial" w:cs="Arial"/>
                <w:b/>
                <w:bCs/>
                <w:color w:val="000000"/>
                <w:position w:val="-2"/>
                <w:sz w:val="18"/>
                <w:szCs w:val="18"/>
                <w:shd w:val="clear" w:color="auto" w:fill="D1D1D1"/>
              </w:rPr>
            </w:pPr>
            <w:r w:rsidRPr="00335A49">
              <w:rPr>
                <w:rFonts w:ascii="Arial" w:hAnsi="Arial" w:cs="Arial"/>
                <w:b/>
                <w:bCs/>
                <w:color w:val="000000"/>
                <w:position w:val="-2"/>
                <w:sz w:val="18"/>
                <w:szCs w:val="18"/>
                <w:shd w:val="clear" w:color="auto" w:fill="D1D1D1"/>
              </w:rPr>
              <w:t>Ocenjena količina enot (kosov)</w:t>
            </w:r>
          </w:p>
        </w:tc>
        <w:tc>
          <w:tcPr>
            <w:tcW w:w="528" w:type="pct"/>
            <w:tcBorders>
              <w:top w:val="single" w:sz="5" w:space="0" w:color="000000"/>
              <w:left w:val="single" w:sz="5" w:space="0" w:color="000000"/>
              <w:bottom w:val="single" w:sz="4" w:space="0" w:color="auto"/>
              <w:right w:val="single" w:sz="5" w:space="0" w:color="000000"/>
            </w:tcBorders>
            <w:shd w:val="clear" w:color="auto" w:fill="D1D1D1"/>
            <w:vAlign w:val="center"/>
          </w:tcPr>
          <w:p w14:paraId="5157311F" w14:textId="01935BF6" w:rsidR="00FC3125" w:rsidRPr="00335A49" w:rsidRDefault="00FC3125" w:rsidP="00FC3125">
            <w:pPr>
              <w:jc w:val="center"/>
              <w:rPr>
                <w:rFonts w:ascii="Arial" w:hAnsi="Arial" w:cs="Arial"/>
                <w:b/>
                <w:bCs/>
                <w:color w:val="000000"/>
                <w:position w:val="-2"/>
                <w:sz w:val="18"/>
                <w:szCs w:val="18"/>
                <w:shd w:val="clear" w:color="auto" w:fill="D1D1D1"/>
              </w:rPr>
            </w:pPr>
            <w:r w:rsidRPr="00335A49">
              <w:rPr>
                <w:rFonts w:ascii="Arial" w:hAnsi="Arial" w:cs="Arial"/>
                <w:b/>
                <w:bCs/>
                <w:color w:val="000000"/>
                <w:position w:val="-2"/>
                <w:sz w:val="18"/>
                <w:szCs w:val="18"/>
                <w:shd w:val="clear" w:color="auto" w:fill="D1D1D1"/>
              </w:rPr>
              <w:t xml:space="preserve">Ponudbena cena za </w:t>
            </w:r>
            <w:r>
              <w:rPr>
                <w:rFonts w:ascii="Arial" w:hAnsi="Arial" w:cs="Arial"/>
                <w:b/>
                <w:bCs/>
                <w:color w:val="000000"/>
                <w:position w:val="-2"/>
                <w:sz w:val="18"/>
                <w:szCs w:val="18"/>
                <w:shd w:val="clear" w:color="auto" w:fill="D1D1D1"/>
              </w:rPr>
              <w:t xml:space="preserve">celotno </w:t>
            </w:r>
            <w:r w:rsidRPr="00335A49">
              <w:rPr>
                <w:rFonts w:ascii="Arial" w:hAnsi="Arial" w:cs="Arial"/>
                <w:b/>
                <w:bCs/>
                <w:color w:val="000000"/>
                <w:position w:val="-2"/>
                <w:sz w:val="18"/>
                <w:szCs w:val="18"/>
                <w:shd w:val="clear" w:color="auto" w:fill="D1D1D1"/>
              </w:rPr>
              <w:t>količino v EUR brez DDV</w:t>
            </w:r>
          </w:p>
        </w:tc>
        <w:tc>
          <w:tcPr>
            <w:tcW w:w="528" w:type="pct"/>
            <w:tcBorders>
              <w:top w:val="single" w:sz="5" w:space="0" w:color="000000"/>
              <w:left w:val="single" w:sz="5" w:space="0" w:color="000000"/>
              <w:bottom w:val="single" w:sz="4" w:space="0" w:color="auto"/>
              <w:right w:val="single" w:sz="5" w:space="0" w:color="000000"/>
            </w:tcBorders>
            <w:shd w:val="clear" w:color="auto" w:fill="D1D1D1"/>
            <w:vAlign w:val="center"/>
          </w:tcPr>
          <w:p w14:paraId="19044642" w14:textId="431C96E4" w:rsidR="00FC3125" w:rsidRPr="00335A49" w:rsidRDefault="00FC3125" w:rsidP="00FC3125">
            <w:pPr>
              <w:jc w:val="center"/>
              <w:rPr>
                <w:rFonts w:ascii="Arial" w:hAnsi="Arial" w:cs="Arial"/>
                <w:b/>
                <w:bCs/>
                <w:color w:val="000000"/>
                <w:position w:val="-2"/>
                <w:sz w:val="18"/>
                <w:szCs w:val="18"/>
                <w:shd w:val="clear" w:color="auto" w:fill="D1D1D1"/>
              </w:rPr>
            </w:pPr>
            <w:r w:rsidRPr="00335A49">
              <w:rPr>
                <w:rFonts w:ascii="Arial" w:hAnsi="Arial" w:cs="Arial"/>
                <w:b/>
                <w:bCs/>
                <w:color w:val="000000"/>
                <w:position w:val="-2"/>
                <w:sz w:val="18"/>
                <w:szCs w:val="18"/>
                <w:shd w:val="clear" w:color="auto" w:fill="D1D1D1"/>
              </w:rPr>
              <w:t>DDV</w:t>
            </w:r>
          </w:p>
        </w:tc>
        <w:tc>
          <w:tcPr>
            <w:tcW w:w="526" w:type="pct"/>
            <w:tcBorders>
              <w:top w:val="single" w:sz="5" w:space="0" w:color="000000"/>
              <w:left w:val="single" w:sz="5" w:space="0" w:color="000000"/>
              <w:bottom w:val="single" w:sz="4" w:space="0" w:color="auto"/>
              <w:right w:val="single" w:sz="5" w:space="0" w:color="000000"/>
            </w:tcBorders>
            <w:shd w:val="clear" w:color="auto" w:fill="D1D1D1"/>
            <w:vAlign w:val="center"/>
          </w:tcPr>
          <w:p w14:paraId="54081D34" w14:textId="2E544120" w:rsidR="00FC3125" w:rsidRPr="00335A49" w:rsidRDefault="00FC3125" w:rsidP="00FC3125">
            <w:pPr>
              <w:jc w:val="center"/>
              <w:rPr>
                <w:rFonts w:ascii="Arial" w:hAnsi="Arial" w:cs="Arial"/>
                <w:b/>
                <w:bCs/>
                <w:color w:val="000000"/>
                <w:position w:val="-2"/>
                <w:sz w:val="18"/>
                <w:szCs w:val="18"/>
                <w:shd w:val="clear" w:color="auto" w:fill="D1D1D1"/>
              </w:rPr>
            </w:pPr>
            <w:r w:rsidRPr="00335A49">
              <w:rPr>
                <w:rFonts w:ascii="Arial" w:hAnsi="Arial" w:cs="Arial"/>
                <w:b/>
                <w:bCs/>
                <w:color w:val="000000"/>
                <w:position w:val="-2"/>
                <w:sz w:val="18"/>
                <w:szCs w:val="18"/>
                <w:shd w:val="clear" w:color="auto" w:fill="D1D1D1"/>
              </w:rPr>
              <w:t xml:space="preserve">Ponudbena cena za </w:t>
            </w:r>
            <w:r>
              <w:rPr>
                <w:rFonts w:ascii="Arial" w:hAnsi="Arial" w:cs="Arial"/>
                <w:b/>
                <w:bCs/>
                <w:color w:val="000000"/>
                <w:position w:val="-2"/>
                <w:sz w:val="18"/>
                <w:szCs w:val="18"/>
                <w:shd w:val="clear" w:color="auto" w:fill="D1D1D1"/>
              </w:rPr>
              <w:t>celotno</w:t>
            </w:r>
            <w:r w:rsidRPr="00335A49">
              <w:rPr>
                <w:rFonts w:ascii="Arial" w:hAnsi="Arial" w:cs="Arial"/>
                <w:b/>
                <w:bCs/>
                <w:color w:val="000000"/>
                <w:position w:val="-2"/>
                <w:sz w:val="18"/>
                <w:szCs w:val="18"/>
                <w:shd w:val="clear" w:color="auto" w:fill="D1D1D1"/>
              </w:rPr>
              <w:t xml:space="preserve"> količino v EUR z DDV</w:t>
            </w:r>
          </w:p>
        </w:tc>
      </w:tr>
      <w:tr w:rsidR="00FC3125" w:rsidRPr="00335A49" w14:paraId="0ABA614E" w14:textId="77777777" w:rsidTr="00FC3125">
        <w:trPr>
          <w:trHeight w:val="32"/>
        </w:trPr>
        <w:tc>
          <w:tcPr>
            <w:tcW w:w="298" w:type="pct"/>
            <w:vMerge w:val="restart"/>
            <w:tcBorders>
              <w:top w:val="single" w:sz="4" w:space="0" w:color="auto"/>
              <w:left w:val="single" w:sz="4" w:space="0" w:color="auto"/>
              <w:right w:val="single" w:sz="4" w:space="0" w:color="auto"/>
            </w:tcBorders>
            <w:tcMar>
              <w:top w:w="135" w:type="dxa"/>
              <w:bottom w:w="135" w:type="dxa"/>
            </w:tcMar>
            <w:vAlign w:val="center"/>
          </w:tcPr>
          <w:p w14:paraId="1EE4984B" w14:textId="7748D0B2" w:rsidR="00FC3125" w:rsidRPr="00335A49" w:rsidRDefault="00FC3125" w:rsidP="00FC3125">
            <w:pPr>
              <w:jc w:val="center"/>
              <w:rPr>
                <w:rFonts w:ascii="Arial" w:hAnsi="Arial" w:cs="Arial"/>
                <w:sz w:val="18"/>
                <w:szCs w:val="18"/>
              </w:rPr>
            </w:pPr>
            <w:r>
              <w:rPr>
                <w:rFonts w:ascii="Arial" w:hAnsi="Arial" w:cs="Arial"/>
                <w:color w:val="000000"/>
                <w:position w:val="-2"/>
                <w:sz w:val="18"/>
                <w:szCs w:val="18"/>
              </w:rPr>
              <w:t>3</w:t>
            </w:r>
          </w:p>
        </w:tc>
        <w:tc>
          <w:tcPr>
            <w:tcW w:w="1497" w:type="pct"/>
            <w:vMerge w:val="restart"/>
            <w:tcBorders>
              <w:top w:val="single" w:sz="4" w:space="0" w:color="auto"/>
              <w:left w:val="single" w:sz="4" w:space="0" w:color="auto"/>
              <w:right w:val="single" w:sz="4" w:space="0" w:color="auto"/>
            </w:tcBorders>
            <w:vAlign w:val="center"/>
          </w:tcPr>
          <w:p w14:paraId="0C6F8210" w14:textId="7FDF6A10" w:rsidR="00FC3125" w:rsidRPr="00335A49" w:rsidRDefault="00FC3125" w:rsidP="00FC3125">
            <w:pPr>
              <w:jc w:val="center"/>
              <w:rPr>
                <w:rFonts w:ascii="Arial" w:hAnsi="Arial" w:cs="Arial"/>
                <w:color w:val="000000"/>
                <w:position w:val="-2"/>
                <w:sz w:val="18"/>
                <w:szCs w:val="18"/>
              </w:rPr>
            </w:pPr>
            <w:r>
              <w:rPr>
                <w:rFonts w:ascii="Arial" w:hAnsi="Arial" w:cs="Arial"/>
                <w:color w:val="000000"/>
                <w:position w:val="-2"/>
                <w:sz w:val="18"/>
                <w:szCs w:val="18"/>
              </w:rPr>
              <w:t xml:space="preserve">Nakup in dobava </w:t>
            </w:r>
            <w:r w:rsidR="0008111E" w:rsidRPr="0008111E">
              <w:rPr>
                <w:rFonts w:ascii="Arial" w:hAnsi="Arial" w:cs="Arial"/>
                <w:color w:val="000000"/>
                <w:position w:val="-2"/>
                <w:sz w:val="18"/>
                <w:szCs w:val="18"/>
              </w:rPr>
              <w:t>posteljnih vložkov</w:t>
            </w:r>
            <w:r>
              <w:rPr>
                <w:rFonts w:ascii="Arial" w:hAnsi="Arial" w:cs="Arial"/>
                <w:color w:val="000000"/>
                <w:position w:val="-2"/>
                <w:sz w:val="18"/>
                <w:szCs w:val="18"/>
              </w:rPr>
              <w:t xml:space="preserve"> s prevleko za odrasle</w:t>
            </w:r>
          </w:p>
        </w:tc>
        <w:tc>
          <w:tcPr>
            <w:tcW w:w="567" w:type="pct"/>
            <w:tcBorders>
              <w:top w:val="single" w:sz="4" w:space="0" w:color="auto"/>
              <w:left w:val="single" w:sz="4" w:space="0" w:color="auto"/>
              <w:right w:val="single" w:sz="4" w:space="0" w:color="auto"/>
            </w:tcBorders>
            <w:vAlign w:val="center"/>
          </w:tcPr>
          <w:p w14:paraId="42B34725" w14:textId="170C42A0" w:rsidR="00FC3125" w:rsidRPr="00335A49" w:rsidRDefault="00FC3125" w:rsidP="00FC3125">
            <w:pPr>
              <w:jc w:val="center"/>
              <w:rPr>
                <w:rFonts w:ascii="Arial" w:hAnsi="Arial" w:cs="Arial"/>
                <w:color w:val="000000"/>
                <w:position w:val="-2"/>
                <w:sz w:val="18"/>
                <w:szCs w:val="18"/>
              </w:rPr>
            </w:pPr>
            <w:r w:rsidRPr="00FC3125">
              <w:rPr>
                <w:rFonts w:ascii="Arial" w:hAnsi="Arial" w:cs="Arial"/>
                <w:color w:val="000000"/>
                <w:position w:val="-2"/>
                <w:sz w:val="18"/>
                <w:szCs w:val="18"/>
              </w:rPr>
              <w:t>190x80</w:t>
            </w:r>
          </w:p>
        </w:tc>
        <w:tc>
          <w:tcPr>
            <w:tcW w:w="629" w:type="pct"/>
            <w:tcBorders>
              <w:top w:val="single" w:sz="4" w:space="0" w:color="auto"/>
              <w:left w:val="single" w:sz="4" w:space="0" w:color="auto"/>
              <w:bottom w:val="single" w:sz="4" w:space="0" w:color="auto"/>
              <w:right w:val="single" w:sz="4" w:space="0" w:color="auto"/>
            </w:tcBorders>
            <w:vAlign w:val="center"/>
          </w:tcPr>
          <w:p w14:paraId="72BD1E5F" w14:textId="77777777" w:rsidR="00FC3125" w:rsidRPr="00335A49" w:rsidRDefault="00FC3125" w:rsidP="00FC3125">
            <w:pPr>
              <w:jc w:val="center"/>
              <w:rPr>
                <w:rFonts w:ascii="Arial" w:hAnsi="Arial" w:cs="Arial"/>
                <w:color w:val="000000"/>
                <w:position w:val="-2"/>
                <w:sz w:val="18"/>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5C430ABC" w14:textId="50B275EC" w:rsidR="00FC3125" w:rsidRPr="00335A49" w:rsidRDefault="00FC3125" w:rsidP="00FC3125">
            <w:pPr>
              <w:jc w:val="center"/>
              <w:rPr>
                <w:rFonts w:ascii="Arial" w:hAnsi="Arial" w:cs="Arial"/>
                <w:color w:val="000000"/>
                <w:position w:val="-2"/>
                <w:sz w:val="18"/>
                <w:szCs w:val="18"/>
              </w:rPr>
            </w:pPr>
            <w:r>
              <w:rPr>
                <w:rFonts w:ascii="Arial" w:hAnsi="Arial" w:cs="Arial"/>
                <w:color w:val="000000"/>
                <w:position w:val="-2"/>
                <w:sz w:val="18"/>
                <w:szCs w:val="18"/>
              </w:rPr>
              <w:t>84</w:t>
            </w:r>
          </w:p>
        </w:tc>
        <w:tc>
          <w:tcPr>
            <w:tcW w:w="528" w:type="pct"/>
            <w:tcBorders>
              <w:top w:val="single" w:sz="4" w:space="0" w:color="auto"/>
              <w:left w:val="single" w:sz="4" w:space="0" w:color="auto"/>
              <w:bottom w:val="single" w:sz="4" w:space="0" w:color="auto"/>
              <w:right w:val="single" w:sz="4" w:space="0" w:color="auto"/>
            </w:tcBorders>
            <w:vAlign w:val="center"/>
          </w:tcPr>
          <w:p w14:paraId="12FFC19D" w14:textId="77777777" w:rsidR="00FC3125" w:rsidRPr="00335A49" w:rsidRDefault="00FC3125" w:rsidP="00FC3125">
            <w:pPr>
              <w:jc w:val="center"/>
              <w:rPr>
                <w:rFonts w:ascii="Arial" w:hAnsi="Arial" w:cs="Arial"/>
                <w:color w:val="000000"/>
                <w:position w:val="-2"/>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78B36C6A" w14:textId="77777777" w:rsidR="00FC3125" w:rsidRPr="00335A49" w:rsidRDefault="00FC3125" w:rsidP="00FC3125">
            <w:pPr>
              <w:jc w:val="center"/>
              <w:rPr>
                <w:rFonts w:ascii="Arial" w:hAnsi="Arial" w:cs="Arial"/>
                <w:color w:val="000000"/>
                <w:position w:val="-2"/>
                <w:sz w:val="18"/>
                <w:szCs w:val="18"/>
              </w:rPr>
            </w:pPr>
          </w:p>
        </w:tc>
        <w:tc>
          <w:tcPr>
            <w:tcW w:w="526" w:type="pct"/>
            <w:tcBorders>
              <w:top w:val="single" w:sz="4" w:space="0" w:color="auto"/>
              <w:left w:val="single" w:sz="4" w:space="0" w:color="auto"/>
              <w:bottom w:val="single" w:sz="4" w:space="0" w:color="auto"/>
              <w:right w:val="single" w:sz="4" w:space="0" w:color="auto"/>
            </w:tcBorders>
            <w:vAlign w:val="center"/>
          </w:tcPr>
          <w:p w14:paraId="16530A2F" w14:textId="77777777" w:rsidR="00FC3125" w:rsidRPr="00335A49" w:rsidRDefault="00FC3125" w:rsidP="00FC3125">
            <w:pPr>
              <w:jc w:val="center"/>
              <w:rPr>
                <w:rFonts w:ascii="Arial" w:hAnsi="Arial" w:cs="Arial"/>
                <w:color w:val="000000"/>
                <w:position w:val="-2"/>
                <w:sz w:val="18"/>
                <w:szCs w:val="18"/>
              </w:rPr>
            </w:pPr>
          </w:p>
        </w:tc>
      </w:tr>
      <w:tr w:rsidR="00FC3125" w:rsidRPr="00335A49" w14:paraId="2EC0475B" w14:textId="77777777" w:rsidTr="00FC3125">
        <w:trPr>
          <w:trHeight w:val="32"/>
        </w:trPr>
        <w:tc>
          <w:tcPr>
            <w:tcW w:w="298" w:type="pct"/>
            <w:vMerge/>
            <w:tcBorders>
              <w:left w:val="single" w:sz="4" w:space="0" w:color="auto"/>
              <w:right w:val="single" w:sz="4" w:space="0" w:color="auto"/>
            </w:tcBorders>
            <w:tcMar>
              <w:top w:w="135" w:type="dxa"/>
              <w:bottom w:w="135" w:type="dxa"/>
            </w:tcMar>
            <w:vAlign w:val="center"/>
          </w:tcPr>
          <w:p w14:paraId="59A98F6C" w14:textId="77777777" w:rsidR="00FC3125" w:rsidRDefault="00FC3125" w:rsidP="00FC3125">
            <w:pPr>
              <w:jc w:val="center"/>
              <w:rPr>
                <w:rFonts w:ascii="Arial" w:hAnsi="Arial" w:cs="Arial"/>
                <w:color w:val="000000"/>
                <w:position w:val="-2"/>
                <w:sz w:val="18"/>
                <w:szCs w:val="18"/>
              </w:rPr>
            </w:pPr>
          </w:p>
        </w:tc>
        <w:tc>
          <w:tcPr>
            <w:tcW w:w="1497" w:type="pct"/>
            <w:vMerge/>
            <w:tcBorders>
              <w:left w:val="single" w:sz="4" w:space="0" w:color="auto"/>
              <w:right w:val="single" w:sz="4" w:space="0" w:color="auto"/>
            </w:tcBorders>
            <w:vAlign w:val="center"/>
          </w:tcPr>
          <w:p w14:paraId="58F00956" w14:textId="77777777" w:rsidR="00FC3125" w:rsidRDefault="00FC3125" w:rsidP="00FC3125">
            <w:pPr>
              <w:jc w:val="center"/>
              <w:rPr>
                <w:rFonts w:ascii="Arial" w:hAnsi="Arial" w:cs="Arial"/>
                <w:color w:val="000000"/>
                <w:position w:val="-2"/>
                <w:sz w:val="18"/>
                <w:szCs w:val="18"/>
              </w:rPr>
            </w:pPr>
          </w:p>
        </w:tc>
        <w:tc>
          <w:tcPr>
            <w:tcW w:w="567" w:type="pct"/>
            <w:tcBorders>
              <w:top w:val="single" w:sz="4" w:space="0" w:color="auto"/>
              <w:left w:val="single" w:sz="4" w:space="0" w:color="auto"/>
              <w:right w:val="single" w:sz="4" w:space="0" w:color="auto"/>
            </w:tcBorders>
            <w:vAlign w:val="center"/>
          </w:tcPr>
          <w:p w14:paraId="0BA2FFB0" w14:textId="1F7DFA8A" w:rsidR="00FC3125" w:rsidRPr="00335A49" w:rsidRDefault="00FC3125" w:rsidP="00FC3125">
            <w:pPr>
              <w:jc w:val="center"/>
              <w:rPr>
                <w:rFonts w:ascii="Arial" w:hAnsi="Arial" w:cs="Arial"/>
                <w:color w:val="000000"/>
                <w:position w:val="-2"/>
                <w:sz w:val="18"/>
                <w:szCs w:val="18"/>
              </w:rPr>
            </w:pPr>
            <w:r>
              <w:rPr>
                <w:rFonts w:ascii="Arial" w:hAnsi="Arial" w:cs="Arial"/>
                <w:color w:val="000000"/>
                <w:position w:val="-2"/>
                <w:sz w:val="18"/>
                <w:szCs w:val="18"/>
              </w:rPr>
              <w:t>1</w:t>
            </w:r>
            <w:r w:rsidRPr="00FC3125">
              <w:rPr>
                <w:rFonts w:ascii="Arial" w:hAnsi="Arial" w:cs="Arial"/>
                <w:color w:val="000000"/>
                <w:position w:val="-2"/>
                <w:sz w:val="18"/>
                <w:szCs w:val="18"/>
              </w:rPr>
              <w:t>90x85</w:t>
            </w:r>
          </w:p>
        </w:tc>
        <w:tc>
          <w:tcPr>
            <w:tcW w:w="629" w:type="pct"/>
            <w:tcBorders>
              <w:top w:val="single" w:sz="4" w:space="0" w:color="auto"/>
              <w:left w:val="single" w:sz="4" w:space="0" w:color="auto"/>
              <w:bottom w:val="single" w:sz="4" w:space="0" w:color="auto"/>
              <w:right w:val="single" w:sz="4" w:space="0" w:color="auto"/>
            </w:tcBorders>
            <w:vAlign w:val="center"/>
          </w:tcPr>
          <w:p w14:paraId="0737B571" w14:textId="77777777" w:rsidR="00FC3125" w:rsidRPr="00335A49" w:rsidRDefault="00FC3125" w:rsidP="00FC3125">
            <w:pPr>
              <w:jc w:val="center"/>
              <w:rPr>
                <w:rFonts w:ascii="Arial" w:hAnsi="Arial" w:cs="Arial"/>
                <w:color w:val="000000"/>
                <w:position w:val="-2"/>
                <w:sz w:val="18"/>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7F3873DB" w14:textId="36389EA9" w:rsidR="00FC3125" w:rsidRPr="00335A49" w:rsidRDefault="00FC3125" w:rsidP="00FC3125">
            <w:pPr>
              <w:jc w:val="center"/>
              <w:rPr>
                <w:rFonts w:ascii="Arial" w:hAnsi="Arial" w:cs="Arial"/>
                <w:color w:val="000000"/>
                <w:position w:val="-2"/>
                <w:sz w:val="18"/>
                <w:szCs w:val="18"/>
              </w:rPr>
            </w:pPr>
            <w:r>
              <w:rPr>
                <w:rFonts w:ascii="Arial" w:hAnsi="Arial" w:cs="Arial"/>
                <w:color w:val="000000"/>
                <w:position w:val="-2"/>
                <w:sz w:val="18"/>
                <w:szCs w:val="18"/>
              </w:rPr>
              <w:t>137</w:t>
            </w:r>
          </w:p>
        </w:tc>
        <w:tc>
          <w:tcPr>
            <w:tcW w:w="528" w:type="pct"/>
            <w:tcBorders>
              <w:top w:val="single" w:sz="4" w:space="0" w:color="auto"/>
              <w:left w:val="single" w:sz="4" w:space="0" w:color="auto"/>
              <w:bottom w:val="single" w:sz="4" w:space="0" w:color="auto"/>
              <w:right w:val="single" w:sz="4" w:space="0" w:color="auto"/>
            </w:tcBorders>
            <w:vAlign w:val="center"/>
          </w:tcPr>
          <w:p w14:paraId="33C1A786" w14:textId="77777777" w:rsidR="00FC3125" w:rsidRPr="00335A49" w:rsidRDefault="00FC3125" w:rsidP="00FC3125">
            <w:pPr>
              <w:jc w:val="center"/>
              <w:rPr>
                <w:rFonts w:ascii="Arial" w:hAnsi="Arial" w:cs="Arial"/>
                <w:color w:val="000000"/>
                <w:position w:val="-2"/>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27448909" w14:textId="77777777" w:rsidR="00FC3125" w:rsidRPr="00335A49" w:rsidRDefault="00FC3125" w:rsidP="00FC3125">
            <w:pPr>
              <w:jc w:val="center"/>
              <w:rPr>
                <w:rFonts w:ascii="Arial" w:hAnsi="Arial" w:cs="Arial"/>
                <w:color w:val="000000"/>
                <w:position w:val="-2"/>
                <w:sz w:val="18"/>
                <w:szCs w:val="18"/>
              </w:rPr>
            </w:pPr>
          </w:p>
        </w:tc>
        <w:tc>
          <w:tcPr>
            <w:tcW w:w="526" w:type="pct"/>
            <w:tcBorders>
              <w:top w:val="single" w:sz="4" w:space="0" w:color="auto"/>
              <w:left w:val="single" w:sz="4" w:space="0" w:color="auto"/>
              <w:bottom w:val="single" w:sz="4" w:space="0" w:color="auto"/>
              <w:right w:val="single" w:sz="4" w:space="0" w:color="auto"/>
            </w:tcBorders>
            <w:vAlign w:val="center"/>
          </w:tcPr>
          <w:p w14:paraId="0B49F172" w14:textId="77777777" w:rsidR="00FC3125" w:rsidRPr="00335A49" w:rsidRDefault="00FC3125" w:rsidP="00FC3125">
            <w:pPr>
              <w:jc w:val="center"/>
              <w:rPr>
                <w:rFonts w:ascii="Arial" w:hAnsi="Arial" w:cs="Arial"/>
                <w:color w:val="000000"/>
                <w:position w:val="-2"/>
                <w:sz w:val="18"/>
                <w:szCs w:val="18"/>
              </w:rPr>
            </w:pPr>
          </w:p>
        </w:tc>
      </w:tr>
      <w:tr w:rsidR="00FC3125" w:rsidRPr="00335A49" w14:paraId="5B24F70E" w14:textId="77777777" w:rsidTr="00FC3125">
        <w:trPr>
          <w:trHeight w:val="32"/>
        </w:trPr>
        <w:tc>
          <w:tcPr>
            <w:tcW w:w="298" w:type="pct"/>
            <w:vMerge/>
            <w:tcBorders>
              <w:left w:val="single" w:sz="4" w:space="0" w:color="auto"/>
              <w:right w:val="single" w:sz="4" w:space="0" w:color="auto"/>
            </w:tcBorders>
            <w:tcMar>
              <w:top w:w="135" w:type="dxa"/>
              <w:bottom w:w="135" w:type="dxa"/>
            </w:tcMar>
            <w:vAlign w:val="center"/>
          </w:tcPr>
          <w:p w14:paraId="217E3697" w14:textId="77777777" w:rsidR="00FC3125" w:rsidRDefault="00FC3125" w:rsidP="00FC3125">
            <w:pPr>
              <w:jc w:val="center"/>
              <w:rPr>
                <w:rFonts w:ascii="Arial" w:hAnsi="Arial" w:cs="Arial"/>
                <w:color w:val="000000"/>
                <w:position w:val="-2"/>
                <w:sz w:val="18"/>
                <w:szCs w:val="18"/>
              </w:rPr>
            </w:pPr>
          </w:p>
        </w:tc>
        <w:tc>
          <w:tcPr>
            <w:tcW w:w="1497" w:type="pct"/>
            <w:vMerge/>
            <w:tcBorders>
              <w:left w:val="single" w:sz="4" w:space="0" w:color="auto"/>
              <w:right w:val="single" w:sz="4" w:space="0" w:color="auto"/>
            </w:tcBorders>
            <w:vAlign w:val="center"/>
          </w:tcPr>
          <w:p w14:paraId="0201121B" w14:textId="77777777" w:rsidR="00FC3125" w:rsidRDefault="00FC3125" w:rsidP="00FC3125">
            <w:pPr>
              <w:jc w:val="center"/>
              <w:rPr>
                <w:rFonts w:ascii="Arial" w:hAnsi="Arial" w:cs="Arial"/>
                <w:color w:val="000000"/>
                <w:position w:val="-2"/>
                <w:sz w:val="18"/>
                <w:szCs w:val="18"/>
              </w:rPr>
            </w:pPr>
          </w:p>
        </w:tc>
        <w:tc>
          <w:tcPr>
            <w:tcW w:w="567" w:type="pct"/>
            <w:tcBorders>
              <w:top w:val="single" w:sz="4" w:space="0" w:color="auto"/>
              <w:left w:val="single" w:sz="4" w:space="0" w:color="auto"/>
              <w:right w:val="single" w:sz="4" w:space="0" w:color="auto"/>
            </w:tcBorders>
            <w:vAlign w:val="center"/>
          </w:tcPr>
          <w:p w14:paraId="7E2041B7" w14:textId="2E255D7E" w:rsidR="00FC3125" w:rsidRPr="00335A49" w:rsidRDefault="00FC3125" w:rsidP="00FC3125">
            <w:pPr>
              <w:jc w:val="center"/>
              <w:rPr>
                <w:rFonts w:ascii="Arial" w:hAnsi="Arial" w:cs="Arial"/>
                <w:color w:val="000000"/>
                <w:position w:val="-2"/>
                <w:sz w:val="18"/>
                <w:szCs w:val="18"/>
              </w:rPr>
            </w:pPr>
            <w:r>
              <w:rPr>
                <w:rFonts w:ascii="Arial" w:hAnsi="Arial" w:cs="Arial"/>
                <w:color w:val="000000"/>
                <w:position w:val="-2"/>
                <w:sz w:val="18"/>
                <w:szCs w:val="18"/>
              </w:rPr>
              <w:t>190x90</w:t>
            </w:r>
          </w:p>
        </w:tc>
        <w:tc>
          <w:tcPr>
            <w:tcW w:w="629" w:type="pct"/>
            <w:tcBorders>
              <w:top w:val="single" w:sz="4" w:space="0" w:color="auto"/>
              <w:left w:val="single" w:sz="4" w:space="0" w:color="auto"/>
              <w:bottom w:val="single" w:sz="4" w:space="0" w:color="auto"/>
              <w:right w:val="single" w:sz="4" w:space="0" w:color="auto"/>
            </w:tcBorders>
            <w:vAlign w:val="center"/>
          </w:tcPr>
          <w:p w14:paraId="3685F442" w14:textId="77777777" w:rsidR="00FC3125" w:rsidRPr="00335A49" w:rsidRDefault="00FC3125" w:rsidP="00FC3125">
            <w:pPr>
              <w:jc w:val="center"/>
              <w:rPr>
                <w:rFonts w:ascii="Arial" w:hAnsi="Arial" w:cs="Arial"/>
                <w:color w:val="000000"/>
                <w:position w:val="-2"/>
                <w:sz w:val="18"/>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4BF84C3C" w14:textId="621E4917" w:rsidR="00FC3125" w:rsidRPr="00335A49" w:rsidRDefault="00FC3125" w:rsidP="00FC3125">
            <w:pPr>
              <w:jc w:val="center"/>
              <w:rPr>
                <w:rFonts w:ascii="Arial" w:hAnsi="Arial" w:cs="Arial"/>
                <w:color w:val="000000"/>
                <w:position w:val="-2"/>
                <w:sz w:val="18"/>
                <w:szCs w:val="18"/>
              </w:rPr>
            </w:pPr>
            <w:r>
              <w:rPr>
                <w:rFonts w:ascii="Arial" w:hAnsi="Arial" w:cs="Arial"/>
                <w:color w:val="000000"/>
                <w:position w:val="-2"/>
                <w:sz w:val="18"/>
                <w:szCs w:val="18"/>
              </w:rPr>
              <w:t>88</w:t>
            </w:r>
          </w:p>
        </w:tc>
        <w:tc>
          <w:tcPr>
            <w:tcW w:w="528" w:type="pct"/>
            <w:tcBorders>
              <w:top w:val="single" w:sz="4" w:space="0" w:color="auto"/>
              <w:left w:val="single" w:sz="4" w:space="0" w:color="auto"/>
              <w:bottom w:val="single" w:sz="4" w:space="0" w:color="auto"/>
              <w:right w:val="single" w:sz="4" w:space="0" w:color="auto"/>
            </w:tcBorders>
            <w:vAlign w:val="center"/>
          </w:tcPr>
          <w:p w14:paraId="0F9185D9" w14:textId="77777777" w:rsidR="00FC3125" w:rsidRPr="00335A49" w:rsidRDefault="00FC3125" w:rsidP="00FC3125">
            <w:pPr>
              <w:jc w:val="center"/>
              <w:rPr>
                <w:rFonts w:ascii="Arial" w:hAnsi="Arial" w:cs="Arial"/>
                <w:color w:val="000000"/>
                <w:position w:val="-2"/>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5CC88676" w14:textId="77777777" w:rsidR="00FC3125" w:rsidRPr="00335A49" w:rsidRDefault="00FC3125" w:rsidP="00FC3125">
            <w:pPr>
              <w:jc w:val="center"/>
              <w:rPr>
                <w:rFonts w:ascii="Arial" w:hAnsi="Arial" w:cs="Arial"/>
                <w:color w:val="000000"/>
                <w:position w:val="-2"/>
                <w:sz w:val="18"/>
                <w:szCs w:val="18"/>
              </w:rPr>
            </w:pPr>
          </w:p>
        </w:tc>
        <w:tc>
          <w:tcPr>
            <w:tcW w:w="526" w:type="pct"/>
            <w:tcBorders>
              <w:top w:val="single" w:sz="4" w:space="0" w:color="auto"/>
              <w:left w:val="single" w:sz="4" w:space="0" w:color="auto"/>
              <w:bottom w:val="single" w:sz="4" w:space="0" w:color="auto"/>
              <w:right w:val="single" w:sz="4" w:space="0" w:color="auto"/>
            </w:tcBorders>
            <w:vAlign w:val="center"/>
          </w:tcPr>
          <w:p w14:paraId="13DB324A" w14:textId="77777777" w:rsidR="00FC3125" w:rsidRPr="00335A49" w:rsidRDefault="00FC3125" w:rsidP="00FC3125">
            <w:pPr>
              <w:jc w:val="center"/>
              <w:rPr>
                <w:rFonts w:ascii="Arial" w:hAnsi="Arial" w:cs="Arial"/>
                <w:color w:val="000000"/>
                <w:position w:val="-2"/>
                <w:sz w:val="18"/>
                <w:szCs w:val="18"/>
              </w:rPr>
            </w:pPr>
          </w:p>
        </w:tc>
      </w:tr>
      <w:tr w:rsidR="00FC3125" w:rsidRPr="00335A49" w14:paraId="6F8F7F02" w14:textId="77777777" w:rsidTr="00FC3125">
        <w:trPr>
          <w:trHeight w:val="32"/>
        </w:trPr>
        <w:tc>
          <w:tcPr>
            <w:tcW w:w="298" w:type="pct"/>
            <w:vMerge/>
            <w:tcBorders>
              <w:left w:val="single" w:sz="4" w:space="0" w:color="auto"/>
              <w:right w:val="single" w:sz="4" w:space="0" w:color="auto"/>
            </w:tcBorders>
            <w:tcMar>
              <w:top w:w="135" w:type="dxa"/>
              <w:bottom w:w="135" w:type="dxa"/>
            </w:tcMar>
            <w:vAlign w:val="center"/>
          </w:tcPr>
          <w:p w14:paraId="3426BA70" w14:textId="77777777" w:rsidR="00FC3125" w:rsidRDefault="00FC3125" w:rsidP="00FC3125">
            <w:pPr>
              <w:jc w:val="center"/>
              <w:rPr>
                <w:rFonts w:ascii="Arial" w:hAnsi="Arial" w:cs="Arial"/>
                <w:color w:val="000000"/>
                <w:position w:val="-2"/>
                <w:sz w:val="18"/>
                <w:szCs w:val="18"/>
              </w:rPr>
            </w:pPr>
          </w:p>
        </w:tc>
        <w:tc>
          <w:tcPr>
            <w:tcW w:w="1497" w:type="pct"/>
            <w:vMerge/>
            <w:tcBorders>
              <w:left w:val="single" w:sz="4" w:space="0" w:color="auto"/>
              <w:right w:val="single" w:sz="4" w:space="0" w:color="auto"/>
            </w:tcBorders>
            <w:vAlign w:val="center"/>
          </w:tcPr>
          <w:p w14:paraId="4CCB392C" w14:textId="77777777" w:rsidR="00FC3125" w:rsidRDefault="00FC3125" w:rsidP="00FC3125">
            <w:pPr>
              <w:jc w:val="center"/>
              <w:rPr>
                <w:rFonts w:ascii="Arial" w:hAnsi="Arial" w:cs="Arial"/>
                <w:color w:val="000000"/>
                <w:position w:val="-2"/>
                <w:sz w:val="18"/>
                <w:szCs w:val="18"/>
              </w:rPr>
            </w:pPr>
          </w:p>
        </w:tc>
        <w:tc>
          <w:tcPr>
            <w:tcW w:w="567" w:type="pct"/>
            <w:tcBorders>
              <w:top w:val="single" w:sz="4" w:space="0" w:color="auto"/>
              <w:left w:val="single" w:sz="4" w:space="0" w:color="auto"/>
              <w:right w:val="single" w:sz="4" w:space="0" w:color="auto"/>
            </w:tcBorders>
            <w:vAlign w:val="center"/>
          </w:tcPr>
          <w:p w14:paraId="2B5D28B3" w14:textId="5F75DA47" w:rsidR="00FC3125" w:rsidRPr="00335A49" w:rsidRDefault="00FC3125" w:rsidP="00FC3125">
            <w:pPr>
              <w:jc w:val="center"/>
              <w:rPr>
                <w:rFonts w:ascii="Arial" w:hAnsi="Arial" w:cs="Arial"/>
                <w:color w:val="000000"/>
                <w:position w:val="-2"/>
                <w:sz w:val="18"/>
                <w:szCs w:val="18"/>
              </w:rPr>
            </w:pPr>
            <w:r>
              <w:rPr>
                <w:rFonts w:ascii="Arial" w:hAnsi="Arial" w:cs="Arial"/>
                <w:color w:val="000000"/>
                <w:position w:val="-2"/>
                <w:sz w:val="18"/>
                <w:szCs w:val="18"/>
              </w:rPr>
              <w:t>195x80</w:t>
            </w:r>
          </w:p>
        </w:tc>
        <w:tc>
          <w:tcPr>
            <w:tcW w:w="629" w:type="pct"/>
            <w:tcBorders>
              <w:top w:val="single" w:sz="4" w:space="0" w:color="auto"/>
              <w:left w:val="single" w:sz="4" w:space="0" w:color="auto"/>
              <w:bottom w:val="single" w:sz="4" w:space="0" w:color="auto"/>
              <w:right w:val="single" w:sz="4" w:space="0" w:color="auto"/>
            </w:tcBorders>
            <w:vAlign w:val="center"/>
          </w:tcPr>
          <w:p w14:paraId="2FEF1B18" w14:textId="77777777" w:rsidR="00FC3125" w:rsidRPr="00335A49" w:rsidRDefault="00FC3125" w:rsidP="00FC3125">
            <w:pPr>
              <w:jc w:val="center"/>
              <w:rPr>
                <w:rFonts w:ascii="Arial" w:hAnsi="Arial" w:cs="Arial"/>
                <w:color w:val="000000"/>
                <w:position w:val="-2"/>
                <w:sz w:val="18"/>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02EF26D0" w14:textId="3A94DE93" w:rsidR="00FC3125" w:rsidRPr="00335A49" w:rsidRDefault="00FC3125" w:rsidP="00FC3125">
            <w:pPr>
              <w:jc w:val="center"/>
              <w:rPr>
                <w:rFonts w:ascii="Arial" w:hAnsi="Arial" w:cs="Arial"/>
                <w:color w:val="000000"/>
                <w:position w:val="-2"/>
                <w:sz w:val="18"/>
                <w:szCs w:val="18"/>
              </w:rPr>
            </w:pPr>
            <w:r>
              <w:rPr>
                <w:rFonts w:ascii="Arial" w:hAnsi="Arial" w:cs="Arial"/>
                <w:color w:val="000000"/>
                <w:position w:val="-2"/>
                <w:sz w:val="18"/>
                <w:szCs w:val="18"/>
              </w:rPr>
              <w:t>38</w:t>
            </w:r>
          </w:p>
        </w:tc>
        <w:tc>
          <w:tcPr>
            <w:tcW w:w="528" w:type="pct"/>
            <w:tcBorders>
              <w:top w:val="single" w:sz="4" w:space="0" w:color="auto"/>
              <w:left w:val="single" w:sz="4" w:space="0" w:color="auto"/>
              <w:bottom w:val="single" w:sz="4" w:space="0" w:color="auto"/>
              <w:right w:val="single" w:sz="4" w:space="0" w:color="auto"/>
            </w:tcBorders>
            <w:vAlign w:val="center"/>
          </w:tcPr>
          <w:p w14:paraId="2BB0AACB" w14:textId="77777777" w:rsidR="00FC3125" w:rsidRPr="00335A49" w:rsidRDefault="00FC3125" w:rsidP="00FC3125">
            <w:pPr>
              <w:jc w:val="center"/>
              <w:rPr>
                <w:rFonts w:ascii="Arial" w:hAnsi="Arial" w:cs="Arial"/>
                <w:color w:val="000000"/>
                <w:position w:val="-2"/>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3394EE30" w14:textId="77777777" w:rsidR="00FC3125" w:rsidRPr="00335A49" w:rsidRDefault="00FC3125" w:rsidP="00FC3125">
            <w:pPr>
              <w:jc w:val="center"/>
              <w:rPr>
                <w:rFonts w:ascii="Arial" w:hAnsi="Arial" w:cs="Arial"/>
                <w:color w:val="000000"/>
                <w:position w:val="-2"/>
                <w:sz w:val="18"/>
                <w:szCs w:val="18"/>
              </w:rPr>
            </w:pPr>
          </w:p>
        </w:tc>
        <w:tc>
          <w:tcPr>
            <w:tcW w:w="526" w:type="pct"/>
            <w:tcBorders>
              <w:top w:val="single" w:sz="4" w:space="0" w:color="auto"/>
              <w:left w:val="single" w:sz="4" w:space="0" w:color="auto"/>
              <w:bottom w:val="single" w:sz="4" w:space="0" w:color="auto"/>
              <w:right w:val="single" w:sz="4" w:space="0" w:color="auto"/>
            </w:tcBorders>
            <w:vAlign w:val="center"/>
          </w:tcPr>
          <w:p w14:paraId="73827A01" w14:textId="77777777" w:rsidR="00FC3125" w:rsidRPr="00335A49" w:rsidRDefault="00FC3125" w:rsidP="00FC3125">
            <w:pPr>
              <w:jc w:val="center"/>
              <w:rPr>
                <w:rFonts w:ascii="Arial" w:hAnsi="Arial" w:cs="Arial"/>
                <w:color w:val="000000"/>
                <w:position w:val="-2"/>
                <w:sz w:val="18"/>
                <w:szCs w:val="18"/>
              </w:rPr>
            </w:pPr>
          </w:p>
        </w:tc>
      </w:tr>
      <w:tr w:rsidR="00FC3125" w:rsidRPr="00335A49" w14:paraId="25182F1C" w14:textId="77777777" w:rsidTr="00FC3125">
        <w:trPr>
          <w:trHeight w:val="32"/>
        </w:trPr>
        <w:tc>
          <w:tcPr>
            <w:tcW w:w="298" w:type="pct"/>
            <w:vMerge/>
            <w:tcBorders>
              <w:left w:val="single" w:sz="4" w:space="0" w:color="auto"/>
              <w:right w:val="single" w:sz="4" w:space="0" w:color="auto"/>
            </w:tcBorders>
            <w:tcMar>
              <w:top w:w="135" w:type="dxa"/>
              <w:bottom w:w="135" w:type="dxa"/>
            </w:tcMar>
            <w:vAlign w:val="center"/>
          </w:tcPr>
          <w:p w14:paraId="6F08594C" w14:textId="77777777" w:rsidR="00FC3125" w:rsidRDefault="00FC3125" w:rsidP="00FC3125">
            <w:pPr>
              <w:jc w:val="center"/>
              <w:rPr>
                <w:rFonts w:ascii="Arial" w:hAnsi="Arial" w:cs="Arial"/>
                <w:color w:val="000000"/>
                <w:position w:val="-2"/>
                <w:sz w:val="18"/>
                <w:szCs w:val="18"/>
              </w:rPr>
            </w:pPr>
          </w:p>
        </w:tc>
        <w:tc>
          <w:tcPr>
            <w:tcW w:w="1497" w:type="pct"/>
            <w:vMerge/>
            <w:tcBorders>
              <w:left w:val="single" w:sz="4" w:space="0" w:color="auto"/>
              <w:right w:val="single" w:sz="4" w:space="0" w:color="auto"/>
            </w:tcBorders>
            <w:vAlign w:val="center"/>
          </w:tcPr>
          <w:p w14:paraId="2E56B644" w14:textId="77777777" w:rsidR="00FC3125" w:rsidRDefault="00FC3125" w:rsidP="00FC3125">
            <w:pPr>
              <w:jc w:val="center"/>
              <w:rPr>
                <w:rFonts w:ascii="Arial" w:hAnsi="Arial" w:cs="Arial"/>
                <w:color w:val="000000"/>
                <w:position w:val="-2"/>
                <w:sz w:val="18"/>
                <w:szCs w:val="18"/>
              </w:rPr>
            </w:pPr>
          </w:p>
        </w:tc>
        <w:tc>
          <w:tcPr>
            <w:tcW w:w="567" w:type="pct"/>
            <w:tcBorders>
              <w:top w:val="single" w:sz="4" w:space="0" w:color="auto"/>
              <w:left w:val="single" w:sz="4" w:space="0" w:color="auto"/>
              <w:right w:val="single" w:sz="4" w:space="0" w:color="auto"/>
            </w:tcBorders>
            <w:vAlign w:val="center"/>
          </w:tcPr>
          <w:p w14:paraId="4F9B19B5" w14:textId="11AC8E87" w:rsidR="00FC3125" w:rsidRPr="00335A49" w:rsidRDefault="00FC3125" w:rsidP="00FC3125">
            <w:pPr>
              <w:jc w:val="center"/>
              <w:rPr>
                <w:rFonts w:ascii="Arial" w:hAnsi="Arial" w:cs="Arial"/>
                <w:color w:val="000000"/>
                <w:position w:val="-2"/>
                <w:sz w:val="18"/>
                <w:szCs w:val="18"/>
              </w:rPr>
            </w:pPr>
            <w:r>
              <w:rPr>
                <w:rFonts w:ascii="Arial" w:hAnsi="Arial" w:cs="Arial"/>
                <w:color w:val="000000"/>
                <w:position w:val="-2"/>
                <w:sz w:val="18"/>
                <w:szCs w:val="18"/>
              </w:rPr>
              <w:t>195x85</w:t>
            </w:r>
          </w:p>
        </w:tc>
        <w:tc>
          <w:tcPr>
            <w:tcW w:w="629" w:type="pct"/>
            <w:tcBorders>
              <w:top w:val="single" w:sz="4" w:space="0" w:color="auto"/>
              <w:left w:val="single" w:sz="4" w:space="0" w:color="auto"/>
              <w:bottom w:val="single" w:sz="4" w:space="0" w:color="auto"/>
              <w:right w:val="single" w:sz="4" w:space="0" w:color="auto"/>
            </w:tcBorders>
            <w:vAlign w:val="center"/>
          </w:tcPr>
          <w:p w14:paraId="0C3607C7" w14:textId="77777777" w:rsidR="00FC3125" w:rsidRPr="00335A49" w:rsidRDefault="00FC3125" w:rsidP="00FC3125">
            <w:pPr>
              <w:jc w:val="center"/>
              <w:rPr>
                <w:rFonts w:ascii="Arial" w:hAnsi="Arial" w:cs="Arial"/>
                <w:color w:val="000000"/>
                <w:position w:val="-2"/>
                <w:sz w:val="18"/>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0FD51AAA" w14:textId="3933B332" w:rsidR="00FC3125" w:rsidRPr="00335A49" w:rsidRDefault="00FC3125" w:rsidP="00FC3125">
            <w:pPr>
              <w:jc w:val="center"/>
              <w:rPr>
                <w:rFonts w:ascii="Arial" w:hAnsi="Arial" w:cs="Arial"/>
                <w:color w:val="000000"/>
                <w:position w:val="-2"/>
                <w:sz w:val="18"/>
                <w:szCs w:val="18"/>
              </w:rPr>
            </w:pPr>
            <w:r>
              <w:rPr>
                <w:rFonts w:ascii="Arial" w:hAnsi="Arial" w:cs="Arial"/>
                <w:color w:val="000000"/>
                <w:position w:val="-2"/>
                <w:sz w:val="18"/>
                <w:szCs w:val="18"/>
              </w:rPr>
              <w:t>22</w:t>
            </w:r>
          </w:p>
        </w:tc>
        <w:tc>
          <w:tcPr>
            <w:tcW w:w="528" w:type="pct"/>
            <w:tcBorders>
              <w:top w:val="single" w:sz="4" w:space="0" w:color="auto"/>
              <w:left w:val="single" w:sz="4" w:space="0" w:color="auto"/>
              <w:bottom w:val="single" w:sz="4" w:space="0" w:color="auto"/>
              <w:right w:val="single" w:sz="4" w:space="0" w:color="auto"/>
            </w:tcBorders>
            <w:vAlign w:val="center"/>
          </w:tcPr>
          <w:p w14:paraId="7D6C962A" w14:textId="77777777" w:rsidR="00FC3125" w:rsidRPr="00335A49" w:rsidRDefault="00FC3125" w:rsidP="00FC3125">
            <w:pPr>
              <w:jc w:val="center"/>
              <w:rPr>
                <w:rFonts w:ascii="Arial" w:hAnsi="Arial" w:cs="Arial"/>
                <w:color w:val="000000"/>
                <w:position w:val="-2"/>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49C9C21E" w14:textId="77777777" w:rsidR="00FC3125" w:rsidRPr="00335A49" w:rsidRDefault="00FC3125" w:rsidP="00FC3125">
            <w:pPr>
              <w:jc w:val="center"/>
              <w:rPr>
                <w:rFonts w:ascii="Arial" w:hAnsi="Arial" w:cs="Arial"/>
                <w:color w:val="000000"/>
                <w:position w:val="-2"/>
                <w:sz w:val="18"/>
                <w:szCs w:val="18"/>
              </w:rPr>
            </w:pPr>
          </w:p>
        </w:tc>
        <w:tc>
          <w:tcPr>
            <w:tcW w:w="526" w:type="pct"/>
            <w:tcBorders>
              <w:top w:val="single" w:sz="4" w:space="0" w:color="auto"/>
              <w:left w:val="single" w:sz="4" w:space="0" w:color="auto"/>
              <w:bottom w:val="single" w:sz="4" w:space="0" w:color="auto"/>
              <w:right w:val="single" w:sz="4" w:space="0" w:color="auto"/>
            </w:tcBorders>
            <w:vAlign w:val="center"/>
          </w:tcPr>
          <w:p w14:paraId="5C28D249" w14:textId="77777777" w:rsidR="00FC3125" w:rsidRPr="00335A49" w:rsidRDefault="00FC3125" w:rsidP="00FC3125">
            <w:pPr>
              <w:jc w:val="center"/>
              <w:rPr>
                <w:rFonts w:ascii="Arial" w:hAnsi="Arial" w:cs="Arial"/>
                <w:color w:val="000000"/>
                <w:position w:val="-2"/>
                <w:sz w:val="18"/>
                <w:szCs w:val="18"/>
              </w:rPr>
            </w:pPr>
          </w:p>
        </w:tc>
      </w:tr>
      <w:tr w:rsidR="00FC3125" w:rsidRPr="00335A49" w14:paraId="32E19E66" w14:textId="77777777" w:rsidTr="00FC3125">
        <w:trPr>
          <w:trHeight w:val="32"/>
        </w:trPr>
        <w:tc>
          <w:tcPr>
            <w:tcW w:w="298" w:type="pct"/>
            <w:vMerge/>
            <w:tcBorders>
              <w:left w:val="single" w:sz="4" w:space="0" w:color="auto"/>
              <w:right w:val="single" w:sz="4" w:space="0" w:color="auto"/>
            </w:tcBorders>
            <w:tcMar>
              <w:top w:w="135" w:type="dxa"/>
              <w:bottom w:w="135" w:type="dxa"/>
            </w:tcMar>
            <w:vAlign w:val="center"/>
          </w:tcPr>
          <w:p w14:paraId="2BD410ED" w14:textId="77777777" w:rsidR="00FC3125" w:rsidRDefault="00FC3125" w:rsidP="00FC3125">
            <w:pPr>
              <w:jc w:val="center"/>
              <w:rPr>
                <w:rFonts w:ascii="Arial" w:hAnsi="Arial" w:cs="Arial"/>
                <w:color w:val="000000"/>
                <w:position w:val="-2"/>
                <w:sz w:val="18"/>
                <w:szCs w:val="18"/>
              </w:rPr>
            </w:pPr>
          </w:p>
        </w:tc>
        <w:tc>
          <w:tcPr>
            <w:tcW w:w="1497" w:type="pct"/>
            <w:vMerge/>
            <w:tcBorders>
              <w:left w:val="single" w:sz="4" w:space="0" w:color="auto"/>
              <w:right w:val="single" w:sz="4" w:space="0" w:color="auto"/>
            </w:tcBorders>
            <w:vAlign w:val="center"/>
          </w:tcPr>
          <w:p w14:paraId="019A2014" w14:textId="77777777" w:rsidR="00FC3125" w:rsidRDefault="00FC3125" w:rsidP="00FC3125">
            <w:pPr>
              <w:jc w:val="center"/>
              <w:rPr>
                <w:rFonts w:ascii="Arial" w:hAnsi="Arial" w:cs="Arial"/>
                <w:color w:val="000000"/>
                <w:position w:val="-2"/>
                <w:sz w:val="18"/>
                <w:szCs w:val="18"/>
              </w:rPr>
            </w:pPr>
          </w:p>
        </w:tc>
        <w:tc>
          <w:tcPr>
            <w:tcW w:w="567" w:type="pct"/>
            <w:tcBorders>
              <w:top w:val="single" w:sz="4" w:space="0" w:color="auto"/>
              <w:left w:val="single" w:sz="4" w:space="0" w:color="auto"/>
              <w:right w:val="single" w:sz="4" w:space="0" w:color="auto"/>
            </w:tcBorders>
            <w:vAlign w:val="center"/>
          </w:tcPr>
          <w:p w14:paraId="10CD59CA" w14:textId="49AE46A8" w:rsidR="00FC3125" w:rsidRPr="00335A49" w:rsidRDefault="00FC3125" w:rsidP="00FC3125">
            <w:pPr>
              <w:jc w:val="center"/>
              <w:rPr>
                <w:rFonts w:ascii="Arial" w:hAnsi="Arial" w:cs="Arial"/>
                <w:color w:val="000000"/>
                <w:position w:val="-2"/>
                <w:sz w:val="18"/>
                <w:szCs w:val="18"/>
              </w:rPr>
            </w:pPr>
            <w:r>
              <w:rPr>
                <w:rFonts w:ascii="Arial" w:hAnsi="Arial" w:cs="Arial"/>
                <w:color w:val="000000"/>
                <w:position w:val="-2"/>
                <w:sz w:val="18"/>
                <w:szCs w:val="18"/>
              </w:rPr>
              <w:t>195x90</w:t>
            </w:r>
          </w:p>
        </w:tc>
        <w:tc>
          <w:tcPr>
            <w:tcW w:w="629" w:type="pct"/>
            <w:tcBorders>
              <w:top w:val="single" w:sz="4" w:space="0" w:color="auto"/>
              <w:left w:val="single" w:sz="4" w:space="0" w:color="auto"/>
              <w:bottom w:val="single" w:sz="4" w:space="0" w:color="auto"/>
              <w:right w:val="single" w:sz="4" w:space="0" w:color="auto"/>
            </w:tcBorders>
            <w:vAlign w:val="center"/>
          </w:tcPr>
          <w:p w14:paraId="30FA488B" w14:textId="77777777" w:rsidR="00FC3125" w:rsidRPr="00335A49" w:rsidRDefault="00FC3125" w:rsidP="00FC3125">
            <w:pPr>
              <w:jc w:val="center"/>
              <w:rPr>
                <w:rFonts w:ascii="Arial" w:hAnsi="Arial" w:cs="Arial"/>
                <w:color w:val="000000"/>
                <w:position w:val="-2"/>
                <w:sz w:val="18"/>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0CBDB748" w14:textId="1451684D" w:rsidR="00FC3125" w:rsidRPr="00335A49" w:rsidRDefault="00FC3125" w:rsidP="00FC3125">
            <w:pPr>
              <w:jc w:val="center"/>
              <w:rPr>
                <w:rFonts w:ascii="Arial" w:hAnsi="Arial" w:cs="Arial"/>
                <w:color w:val="000000"/>
                <w:position w:val="-2"/>
                <w:sz w:val="18"/>
                <w:szCs w:val="18"/>
              </w:rPr>
            </w:pPr>
            <w:r>
              <w:rPr>
                <w:rFonts w:ascii="Arial" w:hAnsi="Arial" w:cs="Arial"/>
                <w:color w:val="000000"/>
                <w:position w:val="-2"/>
                <w:sz w:val="18"/>
                <w:szCs w:val="18"/>
              </w:rPr>
              <w:t>96</w:t>
            </w:r>
          </w:p>
        </w:tc>
        <w:tc>
          <w:tcPr>
            <w:tcW w:w="528" w:type="pct"/>
            <w:tcBorders>
              <w:top w:val="single" w:sz="4" w:space="0" w:color="auto"/>
              <w:left w:val="single" w:sz="4" w:space="0" w:color="auto"/>
              <w:bottom w:val="single" w:sz="4" w:space="0" w:color="auto"/>
              <w:right w:val="single" w:sz="4" w:space="0" w:color="auto"/>
            </w:tcBorders>
            <w:vAlign w:val="center"/>
          </w:tcPr>
          <w:p w14:paraId="652CF885" w14:textId="77777777" w:rsidR="00FC3125" w:rsidRPr="00335A49" w:rsidRDefault="00FC3125" w:rsidP="00FC3125">
            <w:pPr>
              <w:jc w:val="center"/>
              <w:rPr>
                <w:rFonts w:ascii="Arial" w:hAnsi="Arial" w:cs="Arial"/>
                <w:color w:val="000000"/>
                <w:position w:val="-2"/>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0946E0B9" w14:textId="77777777" w:rsidR="00FC3125" w:rsidRPr="00335A49" w:rsidRDefault="00FC3125" w:rsidP="00FC3125">
            <w:pPr>
              <w:jc w:val="center"/>
              <w:rPr>
                <w:rFonts w:ascii="Arial" w:hAnsi="Arial" w:cs="Arial"/>
                <w:color w:val="000000"/>
                <w:position w:val="-2"/>
                <w:sz w:val="18"/>
                <w:szCs w:val="18"/>
              </w:rPr>
            </w:pPr>
          </w:p>
        </w:tc>
        <w:tc>
          <w:tcPr>
            <w:tcW w:w="526" w:type="pct"/>
            <w:tcBorders>
              <w:top w:val="single" w:sz="4" w:space="0" w:color="auto"/>
              <w:left w:val="single" w:sz="4" w:space="0" w:color="auto"/>
              <w:bottom w:val="single" w:sz="4" w:space="0" w:color="auto"/>
              <w:right w:val="single" w:sz="4" w:space="0" w:color="auto"/>
            </w:tcBorders>
            <w:vAlign w:val="center"/>
          </w:tcPr>
          <w:p w14:paraId="7F27BF44" w14:textId="77777777" w:rsidR="00FC3125" w:rsidRPr="00335A49" w:rsidRDefault="00FC3125" w:rsidP="00FC3125">
            <w:pPr>
              <w:jc w:val="center"/>
              <w:rPr>
                <w:rFonts w:ascii="Arial" w:hAnsi="Arial" w:cs="Arial"/>
                <w:color w:val="000000"/>
                <w:position w:val="-2"/>
                <w:sz w:val="18"/>
                <w:szCs w:val="18"/>
              </w:rPr>
            </w:pPr>
          </w:p>
        </w:tc>
      </w:tr>
      <w:tr w:rsidR="00FC3125" w:rsidRPr="00335A49" w14:paraId="1B9E0551" w14:textId="77777777" w:rsidTr="00FC3125">
        <w:trPr>
          <w:trHeight w:val="32"/>
        </w:trPr>
        <w:tc>
          <w:tcPr>
            <w:tcW w:w="298" w:type="pct"/>
            <w:vMerge/>
            <w:tcBorders>
              <w:left w:val="single" w:sz="4" w:space="0" w:color="auto"/>
              <w:right w:val="single" w:sz="4" w:space="0" w:color="auto"/>
            </w:tcBorders>
            <w:tcMar>
              <w:top w:w="135" w:type="dxa"/>
              <w:bottom w:w="135" w:type="dxa"/>
            </w:tcMar>
            <w:vAlign w:val="center"/>
          </w:tcPr>
          <w:p w14:paraId="14866AED" w14:textId="77777777" w:rsidR="00FC3125" w:rsidRDefault="00FC3125" w:rsidP="00FC3125">
            <w:pPr>
              <w:jc w:val="center"/>
              <w:rPr>
                <w:rFonts w:ascii="Arial" w:hAnsi="Arial" w:cs="Arial"/>
                <w:color w:val="000000"/>
                <w:position w:val="-2"/>
                <w:sz w:val="18"/>
                <w:szCs w:val="18"/>
              </w:rPr>
            </w:pPr>
          </w:p>
        </w:tc>
        <w:tc>
          <w:tcPr>
            <w:tcW w:w="1497" w:type="pct"/>
            <w:vMerge/>
            <w:tcBorders>
              <w:left w:val="single" w:sz="4" w:space="0" w:color="auto"/>
              <w:right w:val="single" w:sz="4" w:space="0" w:color="auto"/>
            </w:tcBorders>
            <w:vAlign w:val="center"/>
          </w:tcPr>
          <w:p w14:paraId="03C0BE99" w14:textId="77777777" w:rsidR="00FC3125" w:rsidRDefault="00FC3125" w:rsidP="00FC3125">
            <w:pPr>
              <w:jc w:val="center"/>
              <w:rPr>
                <w:rFonts w:ascii="Arial" w:hAnsi="Arial" w:cs="Arial"/>
                <w:color w:val="000000"/>
                <w:position w:val="-2"/>
                <w:sz w:val="18"/>
                <w:szCs w:val="18"/>
              </w:rPr>
            </w:pPr>
          </w:p>
        </w:tc>
        <w:tc>
          <w:tcPr>
            <w:tcW w:w="567" w:type="pct"/>
            <w:tcBorders>
              <w:top w:val="single" w:sz="4" w:space="0" w:color="auto"/>
              <w:left w:val="single" w:sz="4" w:space="0" w:color="auto"/>
              <w:right w:val="single" w:sz="4" w:space="0" w:color="auto"/>
            </w:tcBorders>
            <w:vAlign w:val="center"/>
          </w:tcPr>
          <w:p w14:paraId="145CA56A" w14:textId="70DF7144" w:rsidR="00FC3125" w:rsidRPr="00335A49" w:rsidRDefault="00FC3125" w:rsidP="00FC3125">
            <w:pPr>
              <w:jc w:val="center"/>
              <w:rPr>
                <w:rFonts w:ascii="Arial" w:hAnsi="Arial" w:cs="Arial"/>
                <w:color w:val="000000"/>
                <w:position w:val="-2"/>
                <w:sz w:val="18"/>
                <w:szCs w:val="18"/>
              </w:rPr>
            </w:pPr>
            <w:r>
              <w:rPr>
                <w:rFonts w:ascii="Arial" w:hAnsi="Arial" w:cs="Arial"/>
                <w:color w:val="000000"/>
                <w:position w:val="-2"/>
                <w:sz w:val="18"/>
                <w:szCs w:val="18"/>
              </w:rPr>
              <w:t>200x80</w:t>
            </w:r>
          </w:p>
        </w:tc>
        <w:tc>
          <w:tcPr>
            <w:tcW w:w="629" w:type="pct"/>
            <w:tcBorders>
              <w:top w:val="single" w:sz="4" w:space="0" w:color="auto"/>
              <w:left w:val="single" w:sz="4" w:space="0" w:color="auto"/>
              <w:bottom w:val="single" w:sz="4" w:space="0" w:color="auto"/>
              <w:right w:val="single" w:sz="4" w:space="0" w:color="auto"/>
            </w:tcBorders>
            <w:vAlign w:val="center"/>
          </w:tcPr>
          <w:p w14:paraId="41427EF7" w14:textId="77777777" w:rsidR="00FC3125" w:rsidRPr="00335A49" w:rsidRDefault="00FC3125" w:rsidP="00FC3125">
            <w:pPr>
              <w:jc w:val="center"/>
              <w:rPr>
                <w:rFonts w:ascii="Arial" w:hAnsi="Arial" w:cs="Arial"/>
                <w:color w:val="000000"/>
                <w:position w:val="-2"/>
                <w:sz w:val="18"/>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2F0DB10F" w14:textId="121B1BEE" w:rsidR="00FC3125" w:rsidRPr="00335A49" w:rsidRDefault="00FC3125" w:rsidP="00FC3125">
            <w:pPr>
              <w:jc w:val="center"/>
              <w:rPr>
                <w:rFonts w:ascii="Arial" w:hAnsi="Arial" w:cs="Arial"/>
                <w:color w:val="000000"/>
                <w:position w:val="-2"/>
                <w:sz w:val="18"/>
                <w:szCs w:val="18"/>
              </w:rPr>
            </w:pPr>
            <w:r>
              <w:rPr>
                <w:rFonts w:ascii="Arial" w:hAnsi="Arial" w:cs="Arial"/>
                <w:color w:val="000000"/>
                <w:position w:val="-2"/>
                <w:sz w:val="18"/>
                <w:szCs w:val="18"/>
              </w:rPr>
              <w:t>9</w:t>
            </w:r>
          </w:p>
        </w:tc>
        <w:tc>
          <w:tcPr>
            <w:tcW w:w="528" w:type="pct"/>
            <w:tcBorders>
              <w:top w:val="single" w:sz="4" w:space="0" w:color="auto"/>
              <w:left w:val="single" w:sz="4" w:space="0" w:color="auto"/>
              <w:bottom w:val="single" w:sz="4" w:space="0" w:color="auto"/>
              <w:right w:val="single" w:sz="4" w:space="0" w:color="auto"/>
            </w:tcBorders>
            <w:vAlign w:val="center"/>
          </w:tcPr>
          <w:p w14:paraId="3B4E526F" w14:textId="77777777" w:rsidR="00FC3125" w:rsidRPr="00335A49" w:rsidRDefault="00FC3125" w:rsidP="00FC3125">
            <w:pPr>
              <w:jc w:val="center"/>
              <w:rPr>
                <w:rFonts w:ascii="Arial" w:hAnsi="Arial" w:cs="Arial"/>
                <w:color w:val="000000"/>
                <w:position w:val="-2"/>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46BD38D3" w14:textId="77777777" w:rsidR="00FC3125" w:rsidRPr="00335A49" w:rsidRDefault="00FC3125" w:rsidP="00FC3125">
            <w:pPr>
              <w:jc w:val="center"/>
              <w:rPr>
                <w:rFonts w:ascii="Arial" w:hAnsi="Arial" w:cs="Arial"/>
                <w:color w:val="000000"/>
                <w:position w:val="-2"/>
                <w:sz w:val="18"/>
                <w:szCs w:val="18"/>
              </w:rPr>
            </w:pPr>
          </w:p>
        </w:tc>
        <w:tc>
          <w:tcPr>
            <w:tcW w:w="526" w:type="pct"/>
            <w:tcBorders>
              <w:top w:val="single" w:sz="4" w:space="0" w:color="auto"/>
              <w:left w:val="single" w:sz="4" w:space="0" w:color="auto"/>
              <w:bottom w:val="single" w:sz="4" w:space="0" w:color="auto"/>
              <w:right w:val="single" w:sz="4" w:space="0" w:color="auto"/>
            </w:tcBorders>
            <w:vAlign w:val="center"/>
          </w:tcPr>
          <w:p w14:paraId="6439E1F3" w14:textId="77777777" w:rsidR="00FC3125" w:rsidRPr="00335A49" w:rsidRDefault="00FC3125" w:rsidP="00FC3125">
            <w:pPr>
              <w:jc w:val="center"/>
              <w:rPr>
                <w:rFonts w:ascii="Arial" w:hAnsi="Arial" w:cs="Arial"/>
                <w:color w:val="000000"/>
                <w:position w:val="-2"/>
                <w:sz w:val="18"/>
                <w:szCs w:val="18"/>
              </w:rPr>
            </w:pPr>
          </w:p>
        </w:tc>
      </w:tr>
      <w:tr w:rsidR="00FC3125" w:rsidRPr="00335A49" w14:paraId="63CD6AF2" w14:textId="77777777" w:rsidTr="00FC3125">
        <w:trPr>
          <w:trHeight w:val="32"/>
        </w:trPr>
        <w:tc>
          <w:tcPr>
            <w:tcW w:w="298" w:type="pct"/>
            <w:vMerge/>
            <w:tcBorders>
              <w:left w:val="single" w:sz="4" w:space="0" w:color="auto"/>
              <w:right w:val="single" w:sz="4" w:space="0" w:color="auto"/>
            </w:tcBorders>
            <w:tcMar>
              <w:top w:w="135" w:type="dxa"/>
              <w:bottom w:w="135" w:type="dxa"/>
            </w:tcMar>
            <w:vAlign w:val="center"/>
          </w:tcPr>
          <w:p w14:paraId="183EA655" w14:textId="77777777" w:rsidR="00FC3125" w:rsidRDefault="00FC3125" w:rsidP="00FC3125">
            <w:pPr>
              <w:jc w:val="center"/>
              <w:rPr>
                <w:rFonts w:ascii="Arial" w:hAnsi="Arial" w:cs="Arial"/>
                <w:color w:val="000000"/>
                <w:position w:val="-2"/>
                <w:sz w:val="18"/>
                <w:szCs w:val="18"/>
              </w:rPr>
            </w:pPr>
          </w:p>
        </w:tc>
        <w:tc>
          <w:tcPr>
            <w:tcW w:w="1497" w:type="pct"/>
            <w:vMerge/>
            <w:tcBorders>
              <w:left w:val="single" w:sz="4" w:space="0" w:color="auto"/>
              <w:right w:val="single" w:sz="4" w:space="0" w:color="auto"/>
            </w:tcBorders>
            <w:vAlign w:val="center"/>
          </w:tcPr>
          <w:p w14:paraId="367FBD4E" w14:textId="77777777" w:rsidR="00FC3125" w:rsidRDefault="00FC3125" w:rsidP="00FC3125">
            <w:pPr>
              <w:jc w:val="center"/>
              <w:rPr>
                <w:rFonts w:ascii="Arial" w:hAnsi="Arial" w:cs="Arial"/>
                <w:color w:val="000000"/>
                <w:position w:val="-2"/>
                <w:sz w:val="18"/>
                <w:szCs w:val="18"/>
              </w:rPr>
            </w:pPr>
          </w:p>
        </w:tc>
        <w:tc>
          <w:tcPr>
            <w:tcW w:w="567" w:type="pct"/>
            <w:tcBorders>
              <w:top w:val="single" w:sz="4" w:space="0" w:color="auto"/>
              <w:left w:val="single" w:sz="4" w:space="0" w:color="auto"/>
              <w:right w:val="single" w:sz="4" w:space="0" w:color="auto"/>
            </w:tcBorders>
            <w:vAlign w:val="center"/>
          </w:tcPr>
          <w:p w14:paraId="5D8E3C8A" w14:textId="25C25CCF" w:rsidR="00FC3125" w:rsidRPr="00335A49" w:rsidRDefault="00FC3125" w:rsidP="00FC3125">
            <w:pPr>
              <w:jc w:val="center"/>
              <w:rPr>
                <w:rFonts w:ascii="Arial" w:hAnsi="Arial" w:cs="Arial"/>
                <w:color w:val="000000"/>
                <w:position w:val="-2"/>
                <w:sz w:val="18"/>
                <w:szCs w:val="18"/>
              </w:rPr>
            </w:pPr>
            <w:r>
              <w:rPr>
                <w:rFonts w:ascii="Arial" w:hAnsi="Arial" w:cs="Arial"/>
                <w:color w:val="000000"/>
                <w:position w:val="-2"/>
                <w:sz w:val="18"/>
                <w:szCs w:val="18"/>
              </w:rPr>
              <w:t>200x85</w:t>
            </w:r>
          </w:p>
        </w:tc>
        <w:tc>
          <w:tcPr>
            <w:tcW w:w="629" w:type="pct"/>
            <w:tcBorders>
              <w:top w:val="single" w:sz="4" w:space="0" w:color="auto"/>
              <w:left w:val="single" w:sz="4" w:space="0" w:color="auto"/>
              <w:bottom w:val="single" w:sz="4" w:space="0" w:color="auto"/>
              <w:right w:val="single" w:sz="4" w:space="0" w:color="auto"/>
            </w:tcBorders>
            <w:vAlign w:val="center"/>
          </w:tcPr>
          <w:p w14:paraId="34B566DB" w14:textId="77777777" w:rsidR="00FC3125" w:rsidRPr="00335A49" w:rsidRDefault="00FC3125" w:rsidP="00FC3125">
            <w:pPr>
              <w:jc w:val="center"/>
              <w:rPr>
                <w:rFonts w:ascii="Arial" w:hAnsi="Arial" w:cs="Arial"/>
                <w:color w:val="000000"/>
                <w:position w:val="-2"/>
                <w:sz w:val="18"/>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2E37A88A" w14:textId="0C2D2BAE" w:rsidR="00FC3125" w:rsidRPr="00335A49" w:rsidRDefault="00FC3125" w:rsidP="00FC3125">
            <w:pPr>
              <w:jc w:val="center"/>
              <w:rPr>
                <w:rFonts w:ascii="Arial" w:hAnsi="Arial" w:cs="Arial"/>
                <w:color w:val="000000"/>
                <w:position w:val="-2"/>
                <w:sz w:val="18"/>
                <w:szCs w:val="18"/>
              </w:rPr>
            </w:pPr>
            <w:r>
              <w:rPr>
                <w:rFonts w:ascii="Arial" w:hAnsi="Arial" w:cs="Arial"/>
                <w:color w:val="000000"/>
                <w:position w:val="-2"/>
                <w:sz w:val="18"/>
                <w:szCs w:val="18"/>
              </w:rPr>
              <w:t>270</w:t>
            </w:r>
          </w:p>
        </w:tc>
        <w:tc>
          <w:tcPr>
            <w:tcW w:w="528" w:type="pct"/>
            <w:tcBorders>
              <w:top w:val="single" w:sz="4" w:space="0" w:color="auto"/>
              <w:left w:val="single" w:sz="4" w:space="0" w:color="auto"/>
              <w:bottom w:val="single" w:sz="4" w:space="0" w:color="auto"/>
              <w:right w:val="single" w:sz="4" w:space="0" w:color="auto"/>
            </w:tcBorders>
            <w:vAlign w:val="center"/>
          </w:tcPr>
          <w:p w14:paraId="28498CD4" w14:textId="77777777" w:rsidR="00FC3125" w:rsidRPr="00335A49" w:rsidRDefault="00FC3125" w:rsidP="00FC3125">
            <w:pPr>
              <w:jc w:val="center"/>
              <w:rPr>
                <w:rFonts w:ascii="Arial" w:hAnsi="Arial" w:cs="Arial"/>
                <w:color w:val="000000"/>
                <w:position w:val="-2"/>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28AC5A90" w14:textId="77777777" w:rsidR="00FC3125" w:rsidRPr="00335A49" w:rsidRDefault="00FC3125" w:rsidP="00FC3125">
            <w:pPr>
              <w:jc w:val="center"/>
              <w:rPr>
                <w:rFonts w:ascii="Arial" w:hAnsi="Arial" w:cs="Arial"/>
                <w:color w:val="000000"/>
                <w:position w:val="-2"/>
                <w:sz w:val="18"/>
                <w:szCs w:val="18"/>
              </w:rPr>
            </w:pPr>
          </w:p>
        </w:tc>
        <w:tc>
          <w:tcPr>
            <w:tcW w:w="526" w:type="pct"/>
            <w:tcBorders>
              <w:top w:val="single" w:sz="4" w:space="0" w:color="auto"/>
              <w:left w:val="single" w:sz="4" w:space="0" w:color="auto"/>
              <w:bottom w:val="single" w:sz="4" w:space="0" w:color="auto"/>
              <w:right w:val="single" w:sz="4" w:space="0" w:color="auto"/>
            </w:tcBorders>
            <w:vAlign w:val="center"/>
          </w:tcPr>
          <w:p w14:paraId="771B0CF8" w14:textId="77777777" w:rsidR="00FC3125" w:rsidRPr="00335A49" w:rsidRDefault="00FC3125" w:rsidP="00FC3125">
            <w:pPr>
              <w:jc w:val="center"/>
              <w:rPr>
                <w:rFonts w:ascii="Arial" w:hAnsi="Arial" w:cs="Arial"/>
                <w:color w:val="000000"/>
                <w:position w:val="-2"/>
                <w:sz w:val="18"/>
                <w:szCs w:val="18"/>
              </w:rPr>
            </w:pPr>
          </w:p>
        </w:tc>
      </w:tr>
      <w:tr w:rsidR="00FC3125" w:rsidRPr="00335A49" w14:paraId="3B177E43" w14:textId="77777777" w:rsidTr="00FC3125">
        <w:trPr>
          <w:trHeight w:val="32"/>
        </w:trPr>
        <w:tc>
          <w:tcPr>
            <w:tcW w:w="298" w:type="pct"/>
            <w:vMerge/>
            <w:tcBorders>
              <w:left w:val="single" w:sz="4" w:space="0" w:color="auto"/>
              <w:right w:val="single" w:sz="4" w:space="0" w:color="auto"/>
            </w:tcBorders>
            <w:tcMar>
              <w:top w:w="135" w:type="dxa"/>
              <w:bottom w:w="135" w:type="dxa"/>
            </w:tcMar>
            <w:vAlign w:val="center"/>
          </w:tcPr>
          <w:p w14:paraId="5A8CB27C" w14:textId="77777777" w:rsidR="00FC3125" w:rsidRDefault="00FC3125" w:rsidP="00FC3125">
            <w:pPr>
              <w:jc w:val="center"/>
              <w:rPr>
                <w:rFonts w:ascii="Arial" w:hAnsi="Arial" w:cs="Arial"/>
                <w:color w:val="000000"/>
                <w:position w:val="-2"/>
                <w:sz w:val="18"/>
                <w:szCs w:val="18"/>
              </w:rPr>
            </w:pPr>
          </w:p>
        </w:tc>
        <w:tc>
          <w:tcPr>
            <w:tcW w:w="1497" w:type="pct"/>
            <w:vMerge/>
            <w:tcBorders>
              <w:left w:val="single" w:sz="4" w:space="0" w:color="auto"/>
              <w:right w:val="single" w:sz="4" w:space="0" w:color="auto"/>
            </w:tcBorders>
            <w:vAlign w:val="center"/>
          </w:tcPr>
          <w:p w14:paraId="62A82074" w14:textId="77777777" w:rsidR="00FC3125" w:rsidRDefault="00FC3125" w:rsidP="00FC3125">
            <w:pPr>
              <w:jc w:val="center"/>
              <w:rPr>
                <w:rFonts w:ascii="Arial" w:hAnsi="Arial" w:cs="Arial"/>
                <w:color w:val="000000"/>
                <w:position w:val="-2"/>
                <w:sz w:val="18"/>
                <w:szCs w:val="18"/>
              </w:rPr>
            </w:pPr>
          </w:p>
        </w:tc>
        <w:tc>
          <w:tcPr>
            <w:tcW w:w="567" w:type="pct"/>
            <w:tcBorders>
              <w:top w:val="single" w:sz="4" w:space="0" w:color="auto"/>
              <w:left w:val="single" w:sz="4" w:space="0" w:color="auto"/>
              <w:right w:val="single" w:sz="4" w:space="0" w:color="auto"/>
            </w:tcBorders>
            <w:vAlign w:val="center"/>
          </w:tcPr>
          <w:p w14:paraId="66F1E113" w14:textId="18D29D3C" w:rsidR="00FC3125" w:rsidRPr="00335A49" w:rsidRDefault="00FC3125" w:rsidP="00FC3125">
            <w:pPr>
              <w:jc w:val="center"/>
              <w:rPr>
                <w:rFonts w:ascii="Arial" w:hAnsi="Arial" w:cs="Arial"/>
                <w:color w:val="000000"/>
                <w:position w:val="-2"/>
                <w:sz w:val="18"/>
                <w:szCs w:val="18"/>
              </w:rPr>
            </w:pPr>
            <w:r>
              <w:rPr>
                <w:rFonts w:ascii="Arial" w:hAnsi="Arial" w:cs="Arial"/>
                <w:color w:val="000000"/>
                <w:position w:val="-2"/>
                <w:sz w:val="18"/>
                <w:szCs w:val="18"/>
              </w:rPr>
              <w:t>200x90</w:t>
            </w:r>
          </w:p>
        </w:tc>
        <w:tc>
          <w:tcPr>
            <w:tcW w:w="629" w:type="pct"/>
            <w:tcBorders>
              <w:top w:val="single" w:sz="4" w:space="0" w:color="auto"/>
              <w:left w:val="single" w:sz="4" w:space="0" w:color="auto"/>
              <w:bottom w:val="single" w:sz="4" w:space="0" w:color="auto"/>
              <w:right w:val="single" w:sz="4" w:space="0" w:color="auto"/>
            </w:tcBorders>
            <w:vAlign w:val="center"/>
          </w:tcPr>
          <w:p w14:paraId="6854750F" w14:textId="77777777" w:rsidR="00FC3125" w:rsidRPr="00335A49" w:rsidRDefault="00FC3125" w:rsidP="00FC3125">
            <w:pPr>
              <w:jc w:val="center"/>
              <w:rPr>
                <w:rFonts w:ascii="Arial" w:hAnsi="Arial" w:cs="Arial"/>
                <w:color w:val="000000"/>
                <w:position w:val="-2"/>
                <w:sz w:val="18"/>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0B1BB484" w14:textId="19F42ED1" w:rsidR="00FC3125" w:rsidRPr="00335A49" w:rsidRDefault="00FC3125" w:rsidP="00FC3125">
            <w:pPr>
              <w:jc w:val="center"/>
              <w:rPr>
                <w:rFonts w:ascii="Arial" w:hAnsi="Arial" w:cs="Arial"/>
                <w:color w:val="000000"/>
                <w:position w:val="-2"/>
                <w:sz w:val="18"/>
                <w:szCs w:val="18"/>
              </w:rPr>
            </w:pPr>
            <w:r>
              <w:rPr>
                <w:rFonts w:ascii="Arial" w:hAnsi="Arial" w:cs="Arial"/>
                <w:color w:val="000000"/>
                <w:position w:val="-2"/>
                <w:sz w:val="18"/>
                <w:szCs w:val="18"/>
              </w:rPr>
              <w:t>167</w:t>
            </w:r>
          </w:p>
        </w:tc>
        <w:tc>
          <w:tcPr>
            <w:tcW w:w="528" w:type="pct"/>
            <w:tcBorders>
              <w:top w:val="single" w:sz="4" w:space="0" w:color="auto"/>
              <w:left w:val="single" w:sz="4" w:space="0" w:color="auto"/>
              <w:bottom w:val="single" w:sz="4" w:space="0" w:color="auto"/>
              <w:right w:val="single" w:sz="4" w:space="0" w:color="auto"/>
            </w:tcBorders>
            <w:vAlign w:val="center"/>
          </w:tcPr>
          <w:p w14:paraId="40E8ED4A" w14:textId="77777777" w:rsidR="00FC3125" w:rsidRPr="00335A49" w:rsidRDefault="00FC3125" w:rsidP="00FC3125">
            <w:pPr>
              <w:jc w:val="center"/>
              <w:rPr>
                <w:rFonts w:ascii="Arial" w:hAnsi="Arial" w:cs="Arial"/>
                <w:color w:val="000000"/>
                <w:position w:val="-2"/>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42E418B5" w14:textId="77777777" w:rsidR="00FC3125" w:rsidRPr="00335A49" w:rsidRDefault="00FC3125" w:rsidP="00FC3125">
            <w:pPr>
              <w:jc w:val="center"/>
              <w:rPr>
                <w:rFonts w:ascii="Arial" w:hAnsi="Arial" w:cs="Arial"/>
                <w:color w:val="000000"/>
                <w:position w:val="-2"/>
                <w:sz w:val="18"/>
                <w:szCs w:val="18"/>
              </w:rPr>
            </w:pPr>
          </w:p>
        </w:tc>
        <w:tc>
          <w:tcPr>
            <w:tcW w:w="526" w:type="pct"/>
            <w:tcBorders>
              <w:top w:val="single" w:sz="4" w:space="0" w:color="auto"/>
              <w:left w:val="single" w:sz="4" w:space="0" w:color="auto"/>
              <w:bottom w:val="single" w:sz="4" w:space="0" w:color="auto"/>
              <w:right w:val="single" w:sz="4" w:space="0" w:color="auto"/>
            </w:tcBorders>
            <w:vAlign w:val="center"/>
          </w:tcPr>
          <w:p w14:paraId="4394B604" w14:textId="77777777" w:rsidR="00FC3125" w:rsidRPr="00335A49" w:rsidRDefault="00FC3125" w:rsidP="00FC3125">
            <w:pPr>
              <w:jc w:val="center"/>
              <w:rPr>
                <w:rFonts w:ascii="Arial" w:hAnsi="Arial" w:cs="Arial"/>
                <w:color w:val="000000"/>
                <w:position w:val="-2"/>
                <w:sz w:val="18"/>
                <w:szCs w:val="18"/>
              </w:rPr>
            </w:pPr>
          </w:p>
        </w:tc>
      </w:tr>
      <w:tr w:rsidR="00FC3125" w:rsidRPr="00335A49" w14:paraId="5C48ED8B" w14:textId="77777777" w:rsidTr="004638BF">
        <w:trPr>
          <w:trHeight w:val="32"/>
        </w:trPr>
        <w:tc>
          <w:tcPr>
            <w:tcW w:w="298" w:type="pct"/>
            <w:vMerge/>
            <w:tcBorders>
              <w:left w:val="single" w:sz="4" w:space="0" w:color="auto"/>
              <w:bottom w:val="single" w:sz="4" w:space="0" w:color="auto"/>
              <w:right w:val="single" w:sz="4" w:space="0" w:color="auto"/>
            </w:tcBorders>
            <w:tcMar>
              <w:top w:w="135" w:type="dxa"/>
              <w:bottom w:w="135" w:type="dxa"/>
            </w:tcMar>
            <w:vAlign w:val="center"/>
          </w:tcPr>
          <w:p w14:paraId="0F539CC5" w14:textId="77777777" w:rsidR="00FC3125" w:rsidRDefault="00FC3125" w:rsidP="00FC3125">
            <w:pPr>
              <w:jc w:val="center"/>
              <w:rPr>
                <w:rFonts w:ascii="Arial" w:hAnsi="Arial" w:cs="Arial"/>
                <w:color w:val="000000"/>
                <w:position w:val="-2"/>
                <w:sz w:val="18"/>
                <w:szCs w:val="18"/>
              </w:rPr>
            </w:pPr>
          </w:p>
        </w:tc>
        <w:tc>
          <w:tcPr>
            <w:tcW w:w="1497" w:type="pct"/>
            <w:vMerge/>
            <w:tcBorders>
              <w:left w:val="single" w:sz="4" w:space="0" w:color="auto"/>
              <w:bottom w:val="single" w:sz="4" w:space="0" w:color="auto"/>
              <w:right w:val="single" w:sz="4" w:space="0" w:color="auto"/>
            </w:tcBorders>
            <w:vAlign w:val="center"/>
          </w:tcPr>
          <w:p w14:paraId="15B1EF89" w14:textId="77777777" w:rsidR="00FC3125" w:rsidRDefault="00FC3125" w:rsidP="00FC3125">
            <w:pPr>
              <w:jc w:val="center"/>
              <w:rPr>
                <w:rFonts w:ascii="Arial" w:hAnsi="Arial" w:cs="Arial"/>
                <w:color w:val="000000"/>
                <w:position w:val="-2"/>
                <w:sz w:val="18"/>
                <w:szCs w:val="18"/>
              </w:rPr>
            </w:pPr>
          </w:p>
        </w:tc>
        <w:tc>
          <w:tcPr>
            <w:tcW w:w="567" w:type="pct"/>
            <w:tcBorders>
              <w:top w:val="single" w:sz="4" w:space="0" w:color="auto"/>
              <w:left w:val="single" w:sz="4" w:space="0" w:color="auto"/>
              <w:bottom w:val="single" w:sz="4" w:space="0" w:color="auto"/>
              <w:right w:val="single" w:sz="4" w:space="0" w:color="auto"/>
            </w:tcBorders>
            <w:vAlign w:val="center"/>
          </w:tcPr>
          <w:p w14:paraId="663F168F" w14:textId="4359F8B1" w:rsidR="00FC3125" w:rsidRPr="00335A49" w:rsidRDefault="00FC3125" w:rsidP="00FC3125">
            <w:pPr>
              <w:jc w:val="center"/>
              <w:rPr>
                <w:rFonts w:ascii="Arial" w:hAnsi="Arial" w:cs="Arial"/>
                <w:color w:val="000000"/>
                <w:position w:val="-2"/>
                <w:sz w:val="18"/>
                <w:szCs w:val="18"/>
              </w:rPr>
            </w:pPr>
            <w:r>
              <w:rPr>
                <w:rFonts w:ascii="Arial" w:hAnsi="Arial" w:cs="Arial"/>
                <w:color w:val="000000"/>
                <w:position w:val="-2"/>
                <w:sz w:val="18"/>
                <w:szCs w:val="18"/>
              </w:rPr>
              <w:t>205x90</w:t>
            </w:r>
          </w:p>
        </w:tc>
        <w:tc>
          <w:tcPr>
            <w:tcW w:w="629" w:type="pct"/>
            <w:tcBorders>
              <w:top w:val="single" w:sz="4" w:space="0" w:color="auto"/>
              <w:left w:val="single" w:sz="4" w:space="0" w:color="auto"/>
              <w:bottom w:val="single" w:sz="4" w:space="0" w:color="auto"/>
              <w:right w:val="single" w:sz="4" w:space="0" w:color="auto"/>
            </w:tcBorders>
            <w:vAlign w:val="center"/>
          </w:tcPr>
          <w:p w14:paraId="1D516A35" w14:textId="77777777" w:rsidR="00FC3125" w:rsidRPr="00335A49" w:rsidRDefault="00FC3125" w:rsidP="00FC3125">
            <w:pPr>
              <w:jc w:val="center"/>
              <w:rPr>
                <w:rFonts w:ascii="Arial" w:hAnsi="Arial" w:cs="Arial"/>
                <w:color w:val="000000"/>
                <w:position w:val="-2"/>
                <w:sz w:val="18"/>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57642934" w14:textId="7C7A8518" w:rsidR="00FC3125" w:rsidRPr="00335A49" w:rsidRDefault="00FC3125" w:rsidP="00FC3125">
            <w:pPr>
              <w:jc w:val="center"/>
              <w:rPr>
                <w:rFonts w:ascii="Arial" w:hAnsi="Arial" w:cs="Arial"/>
                <w:color w:val="000000"/>
                <w:position w:val="-2"/>
                <w:sz w:val="18"/>
                <w:szCs w:val="18"/>
              </w:rPr>
            </w:pPr>
            <w:r>
              <w:rPr>
                <w:rFonts w:ascii="Arial" w:hAnsi="Arial" w:cs="Arial"/>
                <w:color w:val="000000"/>
                <w:position w:val="-2"/>
                <w:sz w:val="18"/>
                <w:szCs w:val="18"/>
              </w:rPr>
              <w:t>11</w:t>
            </w:r>
          </w:p>
        </w:tc>
        <w:tc>
          <w:tcPr>
            <w:tcW w:w="528" w:type="pct"/>
            <w:tcBorders>
              <w:top w:val="single" w:sz="4" w:space="0" w:color="auto"/>
              <w:left w:val="single" w:sz="4" w:space="0" w:color="auto"/>
              <w:bottom w:val="single" w:sz="4" w:space="0" w:color="auto"/>
              <w:right w:val="single" w:sz="4" w:space="0" w:color="auto"/>
            </w:tcBorders>
            <w:vAlign w:val="center"/>
          </w:tcPr>
          <w:p w14:paraId="388D8157" w14:textId="77777777" w:rsidR="00FC3125" w:rsidRPr="00335A49" w:rsidRDefault="00FC3125" w:rsidP="00FC3125">
            <w:pPr>
              <w:jc w:val="center"/>
              <w:rPr>
                <w:rFonts w:ascii="Arial" w:hAnsi="Arial" w:cs="Arial"/>
                <w:color w:val="000000"/>
                <w:position w:val="-2"/>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27A7AB17" w14:textId="77777777" w:rsidR="00FC3125" w:rsidRPr="00335A49" w:rsidRDefault="00FC3125" w:rsidP="00FC3125">
            <w:pPr>
              <w:jc w:val="center"/>
              <w:rPr>
                <w:rFonts w:ascii="Arial" w:hAnsi="Arial" w:cs="Arial"/>
                <w:color w:val="000000"/>
                <w:position w:val="-2"/>
                <w:sz w:val="18"/>
                <w:szCs w:val="18"/>
              </w:rPr>
            </w:pPr>
          </w:p>
        </w:tc>
        <w:tc>
          <w:tcPr>
            <w:tcW w:w="526" w:type="pct"/>
            <w:tcBorders>
              <w:top w:val="single" w:sz="4" w:space="0" w:color="auto"/>
              <w:left w:val="single" w:sz="4" w:space="0" w:color="auto"/>
              <w:bottom w:val="single" w:sz="4" w:space="0" w:color="auto"/>
              <w:right w:val="single" w:sz="4" w:space="0" w:color="auto"/>
            </w:tcBorders>
            <w:vAlign w:val="center"/>
          </w:tcPr>
          <w:p w14:paraId="665B6BF1" w14:textId="77777777" w:rsidR="00FC3125" w:rsidRPr="00335A49" w:rsidRDefault="00FC3125" w:rsidP="00FC3125">
            <w:pPr>
              <w:jc w:val="center"/>
              <w:rPr>
                <w:rFonts w:ascii="Arial" w:hAnsi="Arial" w:cs="Arial"/>
                <w:color w:val="000000"/>
                <w:position w:val="-2"/>
                <w:sz w:val="18"/>
                <w:szCs w:val="18"/>
              </w:rPr>
            </w:pPr>
          </w:p>
        </w:tc>
      </w:tr>
      <w:tr w:rsidR="004638BF" w:rsidRPr="00335A49" w14:paraId="548D3559" w14:textId="77777777" w:rsidTr="004638BF">
        <w:trPr>
          <w:trHeight w:val="32"/>
        </w:trPr>
        <w:tc>
          <w:tcPr>
            <w:tcW w:w="2991"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35" w:type="dxa"/>
              <w:bottom w:w="135" w:type="dxa"/>
            </w:tcMar>
            <w:vAlign w:val="center"/>
          </w:tcPr>
          <w:p w14:paraId="6CEC8DF3" w14:textId="6012DB62" w:rsidR="004638BF" w:rsidRPr="00335A49" w:rsidRDefault="004638BF" w:rsidP="004638BF">
            <w:pPr>
              <w:jc w:val="right"/>
              <w:rPr>
                <w:rFonts w:ascii="Arial" w:hAnsi="Arial" w:cs="Arial"/>
                <w:color w:val="000000"/>
                <w:position w:val="-2"/>
                <w:sz w:val="18"/>
                <w:szCs w:val="18"/>
              </w:rPr>
            </w:pPr>
            <w:r>
              <w:rPr>
                <w:rFonts w:ascii="Arial" w:hAnsi="Arial" w:cs="Arial"/>
                <w:color w:val="000000"/>
                <w:position w:val="-2"/>
                <w:sz w:val="18"/>
                <w:szCs w:val="18"/>
              </w:rPr>
              <w:t>SKUPAJ:</w:t>
            </w:r>
          </w:p>
        </w:tc>
        <w:tc>
          <w:tcPr>
            <w:tcW w:w="427" w:type="pct"/>
            <w:tcBorders>
              <w:top w:val="single" w:sz="4" w:space="0" w:color="auto"/>
              <w:left w:val="single" w:sz="4" w:space="0" w:color="auto"/>
              <w:bottom w:val="single" w:sz="4" w:space="0" w:color="auto"/>
              <w:right w:val="single" w:sz="4" w:space="0" w:color="auto"/>
            </w:tcBorders>
            <w:vAlign w:val="center"/>
          </w:tcPr>
          <w:p w14:paraId="4A0E99BD" w14:textId="3DB95A46" w:rsidR="004638BF" w:rsidRDefault="004638BF" w:rsidP="00FC3125">
            <w:pPr>
              <w:jc w:val="center"/>
              <w:rPr>
                <w:rFonts w:ascii="Arial" w:hAnsi="Arial" w:cs="Arial"/>
                <w:color w:val="000000"/>
                <w:position w:val="-2"/>
                <w:sz w:val="18"/>
                <w:szCs w:val="18"/>
              </w:rPr>
            </w:pPr>
            <w:r>
              <w:rPr>
                <w:rFonts w:ascii="Arial" w:hAnsi="Arial" w:cs="Arial"/>
                <w:color w:val="000000"/>
                <w:position w:val="-2"/>
                <w:sz w:val="18"/>
                <w:szCs w:val="18"/>
              </w:rPr>
              <w:t>922</w:t>
            </w:r>
          </w:p>
        </w:tc>
        <w:tc>
          <w:tcPr>
            <w:tcW w:w="528" w:type="pct"/>
            <w:tcBorders>
              <w:top w:val="single" w:sz="4" w:space="0" w:color="auto"/>
              <w:left w:val="single" w:sz="4" w:space="0" w:color="auto"/>
              <w:bottom w:val="single" w:sz="4" w:space="0" w:color="auto"/>
              <w:right w:val="single" w:sz="4" w:space="0" w:color="auto"/>
            </w:tcBorders>
            <w:vAlign w:val="center"/>
          </w:tcPr>
          <w:p w14:paraId="2D2CC83F" w14:textId="77777777" w:rsidR="004638BF" w:rsidRPr="00335A49" w:rsidRDefault="004638BF" w:rsidP="00FC3125">
            <w:pPr>
              <w:jc w:val="center"/>
              <w:rPr>
                <w:rFonts w:ascii="Arial" w:hAnsi="Arial" w:cs="Arial"/>
                <w:color w:val="000000"/>
                <w:position w:val="-2"/>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2A0AD189" w14:textId="77777777" w:rsidR="004638BF" w:rsidRPr="00335A49" w:rsidRDefault="004638BF" w:rsidP="00FC3125">
            <w:pPr>
              <w:jc w:val="center"/>
              <w:rPr>
                <w:rFonts w:ascii="Arial" w:hAnsi="Arial" w:cs="Arial"/>
                <w:color w:val="000000"/>
                <w:position w:val="-2"/>
                <w:sz w:val="18"/>
                <w:szCs w:val="18"/>
              </w:rPr>
            </w:pPr>
          </w:p>
        </w:tc>
        <w:tc>
          <w:tcPr>
            <w:tcW w:w="526" w:type="pct"/>
            <w:tcBorders>
              <w:top w:val="single" w:sz="4" w:space="0" w:color="auto"/>
              <w:left w:val="single" w:sz="4" w:space="0" w:color="auto"/>
              <w:bottom w:val="single" w:sz="4" w:space="0" w:color="auto"/>
              <w:right w:val="single" w:sz="4" w:space="0" w:color="auto"/>
            </w:tcBorders>
            <w:vAlign w:val="center"/>
          </w:tcPr>
          <w:p w14:paraId="7C153488" w14:textId="77777777" w:rsidR="004638BF" w:rsidRPr="00335A49" w:rsidRDefault="004638BF" w:rsidP="00FC3125">
            <w:pPr>
              <w:jc w:val="center"/>
              <w:rPr>
                <w:rFonts w:ascii="Arial" w:hAnsi="Arial" w:cs="Arial"/>
                <w:color w:val="000000"/>
                <w:position w:val="-2"/>
                <w:sz w:val="18"/>
                <w:szCs w:val="18"/>
              </w:rPr>
            </w:pPr>
          </w:p>
        </w:tc>
      </w:tr>
      <w:tr w:rsidR="004638BF" w:rsidRPr="00335A49" w14:paraId="1A774AF0" w14:textId="77777777" w:rsidTr="004638BF">
        <w:trPr>
          <w:trHeight w:val="15"/>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35" w:type="dxa"/>
              <w:bottom w:w="135" w:type="dxa"/>
            </w:tcMar>
            <w:vAlign w:val="center"/>
          </w:tcPr>
          <w:p w14:paraId="58323DBC" w14:textId="77777777" w:rsidR="004638BF" w:rsidRPr="00335A49" w:rsidRDefault="004638BF" w:rsidP="00FC3125">
            <w:pPr>
              <w:jc w:val="center"/>
              <w:rPr>
                <w:rFonts w:ascii="Arial" w:hAnsi="Arial" w:cs="Arial"/>
                <w:color w:val="000000"/>
                <w:position w:val="-2"/>
                <w:sz w:val="18"/>
                <w:szCs w:val="18"/>
              </w:rPr>
            </w:pPr>
          </w:p>
        </w:tc>
      </w:tr>
      <w:tr w:rsidR="00FC3125" w:rsidRPr="00335A49" w14:paraId="09AABF5C" w14:textId="77777777" w:rsidTr="004638BF">
        <w:trPr>
          <w:trHeight w:val="25"/>
        </w:trPr>
        <w:tc>
          <w:tcPr>
            <w:tcW w:w="298" w:type="pct"/>
            <w:vMerge w:val="restart"/>
            <w:tcBorders>
              <w:top w:val="single" w:sz="4" w:space="0" w:color="auto"/>
              <w:left w:val="single" w:sz="4" w:space="0" w:color="auto"/>
              <w:right w:val="single" w:sz="4" w:space="0" w:color="auto"/>
            </w:tcBorders>
            <w:tcMar>
              <w:top w:w="135" w:type="dxa"/>
              <w:bottom w:w="135" w:type="dxa"/>
            </w:tcMar>
            <w:vAlign w:val="center"/>
          </w:tcPr>
          <w:p w14:paraId="2B33919A" w14:textId="5F3A96C9" w:rsidR="00FC3125" w:rsidRPr="00335A49" w:rsidRDefault="00FC3125" w:rsidP="00FC3125">
            <w:pPr>
              <w:jc w:val="center"/>
              <w:rPr>
                <w:rFonts w:ascii="Arial" w:hAnsi="Arial" w:cs="Arial"/>
                <w:color w:val="000000"/>
                <w:position w:val="-2"/>
                <w:sz w:val="18"/>
                <w:szCs w:val="18"/>
              </w:rPr>
            </w:pPr>
            <w:r>
              <w:rPr>
                <w:rFonts w:ascii="Arial" w:hAnsi="Arial" w:cs="Arial"/>
                <w:color w:val="000000"/>
                <w:position w:val="-2"/>
                <w:sz w:val="18"/>
                <w:szCs w:val="18"/>
              </w:rPr>
              <w:t>4</w:t>
            </w:r>
          </w:p>
        </w:tc>
        <w:tc>
          <w:tcPr>
            <w:tcW w:w="1497" w:type="pct"/>
            <w:vMerge w:val="restart"/>
            <w:tcBorders>
              <w:top w:val="single" w:sz="4" w:space="0" w:color="auto"/>
              <w:left w:val="single" w:sz="4" w:space="0" w:color="auto"/>
              <w:right w:val="single" w:sz="4" w:space="0" w:color="auto"/>
            </w:tcBorders>
            <w:vAlign w:val="center"/>
          </w:tcPr>
          <w:p w14:paraId="4EFE2CD1" w14:textId="3893CD28" w:rsidR="00FC3125" w:rsidRPr="00335A49" w:rsidRDefault="00FC3125" w:rsidP="00FC3125">
            <w:pPr>
              <w:jc w:val="center"/>
              <w:rPr>
                <w:rFonts w:ascii="Arial" w:hAnsi="Arial" w:cs="Arial"/>
                <w:color w:val="000000"/>
                <w:position w:val="-2"/>
                <w:sz w:val="18"/>
                <w:szCs w:val="18"/>
              </w:rPr>
            </w:pPr>
            <w:r>
              <w:rPr>
                <w:rFonts w:ascii="Arial" w:hAnsi="Arial" w:cs="Arial"/>
                <w:color w:val="000000"/>
                <w:position w:val="-2"/>
                <w:sz w:val="18"/>
                <w:szCs w:val="18"/>
              </w:rPr>
              <w:t xml:space="preserve">Nakup in dobava </w:t>
            </w:r>
            <w:r w:rsidR="0008111E" w:rsidRPr="0008111E">
              <w:rPr>
                <w:rFonts w:ascii="Arial" w:hAnsi="Arial" w:cs="Arial"/>
                <w:color w:val="000000"/>
                <w:position w:val="-2"/>
                <w:sz w:val="18"/>
                <w:szCs w:val="18"/>
              </w:rPr>
              <w:t>posteljnih vložkov</w:t>
            </w:r>
            <w:r>
              <w:rPr>
                <w:rFonts w:ascii="Arial" w:hAnsi="Arial" w:cs="Arial"/>
                <w:color w:val="000000"/>
                <w:position w:val="-2"/>
                <w:sz w:val="18"/>
                <w:szCs w:val="18"/>
              </w:rPr>
              <w:t xml:space="preserve"> s prevleko za otroke</w:t>
            </w:r>
          </w:p>
        </w:tc>
        <w:tc>
          <w:tcPr>
            <w:tcW w:w="567" w:type="pct"/>
            <w:tcBorders>
              <w:top w:val="single" w:sz="4" w:space="0" w:color="auto"/>
              <w:left w:val="single" w:sz="4" w:space="0" w:color="auto"/>
              <w:bottom w:val="single" w:sz="4" w:space="0" w:color="auto"/>
              <w:right w:val="single" w:sz="4" w:space="0" w:color="auto"/>
            </w:tcBorders>
            <w:vAlign w:val="center"/>
          </w:tcPr>
          <w:p w14:paraId="7465977C" w14:textId="0D766C1D" w:rsidR="00FC3125" w:rsidRPr="00335A49" w:rsidRDefault="004638BF" w:rsidP="00FC3125">
            <w:pPr>
              <w:jc w:val="center"/>
              <w:rPr>
                <w:rFonts w:ascii="Arial" w:hAnsi="Arial" w:cs="Arial"/>
                <w:color w:val="000000"/>
                <w:position w:val="-2"/>
                <w:sz w:val="18"/>
                <w:szCs w:val="18"/>
              </w:rPr>
            </w:pPr>
            <w:r>
              <w:rPr>
                <w:rFonts w:ascii="Arial" w:hAnsi="Arial" w:cs="Arial"/>
                <w:color w:val="000000"/>
                <w:position w:val="-2"/>
                <w:sz w:val="18"/>
                <w:szCs w:val="18"/>
              </w:rPr>
              <w:t>120x60</w:t>
            </w:r>
          </w:p>
        </w:tc>
        <w:tc>
          <w:tcPr>
            <w:tcW w:w="629" w:type="pct"/>
            <w:tcBorders>
              <w:top w:val="single" w:sz="4" w:space="0" w:color="auto"/>
              <w:left w:val="single" w:sz="4" w:space="0" w:color="auto"/>
              <w:bottom w:val="single" w:sz="4" w:space="0" w:color="auto"/>
              <w:right w:val="single" w:sz="4" w:space="0" w:color="auto"/>
            </w:tcBorders>
            <w:vAlign w:val="center"/>
          </w:tcPr>
          <w:p w14:paraId="78716861" w14:textId="77777777" w:rsidR="00FC3125" w:rsidRPr="00335A49" w:rsidRDefault="00FC3125" w:rsidP="00FC3125">
            <w:pPr>
              <w:jc w:val="center"/>
              <w:rPr>
                <w:rFonts w:ascii="Arial" w:hAnsi="Arial" w:cs="Arial"/>
                <w:color w:val="000000"/>
                <w:position w:val="-2"/>
                <w:sz w:val="18"/>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31BE4681" w14:textId="242A9A68" w:rsidR="00FC3125" w:rsidRPr="00335A49" w:rsidRDefault="004638BF" w:rsidP="00FC3125">
            <w:pPr>
              <w:jc w:val="center"/>
              <w:rPr>
                <w:rFonts w:ascii="Arial" w:hAnsi="Arial" w:cs="Arial"/>
                <w:color w:val="000000"/>
                <w:position w:val="-2"/>
                <w:sz w:val="18"/>
                <w:szCs w:val="18"/>
              </w:rPr>
            </w:pPr>
            <w:r>
              <w:rPr>
                <w:rFonts w:ascii="Arial" w:hAnsi="Arial" w:cs="Arial"/>
                <w:color w:val="000000"/>
                <w:position w:val="-2"/>
                <w:sz w:val="18"/>
                <w:szCs w:val="18"/>
              </w:rPr>
              <w:t>22</w:t>
            </w:r>
          </w:p>
        </w:tc>
        <w:tc>
          <w:tcPr>
            <w:tcW w:w="528" w:type="pct"/>
            <w:tcBorders>
              <w:top w:val="single" w:sz="4" w:space="0" w:color="auto"/>
              <w:left w:val="single" w:sz="4" w:space="0" w:color="auto"/>
              <w:bottom w:val="single" w:sz="4" w:space="0" w:color="auto"/>
              <w:right w:val="single" w:sz="4" w:space="0" w:color="auto"/>
            </w:tcBorders>
            <w:vAlign w:val="center"/>
          </w:tcPr>
          <w:p w14:paraId="6BA380AD" w14:textId="77777777" w:rsidR="00FC3125" w:rsidRPr="00335A49" w:rsidRDefault="00FC3125" w:rsidP="00FC3125">
            <w:pPr>
              <w:jc w:val="center"/>
              <w:rPr>
                <w:rFonts w:ascii="Arial" w:hAnsi="Arial" w:cs="Arial"/>
                <w:color w:val="000000"/>
                <w:position w:val="-2"/>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7A8C676D" w14:textId="77777777" w:rsidR="00FC3125" w:rsidRPr="00335A49" w:rsidRDefault="00FC3125" w:rsidP="00FC3125">
            <w:pPr>
              <w:jc w:val="center"/>
              <w:rPr>
                <w:rFonts w:ascii="Arial" w:hAnsi="Arial" w:cs="Arial"/>
                <w:color w:val="000000"/>
                <w:position w:val="-2"/>
                <w:sz w:val="18"/>
                <w:szCs w:val="18"/>
              </w:rPr>
            </w:pPr>
          </w:p>
        </w:tc>
        <w:tc>
          <w:tcPr>
            <w:tcW w:w="526" w:type="pct"/>
            <w:tcBorders>
              <w:top w:val="single" w:sz="4" w:space="0" w:color="auto"/>
              <w:left w:val="single" w:sz="4" w:space="0" w:color="auto"/>
              <w:bottom w:val="single" w:sz="4" w:space="0" w:color="auto"/>
              <w:right w:val="single" w:sz="4" w:space="0" w:color="auto"/>
            </w:tcBorders>
            <w:vAlign w:val="center"/>
          </w:tcPr>
          <w:p w14:paraId="7768C717" w14:textId="77777777" w:rsidR="00FC3125" w:rsidRPr="00335A49" w:rsidRDefault="00FC3125" w:rsidP="00FC3125">
            <w:pPr>
              <w:jc w:val="center"/>
              <w:rPr>
                <w:rFonts w:ascii="Arial" w:hAnsi="Arial" w:cs="Arial"/>
                <w:color w:val="000000"/>
                <w:position w:val="-2"/>
                <w:sz w:val="18"/>
                <w:szCs w:val="18"/>
              </w:rPr>
            </w:pPr>
          </w:p>
        </w:tc>
      </w:tr>
      <w:tr w:rsidR="00FC3125" w:rsidRPr="00335A49" w14:paraId="3BDC1EB6" w14:textId="77777777" w:rsidTr="00FC3125">
        <w:trPr>
          <w:trHeight w:val="25"/>
        </w:trPr>
        <w:tc>
          <w:tcPr>
            <w:tcW w:w="298" w:type="pct"/>
            <w:vMerge/>
            <w:tcBorders>
              <w:left w:val="single" w:sz="4" w:space="0" w:color="auto"/>
              <w:right w:val="single" w:sz="4" w:space="0" w:color="auto"/>
            </w:tcBorders>
            <w:tcMar>
              <w:top w:w="135" w:type="dxa"/>
              <w:bottom w:w="135" w:type="dxa"/>
            </w:tcMar>
            <w:vAlign w:val="center"/>
          </w:tcPr>
          <w:p w14:paraId="107DB6E3" w14:textId="77777777" w:rsidR="00FC3125" w:rsidRDefault="00FC3125" w:rsidP="00FC3125">
            <w:pPr>
              <w:jc w:val="center"/>
              <w:rPr>
                <w:rFonts w:ascii="Arial" w:hAnsi="Arial" w:cs="Arial"/>
                <w:color w:val="000000"/>
                <w:position w:val="-2"/>
                <w:sz w:val="18"/>
                <w:szCs w:val="18"/>
              </w:rPr>
            </w:pPr>
          </w:p>
        </w:tc>
        <w:tc>
          <w:tcPr>
            <w:tcW w:w="1497" w:type="pct"/>
            <w:vMerge/>
            <w:tcBorders>
              <w:left w:val="single" w:sz="4" w:space="0" w:color="auto"/>
              <w:right w:val="single" w:sz="4" w:space="0" w:color="auto"/>
            </w:tcBorders>
            <w:vAlign w:val="center"/>
          </w:tcPr>
          <w:p w14:paraId="41DDCDA0" w14:textId="77777777" w:rsidR="00FC3125" w:rsidRDefault="00FC3125" w:rsidP="00FC3125">
            <w:pPr>
              <w:jc w:val="center"/>
              <w:rPr>
                <w:rFonts w:ascii="Arial" w:hAnsi="Arial" w:cs="Arial"/>
                <w:color w:val="000000"/>
                <w:position w:val="-2"/>
                <w:sz w:val="18"/>
                <w:szCs w:val="18"/>
              </w:rPr>
            </w:pPr>
          </w:p>
        </w:tc>
        <w:tc>
          <w:tcPr>
            <w:tcW w:w="567" w:type="pct"/>
            <w:tcBorders>
              <w:top w:val="single" w:sz="4" w:space="0" w:color="auto"/>
              <w:left w:val="single" w:sz="4" w:space="0" w:color="auto"/>
              <w:bottom w:val="single" w:sz="4" w:space="0" w:color="auto"/>
              <w:right w:val="single" w:sz="4" w:space="0" w:color="auto"/>
            </w:tcBorders>
            <w:vAlign w:val="center"/>
          </w:tcPr>
          <w:p w14:paraId="75263E93" w14:textId="3DEEB9AF" w:rsidR="00FC3125" w:rsidRPr="00335A49" w:rsidRDefault="004638BF" w:rsidP="00FC3125">
            <w:pPr>
              <w:jc w:val="center"/>
              <w:rPr>
                <w:rFonts w:ascii="Arial" w:hAnsi="Arial" w:cs="Arial"/>
                <w:color w:val="000000"/>
                <w:position w:val="-2"/>
                <w:sz w:val="18"/>
                <w:szCs w:val="18"/>
              </w:rPr>
            </w:pPr>
            <w:r>
              <w:rPr>
                <w:rFonts w:ascii="Arial" w:hAnsi="Arial" w:cs="Arial"/>
                <w:color w:val="000000"/>
                <w:position w:val="-2"/>
                <w:sz w:val="18"/>
                <w:szCs w:val="18"/>
              </w:rPr>
              <w:t>135x70</w:t>
            </w:r>
          </w:p>
        </w:tc>
        <w:tc>
          <w:tcPr>
            <w:tcW w:w="629" w:type="pct"/>
            <w:tcBorders>
              <w:top w:val="single" w:sz="4" w:space="0" w:color="auto"/>
              <w:left w:val="single" w:sz="4" w:space="0" w:color="auto"/>
              <w:bottom w:val="single" w:sz="4" w:space="0" w:color="auto"/>
              <w:right w:val="single" w:sz="4" w:space="0" w:color="auto"/>
            </w:tcBorders>
            <w:vAlign w:val="center"/>
          </w:tcPr>
          <w:p w14:paraId="573B8A3B" w14:textId="77777777" w:rsidR="00FC3125" w:rsidRPr="00335A49" w:rsidRDefault="00FC3125" w:rsidP="00FC3125">
            <w:pPr>
              <w:jc w:val="center"/>
              <w:rPr>
                <w:rFonts w:ascii="Arial" w:hAnsi="Arial" w:cs="Arial"/>
                <w:color w:val="000000"/>
                <w:position w:val="-2"/>
                <w:sz w:val="18"/>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2232EACD" w14:textId="11724BD2" w:rsidR="00FC3125" w:rsidRPr="00335A49" w:rsidRDefault="004638BF" w:rsidP="00FC3125">
            <w:pPr>
              <w:jc w:val="center"/>
              <w:rPr>
                <w:rFonts w:ascii="Arial" w:hAnsi="Arial" w:cs="Arial"/>
                <w:color w:val="000000"/>
                <w:position w:val="-2"/>
                <w:sz w:val="18"/>
                <w:szCs w:val="18"/>
              </w:rPr>
            </w:pPr>
            <w:r>
              <w:rPr>
                <w:rFonts w:ascii="Arial" w:hAnsi="Arial" w:cs="Arial"/>
                <w:color w:val="000000"/>
                <w:position w:val="-2"/>
                <w:sz w:val="18"/>
                <w:szCs w:val="18"/>
              </w:rPr>
              <w:t>1</w:t>
            </w:r>
          </w:p>
        </w:tc>
        <w:tc>
          <w:tcPr>
            <w:tcW w:w="528" w:type="pct"/>
            <w:tcBorders>
              <w:top w:val="single" w:sz="4" w:space="0" w:color="auto"/>
              <w:left w:val="single" w:sz="4" w:space="0" w:color="auto"/>
              <w:bottom w:val="single" w:sz="4" w:space="0" w:color="auto"/>
              <w:right w:val="single" w:sz="4" w:space="0" w:color="auto"/>
            </w:tcBorders>
            <w:vAlign w:val="center"/>
          </w:tcPr>
          <w:p w14:paraId="16668D7F" w14:textId="77777777" w:rsidR="00FC3125" w:rsidRPr="00335A49" w:rsidRDefault="00FC3125" w:rsidP="00FC3125">
            <w:pPr>
              <w:jc w:val="center"/>
              <w:rPr>
                <w:rFonts w:ascii="Arial" w:hAnsi="Arial" w:cs="Arial"/>
                <w:color w:val="000000"/>
                <w:position w:val="-2"/>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774EFE80" w14:textId="77777777" w:rsidR="00FC3125" w:rsidRPr="00335A49" w:rsidRDefault="00FC3125" w:rsidP="00FC3125">
            <w:pPr>
              <w:jc w:val="center"/>
              <w:rPr>
                <w:rFonts w:ascii="Arial" w:hAnsi="Arial" w:cs="Arial"/>
                <w:color w:val="000000"/>
                <w:position w:val="-2"/>
                <w:sz w:val="18"/>
                <w:szCs w:val="18"/>
              </w:rPr>
            </w:pPr>
          </w:p>
        </w:tc>
        <w:tc>
          <w:tcPr>
            <w:tcW w:w="526" w:type="pct"/>
            <w:tcBorders>
              <w:top w:val="single" w:sz="4" w:space="0" w:color="auto"/>
              <w:left w:val="single" w:sz="4" w:space="0" w:color="auto"/>
              <w:bottom w:val="single" w:sz="4" w:space="0" w:color="auto"/>
              <w:right w:val="single" w:sz="4" w:space="0" w:color="auto"/>
            </w:tcBorders>
            <w:vAlign w:val="center"/>
          </w:tcPr>
          <w:p w14:paraId="2C866BA3" w14:textId="77777777" w:rsidR="00FC3125" w:rsidRPr="00335A49" w:rsidRDefault="00FC3125" w:rsidP="00FC3125">
            <w:pPr>
              <w:jc w:val="center"/>
              <w:rPr>
                <w:rFonts w:ascii="Arial" w:hAnsi="Arial" w:cs="Arial"/>
                <w:color w:val="000000"/>
                <w:position w:val="-2"/>
                <w:sz w:val="18"/>
                <w:szCs w:val="18"/>
              </w:rPr>
            </w:pPr>
          </w:p>
        </w:tc>
      </w:tr>
      <w:tr w:rsidR="00FC3125" w:rsidRPr="00335A49" w14:paraId="302AF2EC" w14:textId="77777777" w:rsidTr="00FC3125">
        <w:trPr>
          <w:trHeight w:val="25"/>
        </w:trPr>
        <w:tc>
          <w:tcPr>
            <w:tcW w:w="298" w:type="pct"/>
            <w:vMerge/>
            <w:tcBorders>
              <w:left w:val="single" w:sz="4" w:space="0" w:color="auto"/>
              <w:right w:val="single" w:sz="4" w:space="0" w:color="auto"/>
            </w:tcBorders>
            <w:tcMar>
              <w:top w:w="135" w:type="dxa"/>
              <w:bottom w:w="135" w:type="dxa"/>
            </w:tcMar>
            <w:vAlign w:val="center"/>
          </w:tcPr>
          <w:p w14:paraId="0693056F" w14:textId="77777777" w:rsidR="00FC3125" w:rsidRDefault="00FC3125" w:rsidP="00FC3125">
            <w:pPr>
              <w:jc w:val="center"/>
              <w:rPr>
                <w:rFonts w:ascii="Arial" w:hAnsi="Arial" w:cs="Arial"/>
                <w:color w:val="000000"/>
                <w:position w:val="-2"/>
                <w:sz w:val="18"/>
                <w:szCs w:val="18"/>
              </w:rPr>
            </w:pPr>
          </w:p>
        </w:tc>
        <w:tc>
          <w:tcPr>
            <w:tcW w:w="1497" w:type="pct"/>
            <w:vMerge/>
            <w:tcBorders>
              <w:left w:val="single" w:sz="4" w:space="0" w:color="auto"/>
              <w:right w:val="single" w:sz="4" w:space="0" w:color="auto"/>
            </w:tcBorders>
            <w:vAlign w:val="center"/>
          </w:tcPr>
          <w:p w14:paraId="51443A95" w14:textId="77777777" w:rsidR="00FC3125" w:rsidRDefault="00FC3125" w:rsidP="00FC3125">
            <w:pPr>
              <w:jc w:val="center"/>
              <w:rPr>
                <w:rFonts w:ascii="Arial" w:hAnsi="Arial" w:cs="Arial"/>
                <w:color w:val="000000"/>
                <w:position w:val="-2"/>
                <w:sz w:val="18"/>
                <w:szCs w:val="18"/>
              </w:rPr>
            </w:pPr>
          </w:p>
        </w:tc>
        <w:tc>
          <w:tcPr>
            <w:tcW w:w="567" w:type="pct"/>
            <w:tcBorders>
              <w:top w:val="single" w:sz="4" w:space="0" w:color="auto"/>
              <w:left w:val="single" w:sz="4" w:space="0" w:color="auto"/>
              <w:bottom w:val="single" w:sz="4" w:space="0" w:color="auto"/>
              <w:right w:val="single" w:sz="4" w:space="0" w:color="auto"/>
            </w:tcBorders>
            <w:vAlign w:val="center"/>
          </w:tcPr>
          <w:p w14:paraId="41883601" w14:textId="22F78BE6" w:rsidR="00FC3125" w:rsidRPr="00335A49" w:rsidRDefault="004638BF" w:rsidP="00FC3125">
            <w:pPr>
              <w:jc w:val="center"/>
              <w:rPr>
                <w:rFonts w:ascii="Arial" w:hAnsi="Arial" w:cs="Arial"/>
                <w:color w:val="000000"/>
                <w:position w:val="-2"/>
                <w:sz w:val="18"/>
                <w:szCs w:val="18"/>
              </w:rPr>
            </w:pPr>
            <w:r>
              <w:rPr>
                <w:rFonts w:ascii="Arial" w:hAnsi="Arial" w:cs="Arial"/>
                <w:color w:val="000000"/>
                <w:position w:val="-2"/>
                <w:sz w:val="18"/>
                <w:szCs w:val="18"/>
              </w:rPr>
              <w:t>138x68</w:t>
            </w:r>
          </w:p>
        </w:tc>
        <w:tc>
          <w:tcPr>
            <w:tcW w:w="629" w:type="pct"/>
            <w:tcBorders>
              <w:top w:val="single" w:sz="4" w:space="0" w:color="auto"/>
              <w:left w:val="single" w:sz="4" w:space="0" w:color="auto"/>
              <w:bottom w:val="single" w:sz="4" w:space="0" w:color="auto"/>
              <w:right w:val="single" w:sz="4" w:space="0" w:color="auto"/>
            </w:tcBorders>
            <w:vAlign w:val="center"/>
          </w:tcPr>
          <w:p w14:paraId="218C8FF8" w14:textId="77777777" w:rsidR="00FC3125" w:rsidRPr="00335A49" w:rsidRDefault="00FC3125" w:rsidP="00FC3125">
            <w:pPr>
              <w:jc w:val="center"/>
              <w:rPr>
                <w:rFonts w:ascii="Arial" w:hAnsi="Arial" w:cs="Arial"/>
                <w:color w:val="000000"/>
                <w:position w:val="-2"/>
                <w:sz w:val="18"/>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287BDB23" w14:textId="114C3789" w:rsidR="00FC3125" w:rsidRPr="00335A49" w:rsidRDefault="004638BF" w:rsidP="00FC3125">
            <w:pPr>
              <w:jc w:val="center"/>
              <w:rPr>
                <w:rFonts w:ascii="Arial" w:hAnsi="Arial" w:cs="Arial"/>
                <w:color w:val="000000"/>
                <w:position w:val="-2"/>
                <w:sz w:val="18"/>
                <w:szCs w:val="18"/>
              </w:rPr>
            </w:pPr>
            <w:r>
              <w:rPr>
                <w:rFonts w:ascii="Arial" w:hAnsi="Arial" w:cs="Arial"/>
                <w:color w:val="000000"/>
                <w:position w:val="-2"/>
                <w:sz w:val="18"/>
                <w:szCs w:val="18"/>
              </w:rPr>
              <w:t>29</w:t>
            </w:r>
          </w:p>
        </w:tc>
        <w:tc>
          <w:tcPr>
            <w:tcW w:w="528" w:type="pct"/>
            <w:tcBorders>
              <w:top w:val="single" w:sz="4" w:space="0" w:color="auto"/>
              <w:left w:val="single" w:sz="4" w:space="0" w:color="auto"/>
              <w:bottom w:val="single" w:sz="4" w:space="0" w:color="auto"/>
              <w:right w:val="single" w:sz="4" w:space="0" w:color="auto"/>
            </w:tcBorders>
            <w:vAlign w:val="center"/>
          </w:tcPr>
          <w:p w14:paraId="3292907A" w14:textId="77777777" w:rsidR="00FC3125" w:rsidRPr="00335A49" w:rsidRDefault="00FC3125" w:rsidP="00FC3125">
            <w:pPr>
              <w:jc w:val="center"/>
              <w:rPr>
                <w:rFonts w:ascii="Arial" w:hAnsi="Arial" w:cs="Arial"/>
                <w:color w:val="000000"/>
                <w:position w:val="-2"/>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3BBD6C17" w14:textId="77777777" w:rsidR="00FC3125" w:rsidRPr="00335A49" w:rsidRDefault="00FC3125" w:rsidP="00FC3125">
            <w:pPr>
              <w:jc w:val="center"/>
              <w:rPr>
                <w:rFonts w:ascii="Arial" w:hAnsi="Arial" w:cs="Arial"/>
                <w:color w:val="000000"/>
                <w:position w:val="-2"/>
                <w:sz w:val="18"/>
                <w:szCs w:val="18"/>
              </w:rPr>
            </w:pPr>
          </w:p>
        </w:tc>
        <w:tc>
          <w:tcPr>
            <w:tcW w:w="526" w:type="pct"/>
            <w:tcBorders>
              <w:top w:val="single" w:sz="4" w:space="0" w:color="auto"/>
              <w:left w:val="single" w:sz="4" w:space="0" w:color="auto"/>
              <w:bottom w:val="single" w:sz="4" w:space="0" w:color="auto"/>
              <w:right w:val="single" w:sz="4" w:space="0" w:color="auto"/>
            </w:tcBorders>
            <w:vAlign w:val="center"/>
          </w:tcPr>
          <w:p w14:paraId="6CE88B0A" w14:textId="77777777" w:rsidR="00FC3125" w:rsidRPr="00335A49" w:rsidRDefault="00FC3125" w:rsidP="00FC3125">
            <w:pPr>
              <w:jc w:val="center"/>
              <w:rPr>
                <w:rFonts w:ascii="Arial" w:hAnsi="Arial" w:cs="Arial"/>
                <w:color w:val="000000"/>
                <w:position w:val="-2"/>
                <w:sz w:val="18"/>
                <w:szCs w:val="18"/>
              </w:rPr>
            </w:pPr>
          </w:p>
        </w:tc>
      </w:tr>
      <w:tr w:rsidR="00FC3125" w:rsidRPr="00335A49" w14:paraId="31E623C8" w14:textId="77777777" w:rsidTr="00FC3125">
        <w:trPr>
          <w:trHeight w:val="25"/>
        </w:trPr>
        <w:tc>
          <w:tcPr>
            <w:tcW w:w="298" w:type="pct"/>
            <w:vMerge/>
            <w:tcBorders>
              <w:left w:val="single" w:sz="4" w:space="0" w:color="auto"/>
              <w:right w:val="single" w:sz="4" w:space="0" w:color="auto"/>
            </w:tcBorders>
            <w:tcMar>
              <w:top w:w="135" w:type="dxa"/>
              <w:bottom w:w="135" w:type="dxa"/>
            </w:tcMar>
            <w:vAlign w:val="center"/>
          </w:tcPr>
          <w:p w14:paraId="7AB61DF9" w14:textId="77777777" w:rsidR="00FC3125" w:rsidRDefault="00FC3125" w:rsidP="00FC3125">
            <w:pPr>
              <w:jc w:val="center"/>
              <w:rPr>
                <w:rFonts w:ascii="Arial" w:hAnsi="Arial" w:cs="Arial"/>
                <w:color w:val="000000"/>
                <w:position w:val="-2"/>
                <w:sz w:val="18"/>
                <w:szCs w:val="18"/>
              </w:rPr>
            </w:pPr>
          </w:p>
        </w:tc>
        <w:tc>
          <w:tcPr>
            <w:tcW w:w="1497" w:type="pct"/>
            <w:vMerge/>
            <w:tcBorders>
              <w:left w:val="single" w:sz="4" w:space="0" w:color="auto"/>
              <w:right w:val="single" w:sz="4" w:space="0" w:color="auto"/>
            </w:tcBorders>
            <w:vAlign w:val="center"/>
          </w:tcPr>
          <w:p w14:paraId="37A8DC48" w14:textId="77777777" w:rsidR="00FC3125" w:rsidRDefault="00FC3125" w:rsidP="00FC3125">
            <w:pPr>
              <w:jc w:val="center"/>
              <w:rPr>
                <w:rFonts w:ascii="Arial" w:hAnsi="Arial" w:cs="Arial"/>
                <w:color w:val="000000"/>
                <w:position w:val="-2"/>
                <w:sz w:val="18"/>
                <w:szCs w:val="18"/>
              </w:rPr>
            </w:pPr>
          </w:p>
        </w:tc>
        <w:tc>
          <w:tcPr>
            <w:tcW w:w="567" w:type="pct"/>
            <w:tcBorders>
              <w:top w:val="single" w:sz="4" w:space="0" w:color="auto"/>
              <w:left w:val="single" w:sz="4" w:space="0" w:color="auto"/>
              <w:bottom w:val="single" w:sz="4" w:space="0" w:color="auto"/>
              <w:right w:val="single" w:sz="4" w:space="0" w:color="auto"/>
            </w:tcBorders>
            <w:vAlign w:val="center"/>
          </w:tcPr>
          <w:p w14:paraId="6417958A" w14:textId="0E600722" w:rsidR="00FC3125" w:rsidRPr="00335A49" w:rsidRDefault="004638BF" w:rsidP="00FC3125">
            <w:pPr>
              <w:jc w:val="center"/>
              <w:rPr>
                <w:rFonts w:ascii="Arial" w:hAnsi="Arial" w:cs="Arial"/>
                <w:color w:val="000000"/>
                <w:position w:val="-2"/>
                <w:sz w:val="18"/>
                <w:szCs w:val="18"/>
              </w:rPr>
            </w:pPr>
            <w:r>
              <w:rPr>
                <w:rFonts w:ascii="Arial" w:hAnsi="Arial" w:cs="Arial"/>
                <w:color w:val="000000"/>
                <w:position w:val="-2"/>
                <w:sz w:val="18"/>
                <w:szCs w:val="18"/>
              </w:rPr>
              <w:t>140x70</w:t>
            </w:r>
          </w:p>
        </w:tc>
        <w:tc>
          <w:tcPr>
            <w:tcW w:w="629" w:type="pct"/>
            <w:tcBorders>
              <w:top w:val="single" w:sz="4" w:space="0" w:color="auto"/>
              <w:left w:val="single" w:sz="4" w:space="0" w:color="auto"/>
              <w:bottom w:val="single" w:sz="4" w:space="0" w:color="auto"/>
              <w:right w:val="single" w:sz="4" w:space="0" w:color="auto"/>
            </w:tcBorders>
            <w:vAlign w:val="center"/>
          </w:tcPr>
          <w:p w14:paraId="77D0B1BC" w14:textId="77777777" w:rsidR="00FC3125" w:rsidRPr="00335A49" w:rsidRDefault="00FC3125" w:rsidP="00FC3125">
            <w:pPr>
              <w:jc w:val="center"/>
              <w:rPr>
                <w:rFonts w:ascii="Arial" w:hAnsi="Arial" w:cs="Arial"/>
                <w:color w:val="000000"/>
                <w:position w:val="-2"/>
                <w:sz w:val="18"/>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1C3F7B00" w14:textId="33FB30B4" w:rsidR="00FC3125" w:rsidRPr="00335A49" w:rsidRDefault="004638BF" w:rsidP="00FC3125">
            <w:pPr>
              <w:jc w:val="center"/>
              <w:rPr>
                <w:rFonts w:ascii="Arial" w:hAnsi="Arial" w:cs="Arial"/>
                <w:color w:val="000000"/>
                <w:position w:val="-2"/>
                <w:sz w:val="18"/>
                <w:szCs w:val="18"/>
              </w:rPr>
            </w:pPr>
            <w:r>
              <w:rPr>
                <w:rFonts w:ascii="Arial" w:hAnsi="Arial" w:cs="Arial"/>
                <w:color w:val="000000"/>
                <w:position w:val="-2"/>
                <w:sz w:val="18"/>
                <w:szCs w:val="18"/>
              </w:rPr>
              <w:t>9</w:t>
            </w:r>
          </w:p>
        </w:tc>
        <w:tc>
          <w:tcPr>
            <w:tcW w:w="528" w:type="pct"/>
            <w:tcBorders>
              <w:top w:val="single" w:sz="4" w:space="0" w:color="auto"/>
              <w:left w:val="single" w:sz="4" w:space="0" w:color="auto"/>
              <w:bottom w:val="single" w:sz="4" w:space="0" w:color="auto"/>
              <w:right w:val="single" w:sz="4" w:space="0" w:color="auto"/>
            </w:tcBorders>
            <w:vAlign w:val="center"/>
          </w:tcPr>
          <w:p w14:paraId="4A5E72A9" w14:textId="77777777" w:rsidR="00FC3125" w:rsidRPr="00335A49" w:rsidRDefault="00FC3125" w:rsidP="00FC3125">
            <w:pPr>
              <w:jc w:val="center"/>
              <w:rPr>
                <w:rFonts w:ascii="Arial" w:hAnsi="Arial" w:cs="Arial"/>
                <w:color w:val="000000"/>
                <w:position w:val="-2"/>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2461980F" w14:textId="77777777" w:rsidR="00FC3125" w:rsidRPr="00335A49" w:rsidRDefault="00FC3125" w:rsidP="00FC3125">
            <w:pPr>
              <w:jc w:val="center"/>
              <w:rPr>
                <w:rFonts w:ascii="Arial" w:hAnsi="Arial" w:cs="Arial"/>
                <w:color w:val="000000"/>
                <w:position w:val="-2"/>
                <w:sz w:val="18"/>
                <w:szCs w:val="18"/>
              </w:rPr>
            </w:pPr>
          </w:p>
        </w:tc>
        <w:tc>
          <w:tcPr>
            <w:tcW w:w="526" w:type="pct"/>
            <w:tcBorders>
              <w:top w:val="single" w:sz="4" w:space="0" w:color="auto"/>
              <w:left w:val="single" w:sz="4" w:space="0" w:color="auto"/>
              <w:bottom w:val="single" w:sz="4" w:space="0" w:color="auto"/>
              <w:right w:val="single" w:sz="4" w:space="0" w:color="auto"/>
            </w:tcBorders>
            <w:vAlign w:val="center"/>
          </w:tcPr>
          <w:p w14:paraId="4F13490C" w14:textId="77777777" w:rsidR="00FC3125" w:rsidRPr="00335A49" w:rsidRDefault="00FC3125" w:rsidP="00FC3125">
            <w:pPr>
              <w:jc w:val="center"/>
              <w:rPr>
                <w:rFonts w:ascii="Arial" w:hAnsi="Arial" w:cs="Arial"/>
                <w:color w:val="000000"/>
                <w:position w:val="-2"/>
                <w:sz w:val="18"/>
                <w:szCs w:val="18"/>
              </w:rPr>
            </w:pPr>
          </w:p>
        </w:tc>
      </w:tr>
      <w:tr w:rsidR="00FC3125" w:rsidRPr="00335A49" w14:paraId="7398A182" w14:textId="77777777" w:rsidTr="00FC3125">
        <w:trPr>
          <w:trHeight w:val="25"/>
        </w:trPr>
        <w:tc>
          <w:tcPr>
            <w:tcW w:w="298" w:type="pct"/>
            <w:vMerge/>
            <w:tcBorders>
              <w:left w:val="single" w:sz="4" w:space="0" w:color="auto"/>
              <w:right w:val="single" w:sz="4" w:space="0" w:color="auto"/>
            </w:tcBorders>
            <w:tcMar>
              <w:top w:w="135" w:type="dxa"/>
              <w:bottom w:w="135" w:type="dxa"/>
            </w:tcMar>
            <w:vAlign w:val="center"/>
          </w:tcPr>
          <w:p w14:paraId="64F78200" w14:textId="77777777" w:rsidR="00FC3125" w:rsidRDefault="00FC3125" w:rsidP="00FC3125">
            <w:pPr>
              <w:jc w:val="center"/>
              <w:rPr>
                <w:rFonts w:ascii="Arial" w:hAnsi="Arial" w:cs="Arial"/>
                <w:color w:val="000000"/>
                <w:position w:val="-2"/>
                <w:sz w:val="18"/>
                <w:szCs w:val="18"/>
              </w:rPr>
            </w:pPr>
          </w:p>
        </w:tc>
        <w:tc>
          <w:tcPr>
            <w:tcW w:w="1497" w:type="pct"/>
            <w:vMerge/>
            <w:tcBorders>
              <w:left w:val="single" w:sz="4" w:space="0" w:color="auto"/>
              <w:right w:val="single" w:sz="4" w:space="0" w:color="auto"/>
            </w:tcBorders>
            <w:vAlign w:val="center"/>
          </w:tcPr>
          <w:p w14:paraId="06432BBF" w14:textId="77777777" w:rsidR="00FC3125" w:rsidRDefault="00FC3125" w:rsidP="00FC3125">
            <w:pPr>
              <w:jc w:val="center"/>
              <w:rPr>
                <w:rFonts w:ascii="Arial" w:hAnsi="Arial" w:cs="Arial"/>
                <w:color w:val="000000"/>
                <w:position w:val="-2"/>
                <w:sz w:val="18"/>
                <w:szCs w:val="18"/>
              </w:rPr>
            </w:pPr>
          </w:p>
        </w:tc>
        <w:tc>
          <w:tcPr>
            <w:tcW w:w="567" w:type="pct"/>
            <w:tcBorders>
              <w:top w:val="single" w:sz="4" w:space="0" w:color="auto"/>
              <w:left w:val="single" w:sz="4" w:space="0" w:color="auto"/>
              <w:bottom w:val="single" w:sz="4" w:space="0" w:color="auto"/>
              <w:right w:val="single" w:sz="4" w:space="0" w:color="auto"/>
            </w:tcBorders>
            <w:vAlign w:val="center"/>
          </w:tcPr>
          <w:p w14:paraId="59F1E785" w14:textId="38303276" w:rsidR="00FC3125" w:rsidRPr="00335A49" w:rsidRDefault="004638BF" w:rsidP="00FC3125">
            <w:pPr>
              <w:jc w:val="center"/>
              <w:rPr>
                <w:rFonts w:ascii="Arial" w:hAnsi="Arial" w:cs="Arial"/>
                <w:color w:val="000000"/>
                <w:position w:val="-2"/>
                <w:sz w:val="18"/>
                <w:szCs w:val="18"/>
              </w:rPr>
            </w:pPr>
            <w:r>
              <w:rPr>
                <w:rFonts w:ascii="Arial" w:hAnsi="Arial" w:cs="Arial"/>
                <w:color w:val="000000"/>
                <w:position w:val="-2"/>
                <w:sz w:val="18"/>
                <w:szCs w:val="18"/>
              </w:rPr>
              <w:t>160x70</w:t>
            </w:r>
          </w:p>
        </w:tc>
        <w:tc>
          <w:tcPr>
            <w:tcW w:w="629" w:type="pct"/>
            <w:tcBorders>
              <w:top w:val="single" w:sz="4" w:space="0" w:color="auto"/>
              <w:left w:val="single" w:sz="4" w:space="0" w:color="auto"/>
              <w:bottom w:val="single" w:sz="4" w:space="0" w:color="auto"/>
              <w:right w:val="single" w:sz="4" w:space="0" w:color="auto"/>
            </w:tcBorders>
            <w:vAlign w:val="center"/>
          </w:tcPr>
          <w:p w14:paraId="304BCECE" w14:textId="77777777" w:rsidR="00FC3125" w:rsidRPr="00335A49" w:rsidRDefault="00FC3125" w:rsidP="00FC3125">
            <w:pPr>
              <w:jc w:val="center"/>
              <w:rPr>
                <w:rFonts w:ascii="Arial" w:hAnsi="Arial" w:cs="Arial"/>
                <w:color w:val="000000"/>
                <w:position w:val="-2"/>
                <w:sz w:val="18"/>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6749877B" w14:textId="46882A21" w:rsidR="00FC3125" w:rsidRPr="00335A49" w:rsidRDefault="004638BF" w:rsidP="00FC3125">
            <w:pPr>
              <w:jc w:val="center"/>
              <w:rPr>
                <w:rFonts w:ascii="Arial" w:hAnsi="Arial" w:cs="Arial"/>
                <w:color w:val="000000"/>
                <w:position w:val="-2"/>
                <w:sz w:val="18"/>
                <w:szCs w:val="18"/>
              </w:rPr>
            </w:pPr>
            <w:r>
              <w:rPr>
                <w:rFonts w:ascii="Arial" w:hAnsi="Arial" w:cs="Arial"/>
                <w:color w:val="000000"/>
                <w:position w:val="-2"/>
                <w:sz w:val="18"/>
                <w:szCs w:val="18"/>
              </w:rPr>
              <w:t>6</w:t>
            </w:r>
          </w:p>
        </w:tc>
        <w:tc>
          <w:tcPr>
            <w:tcW w:w="528" w:type="pct"/>
            <w:tcBorders>
              <w:top w:val="single" w:sz="4" w:space="0" w:color="auto"/>
              <w:left w:val="single" w:sz="4" w:space="0" w:color="auto"/>
              <w:bottom w:val="single" w:sz="4" w:space="0" w:color="auto"/>
              <w:right w:val="single" w:sz="4" w:space="0" w:color="auto"/>
            </w:tcBorders>
            <w:vAlign w:val="center"/>
          </w:tcPr>
          <w:p w14:paraId="0ADF60F0" w14:textId="77777777" w:rsidR="00FC3125" w:rsidRPr="00335A49" w:rsidRDefault="00FC3125" w:rsidP="00FC3125">
            <w:pPr>
              <w:jc w:val="center"/>
              <w:rPr>
                <w:rFonts w:ascii="Arial" w:hAnsi="Arial" w:cs="Arial"/>
                <w:color w:val="000000"/>
                <w:position w:val="-2"/>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36969634" w14:textId="77777777" w:rsidR="00FC3125" w:rsidRPr="00335A49" w:rsidRDefault="00FC3125" w:rsidP="00FC3125">
            <w:pPr>
              <w:jc w:val="center"/>
              <w:rPr>
                <w:rFonts w:ascii="Arial" w:hAnsi="Arial" w:cs="Arial"/>
                <w:color w:val="000000"/>
                <w:position w:val="-2"/>
                <w:sz w:val="18"/>
                <w:szCs w:val="18"/>
              </w:rPr>
            </w:pPr>
          </w:p>
        </w:tc>
        <w:tc>
          <w:tcPr>
            <w:tcW w:w="526" w:type="pct"/>
            <w:tcBorders>
              <w:top w:val="single" w:sz="4" w:space="0" w:color="auto"/>
              <w:left w:val="single" w:sz="4" w:space="0" w:color="auto"/>
              <w:bottom w:val="single" w:sz="4" w:space="0" w:color="auto"/>
              <w:right w:val="single" w:sz="4" w:space="0" w:color="auto"/>
            </w:tcBorders>
            <w:vAlign w:val="center"/>
          </w:tcPr>
          <w:p w14:paraId="4A0D1983" w14:textId="77777777" w:rsidR="00FC3125" w:rsidRPr="00335A49" w:rsidRDefault="00FC3125" w:rsidP="00FC3125">
            <w:pPr>
              <w:jc w:val="center"/>
              <w:rPr>
                <w:rFonts w:ascii="Arial" w:hAnsi="Arial" w:cs="Arial"/>
                <w:color w:val="000000"/>
                <w:position w:val="-2"/>
                <w:sz w:val="18"/>
                <w:szCs w:val="18"/>
              </w:rPr>
            </w:pPr>
          </w:p>
        </w:tc>
      </w:tr>
      <w:tr w:rsidR="00FC3125" w:rsidRPr="00335A49" w14:paraId="30FB1E27" w14:textId="77777777" w:rsidTr="00FC3125">
        <w:trPr>
          <w:trHeight w:val="25"/>
        </w:trPr>
        <w:tc>
          <w:tcPr>
            <w:tcW w:w="298" w:type="pct"/>
            <w:vMerge/>
            <w:tcBorders>
              <w:left w:val="single" w:sz="4" w:space="0" w:color="auto"/>
              <w:right w:val="single" w:sz="4" w:space="0" w:color="auto"/>
            </w:tcBorders>
            <w:tcMar>
              <w:top w:w="135" w:type="dxa"/>
              <w:bottom w:w="135" w:type="dxa"/>
            </w:tcMar>
            <w:vAlign w:val="center"/>
          </w:tcPr>
          <w:p w14:paraId="41790026" w14:textId="77777777" w:rsidR="00FC3125" w:rsidRDefault="00FC3125" w:rsidP="00FC3125">
            <w:pPr>
              <w:jc w:val="center"/>
              <w:rPr>
                <w:rFonts w:ascii="Arial" w:hAnsi="Arial" w:cs="Arial"/>
                <w:color w:val="000000"/>
                <w:position w:val="-2"/>
                <w:sz w:val="18"/>
                <w:szCs w:val="18"/>
              </w:rPr>
            </w:pPr>
          </w:p>
        </w:tc>
        <w:tc>
          <w:tcPr>
            <w:tcW w:w="1497" w:type="pct"/>
            <w:vMerge/>
            <w:tcBorders>
              <w:left w:val="single" w:sz="4" w:space="0" w:color="auto"/>
              <w:right w:val="single" w:sz="4" w:space="0" w:color="auto"/>
            </w:tcBorders>
            <w:vAlign w:val="center"/>
          </w:tcPr>
          <w:p w14:paraId="5A077850" w14:textId="77777777" w:rsidR="00FC3125" w:rsidRDefault="00FC3125" w:rsidP="00FC3125">
            <w:pPr>
              <w:jc w:val="center"/>
              <w:rPr>
                <w:rFonts w:ascii="Arial" w:hAnsi="Arial" w:cs="Arial"/>
                <w:color w:val="000000"/>
                <w:position w:val="-2"/>
                <w:sz w:val="18"/>
                <w:szCs w:val="18"/>
              </w:rPr>
            </w:pPr>
          </w:p>
        </w:tc>
        <w:tc>
          <w:tcPr>
            <w:tcW w:w="567" w:type="pct"/>
            <w:tcBorders>
              <w:top w:val="single" w:sz="4" w:space="0" w:color="auto"/>
              <w:left w:val="single" w:sz="4" w:space="0" w:color="auto"/>
              <w:bottom w:val="single" w:sz="4" w:space="0" w:color="auto"/>
              <w:right w:val="single" w:sz="4" w:space="0" w:color="auto"/>
            </w:tcBorders>
            <w:vAlign w:val="center"/>
          </w:tcPr>
          <w:p w14:paraId="6B9F6BFA" w14:textId="63DD74C2" w:rsidR="00FC3125" w:rsidRPr="00335A49" w:rsidRDefault="004638BF" w:rsidP="00FC3125">
            <w:pPr>
              <w:jc w:val="center"/>
              <w:rPr>
                <w:rFonts w:ascii="Arial" w:hAnsi="Arial" w:cs="Arial"/>
                <w:color w:val="000000"/>
                <w:position w:val="-2"/>
                <w:sz w:val="18"/>
                <w:szCs w:val="18"/>
              </w:rPr>
            </w:pPr>
            <w:r>
              <w:rPr>
                <w:rFonts w:ascii="Arial" w:hAnsi="Arial" w:cs="Arial"/>
                <w:color w:val="000000"/>
                <w:position w:val="-2"/>
                <w:sz w:val="18"/>
                <w:szCs w:val="18"/>
              </w:rPr>
              <w:t>75x50</w:t>
            </w:r>
          </w:p>
        </w:tc>
        <w:tc>
          <w:tcPr>
            <w:tcW w:w="629" w:type="pct"/>
            <w:tcBorders>
              <w:top w:val="single" w:sz="4" w:space="0" w:color="auto"/>
              <w:left w:val="single" w:sz="4" w:space="0" w:color="auto"/>
              <w:bottom w:val="single" w:sz="4" w:space="0" w:color="auto"/>
              <w:right w:val="single" w:sz="4" w:space="0" w:color="auto"/>
            </w:tcBorders>
            <w:vAlign w:val="center"/>
          </w:tcPr>
          <w:p w14:paraId="5DFE4AA2" w14:textId="77777777" w:rsidR="00FC3125" w:rsidRPr="00335A49" w:rsidRDefault="00FC3125" w:rsidP="00FC3125">
            <w:pPr>
              <w:jc w:val="center"/>
              <w:rPr>
                <w:rFonts w:ascii="Arial" w:hAnsi="Arial" w:cs="Arial"/>
                <w:color w:val="000000"/>
                <w:position w:val="-2"/>
                <w:sz w:val="18"/>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7F820995" w14:textId="70C50B6D" w:rsidR="00FC3125" w:rsidRPr="00335A49" w:rsidRDefault="004638BF" w:rsidP="00FC3125">
            <w:pPr>
              <w:jc w:val="center"/>
              <w:rPr>
                <w:rFonts w:ascii="Arial" w:hAnsi="Arial" w:cs="Arial"/>
                <w:color w:val="000000"/>
                <w:position w:val="-2"/>
                <w:sz w:val="18"/>
                <w:szCs w:val="18"/>
              </w:rPr>
            </w:pPr>
            <w:r>
              <w:rPr>
                <w:rFonts w:ascii="Arial" w:hAnsi="Arial" w:cs="Arial"/>
                <w:color w:val="000000"/>
                <w:position w:val="-2"/>
                <w:sz w:val="18"/>
                <w:szCs w:val="18"/>
              </w:rPr>
              <w:t>5</w:t>
            </w:r>
          </w:p>
        </w:tc>
        <w:tc>
          <w:tcPr>
            <w:tcW w:w="528" w:type="pct"/>
            <w:tcBorders>
              <w:top w:val="single" w:sz="4" w:space="0" w:color="auto"/>
              <w:left w:val="single" w:sz="4" w:space="0" w:color="auto"/>
              <w:bottom w:val="single" w:sz="4" w:space="0" w:color="auto"/>
              <w:right w:val="single" w:sz="4" w:space="0" w:color="auto"/>
            </w:tcBorders>
            <w:vAlign w:val="center"/>
          </w:tcPr>
          <w:p w14:paraId="3AB68613" w14:textId="77777777" w:rsidR="00FC3125" w:rsidRPr="00335A49" w:rsidRDefault="00FC3125" w:rsidP="00FC3125">
            <w:pPr>
              <w:jc w:val="center"/>
              <w:rPr>
                <w:rFonts w:ascii="Arial" w:hAnsi="Arial" w:cs="Arial"/>
                <w:color w:val="000000"/>
                <w:position w:val="-2"/>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074264CB" w14:textId="77777777" w:rsidR="00FC3125" w:rsidRPr="00335A49" w:rsidRDefault="00FC3125" w:rsidP="00FC3125">
            <w:pPr>
              <w:jc w:val="center"/>
              <w:rPr>
                <w:rFonts w:ascii="Arial" w:hAnsi="Arial" w:cs="Arial"/>
                <w:color w:val="000000"/>
                <w:position w:val="-2"/>
                <w:sz w:val="18"/>
                <w:szCs w:val="18"/>
              </w:rPr>
            </w:pPr>
          </w:p>
        </w:tc>
        <w:tc>
          <w:tcPr>
            <w:tcW w:w="526" w:type="pct"/>
            <w:tcBorders>
              <w:top w:val="single" w:sz="4" w:space="0" w:color="auto"/>
              <w:left w:val="single" w:sz="4" w:space="0" w:color="auto"/>
              <w:bottom w:val="single" w:sz="4" w:space="0" w:color="auto"/>
              <w:right w:val="single" w:sz="4" w:space="0" w:color="auto"/>
            </w:tcBorders>
            <w:vAlign w:val="center"/>
          </w:tcPr>
          <w:p w14:paraId="192163B7" w14:textId="77777777" w:rsidR="00FC3125" w:rsidRPr="00335A49" w:rsidRDefault="00FC3125" w:rsidP="00FC3125">
            <w:pPr>
              <w:jc w:val="center"/>
              <w:rPr>
                <w:rFonts w:ascii="Arial" w:hAnsi="Arial" w:cs="Arial"/>
                <w:color w:val="000000"/>
                <w:position w:val="-2"/>
                <w:sz w:val="18"/>
                <w:szCs w:val="18"/>
              </w:rPr>
            </w:pPr>
          </w:p>
        </w:tc>
      </w:tr>
      <w:tr w:rsidR="00FC3125" w:rsidRPr="00335A49" w14:paraId="620DAFF1" w14:textId="77777777" w:rsidTr="00FC3125">
        <w:trPr>
          <w:trHeight w:val="25"/>
        </w:trPr>
        <w:tc>
          <w:tcPr>
            <w:tcW w:w="298" w:type="pct"/>
            <w:vMerge/>
            <w:tcBorders>
              <w:left w:val="single" w:sz="4" w:space="0" w:color="auto"/>
              <w:right w:val="single" w:sz="4" w:space="0" w:color="auto"/>
            </w:tcBorders>
            <w:tcMar>
              <w:top w:w="135" w:type="dxa"/>
              <w:bottom w:w="135" w:type="dxa"/>
            </w:tcMar>
            <w:vAlign w:val="center"/>
          </w:tcPr>
          <w:p w14:paraId="2CC07A43" w14:textId="77777777" w:rsidR="00FC3125" w:rsidRDefault="00FC3125" w:rsidP="00FC3125">
            <w:pPr>
              <w:jc w:val="center"/>
              <w:rPr>
                <w:rFonts w:ascii="Arial" w:hAnsi="Arial" w:cs="Arial"/>
                <w:color w:val="000000"/>
                <w:position w:val="-2"/>
                <w:sz w:val="18"/>
                <w:szCs w:val="18"/>
              </w:rPr>
            </w:pPr>
          </w:p>
        </w:tc>
        <w:tc>
          <w:tcPr>
            <w:tcW w:w="1497" w:type="pct"/>
            <w:vMerge/>
            <w:tcBorders>
              <w:left w:val="single" w:sz="4" w:space="0" w:color="auto"/>
              <w:right w:val="single" w:sz="4" w:space="0" w:color="auto"/>
            </w:tcBorders>
            <w:vAlign w:val="center"/>
          </w:tcPr>
          <w:p w14:paraId="6F1F29BD" w14:textId="77777777" w:rsidR="00FC3125" w:rsidRDefault="00FC3125" w:rsidP="00FC3125">
            <w:pPr>
              <w:jc w:val="center"/>
              <w:rPr>
                <w:rFonts w:ascii="Arial" w:hAnsi="Arial" w:cs="Arial"/>
                <w:color w:val="000000"/>
                <w:position w:val="-2"/>
                <w:sz w:val="18"/>
                <w:szCs w:val="18"/>
              </w:rPr>
            </w:pPr>
          </w:p>
        </w:tc>
        <w:tc>
          <w:tcPr>
            <w:tcW w:w="567" w:type="pct"/>
            <w:tcBorders>
              <w:top w:val="single" w:sz="4" w:space="0" w:color="auto"/>
              <w:left w:val="single" w:sz="4" w:space="0" w:color="auto"/>
              <w:bottom w:val="single" w:sz="4" w:space="0" w:color="auto"/>
              <w:right w:val="single" w:sz="4" w:space="0" w:color="auto"/>
            </w:tcBorders>
            <w:vAlign w:val="center"/>
          </w:tcPr>
          <w:p w14:paraId="199129DB" w14:textId="012DF478" w:rsidR="00FC3125" w:rsidRPr="00335A49" w:rsidRDefault="004638BF" w:rsidP="00FC3125">
            <w:pPr>
              <w:jc w:val="center"/>
              <w:rPr>
                <w:rFonts w:ascii="Arial" w:hAnsi="Arial" w:cs="Arial"/>
                <w:color w:val="000000"/>
                <w:position w:val="-2"/>
                <w:sz w:val="18"/>
                <w:szCs w:val="18"/>
              </w:rPr>
            </w:pPr>
            <w:r>
              <w:rPr>
                <w:rFonts w:ascii="Arial" w:hAnsi="Arial" w:cs="Arial"/>
                <w:color w:val="000000"/>
                <w:position w:val="-2"/>
                <w:sz w:val="18"/>
                <w:szCs w:val="18"/>
              </w:rPr>
              <w:t>170x80</w:t>
            </w:r>
          </w:p>
        </w:tc>
        <w:tc>
          <w:tcPr>
            <w:tcW w:w="629" w:type="pct"/>
            <w:tcBorders>
              <w:top w:val="single" w:sz="4" w:space="0" w:color="auto"/>
              <w:left w:val="single" w:sz="4" w:space="0" w:color="auto"/>
              <w:bottom w:val="single" w:sz="4" w:space="0" w:color="auto"/>
              <w:right w:val="single" w:sz="4" w:space="0" w:color="auto"/>
            </w:tcBorders>
            <w:vAlign w:val="center"/>
          </w:tcPr>
          <w:p w14:paraId="70FF6323" w14:textId="77777777" w:rsidR="00FC3125" w:rsidRPr="00335A49" w:rsidRDefault="00FC3125" w:rsidP="00FC3125">
            <w:pPr>
              <w:jc w:val="center"/>
              <w:rPr>
                <w:rFonts w:ascii="Arial" w:hAnsi="Arial" w:cs="Arial"/>
                <w:color w:val="000000"/>
                <w:position w:val="-2"/>
                <w:sz w:val="18"/>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108B38D8" w14:textId="525453D3" w:rsidR="00FC3125" w:rsidRPr="00335A49" w:rsidRDefault="004638BF" w:rsidP="00FC3125">
            <w:pPr>
              <w:jc w:val="center"/>
              <w:rPr>
                <w:rFonts w:ascii="Arial" w:hAnsi="Arial" w:cs="Arial"/>
                <w:color w:val="000000"/>
                <w:position w:val="-2"/>
                <w:sz w:val="18"/>
                <w:szCs w:val="18"/>
              </w:rPr>
            </w:pPr>
            <w:r>
              <w:rPr>
                <w:rFonts w:ascii="Arial" w:hAnsi="Arial" w:cs="Arial"/>
                <w:color w:val="000000"/>
                <w:position w:val="-2"/>
                <w:sz w:val="18"/>
                <w:szCs w:val="18"/>
              </w:rPr>
              <w:t>3</w:t>
            </w:r>
          </w:p>
        </w:tc>
        <w:tc>
          <w:tcPr>
            <w:tcW w:w="528" w:type="pct"/>
            <w:tcBorders>
              <w:top w:val="single" w:sz="4" w:space="0" w:color="auto"/>
              <w:left w:val="single" w:sz="4" w:space="0" w:color="auto"/>
              <w:bottom w:val="single" w:sz="4" w:space="0" w:color="auto"/>
              <w:right w:val="single" w:sz="4" w:space="0" w:color="auto"/>
            </w:tcBorders>
            <w:vAlign w:val="center"/>
          </w:tcPr>
          <w:p w14:paraId="48106500" w14:textId="77777777" w:rsidR="00FC3125" w:rsidRPr="00335A49" w:rsidRDefault="00FC3125" w:rsidP="00FC3125">
            <w:pPr>
              <w:jc w:val="center"/>
              <w:rPr>
                <w:rFonts w:ascii="Arial" w:hAnsi="Arial" w:cs="Arial"/>
                <w:color w:val="000000"/>
                <w:position w:val="-2"/>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37FF831F" w14:textId="77777777" w:rsidR="00FC3125" w:rsidRPr="00335A49" w:rsidRDefault="00FC3125" w:rsidP="00FC3125">
            <w:pPr>
              <w:jc w:val="center"/>
              <w:rPr>
                <w:rFonts w:ascii="Arial" w:hAnsi="Arial" w:cs="Arial"/>
                <w:color w:val="000000"/>
                <w:position w:val="-2"/>
                <w:sz w:val="18"/>
                <w:szCs w:val="18"/>
              </w:rPr>
            </w:pPr>
          </w:p>
        </w:tc>
        <w:tc>
          <w:tcPr>
            <w:tcW w:w="526" w:type="pct"/>
            <w:tcBorders>
              <w:top w:val="single" w:sz="4" w:space="0" w:color="auto"/>
              <w:left w:val="single" w:sz="4" w:space="0" w:color="auto"/>
              <w:bottom w:val="single" w:sz="4" w:space="0" w:color="auto"/>
              <w:right w:val="single" w:sz="4" w:space="0" w:color="auto"/>
            </w:tcBorders>
            <w:vAlign w:val="center"/>
          </w:tcPr>
          <w:p w14:paraId="60561919" w14:textId="77777777" w:rsidR="00FC3125" w:rsidRPr="00335A49" w:rsidRDefault="00FC3125" w:rsidP="00FC3125">
            <w:pPr>
              <w:jc w:val="center"/>
              <w:rPr>
                <w:rFonts w:ascii="Arial" w:hAnsi="Arial" w:cs="Arial"/>
                <w:color w:val="000000"/>
                <w:position w:val="-2"/>
                <w:sz w:val="18"/>
                <w:szCs w:val="18"/>
              </w:rPr>
            </w:pPr>
          </w:p>
        </w:tc>
      </w:tr>
      <w:tr w:rsidR="00FC3125" w:rsidRPr="00335A49" w14:paraId="230F9E8C" w14:textId="77777777" w:rsidTr="004638BF">
        <w:trPr>
          <w:trHeight w:val="25"/>
        </w:trPr>
        <w:tc>
          <w:tcPr>
            <w:tcW w:w="298" w:type="pct"/>
            <w:vMerge/>
            <w:tcBorders>
              <w:left w:val="single" w:sz="4" w:space="0" w:color="auto"/>
              <w:bottom w:val="single" w:sz="4" w:space="0" w:color="auto"/>
              <w:right w:val="single" w:sz="4" w:space="0" w:color="auto"/>
            </w:tcBorders>
            <w:tcMar>
              <w:top w:w="135" w:type="dxa"/>
              <w:bottom w:w="135" w:type="dxa"/>
            </w:tcMar>
            <w:vAlign w:val="center"/>
          </w:tcPr>
          <w:p w14:paraId="4223A4EA" w14:textId="77777777" w:rsidR="00FC3125" w:rsidRDefault="00FC3125" w:rsidP="00FC3125">
            <w:pPr>
              <w:jc w:val="center"/>
              <w:rPr>
                <w:rFonts w:ascii="Arial" w:hAnsi="Arial" w:cs="Arial"/>
                <w:color w:val="000000"/>
                <w:position w:val="-2"/>
                <w:sz w:val="18"/>
                <w:szCs w:val="18"/>
              </w:rPr>
            </w:pPr>
          </w:p>
        </w:tc>
        <w:tc>
          <w:tcPr>
            <w:tcW w:w="1497" w:type="pct"/>
            <w:vMerge/>
            <w:tcBorders>
              <w:left w:val="single" w:sz="4" w:space="0" w:color="auto"/>
              <w:bottom w:val="single" w:sz="4" w:space="0" w:color="auto"/>
              <w:right w:val="single" w:sz="4" w:space="0" w:color="auto"/>
            </w:tcBorders>
            <w:vAlign w:val="center"/>
          </w:tcPr>
          <w:p w14:paraId="6C7A8237" w14:textId="77777777" w:rsidR="00FC3125" w:rsidRDefault="00FC3125" w:rsidP="00FC3125">
            <w:pPr>
              <w:jc w:val="center"/>
              <w:rPr>
                <w:rFonts w:ascii="Arial" w:hAnsi="Arial" w:cs="Arial"/>
                <w:color w:val="000000"/>
                <w:position w:val="-2"/>
                <w:sz w:val="18"/>
                <w:szCs w:val="18"/>
              </w:rPr>
            </w:pPr>
          </w:p>
        </w:tc>
        <w:tc>
          <w:tcPr>
            <w:tcW w:w="567" w:type="pct"/>
            <w:tcBorders>
              <w:top w:val="single" w:sz="4" w:space="0" w:color="auto"/>
              <w:left w:val="single" w:sz="4" w:space="0" w:color="auto"/>
              <w:bottom w:val="single" w:sz="4" w:space="0" w:color="auto"/>
              <w:right w:val="single" w:sz="4" w:space="0" w:color="auto"/>
            </w:tcBorders>
            <w:vAlign w:val="center"/>
          </w:tcPr>
          <w:p w14:paraId="32E276AF" w14:textId="7E129E77" w:rsidR="00FC3125" w:rsidRPr="00335A49" w:rsidRDefault="004638BF" w:rsidP="00FC3125">
            <w:pPr>
              <w:jc w:val="center"/>
              <w:rPr>
                <w:rFonts w:ascii="Arial" w:hAnsi="Arial" w:cs="Arial"/>
                <w:color w:val="000000"/>
                <w:position w:val="-2"/>
                <w:sz w:val="18"/>
                <w:szCs w:val="18"/>
              </w:rPr>
            </w:pPr>
            <w:r>
              <w:rPr>
                <w:rFonts w:ascii="Arial" w:hAnsi="Arial" w:cs="Arial"/>
                <w:color w:val="000000"/>
                <w:position w:val="-2"/>
                <w:sz w:val="18"/>
                <w:szCs w:val="18"/>
              </w:rPr>
              <w:t>110x60</w:t>
            </w:r>
          </w:p>
        </w:tc>
        <w:tc>
          <w:tcPr>
            <w:tcW w:w="629" w:type="pct"/>
            <w:tcBorders>
              <w:top w:val="single" w:sz="4" w:space="0" w:color="auto"/>
              <w:left w:val="single" w:sz="4" w:space="0" w:color="auto"/>
              <w:bottom w:val="single" w:sz="4" w:space="0" w:color="auto"/>
              <w:right w:val="single" w:sz="4" w:space="0" w:color="auto"/>
            </w:tcBorders>
            <w:vAlign w:val="center"/>
          </w:tcPr>
          <w:p w14:paraId="34EFF769" w14:textId="77777777" w:rsidR="00FC3125" w:rsidRPr="00335A49" w:rsidRDefault="00FC3125" w:rsidP="00FC3125">
            <w:pPr>
              <w:jc w:val="center"/>
              <w:rPr>
                <w:rFonts w:ascii="Arial" w:hAnsi="Arial" w:cs="Arial"/>
                <w:color w:val="000000"/>
                <w:position w:val="-2"/>
                <w:sz w:val="18"/>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74F336D5" w14:textId="0820AFD4" w:rsidR="00FC3125" w:rsidRPr="00335A49" w:rsidRDefault="004638BF" w:rsidP="00FC3125">
            <w:pPr>
              <w:jc w:val="center"/>
              <w:rPr>
                <w:rFonts w:ascii="Arial" w:hAnsi="Arial" w:cs="Arial"/>
                <w:color w:val="000000"/>
                <w:position w:val="-2"/>
                <w:sz w:val="18"/>
                <w:szCs w:val="18"/>
              </w:rPr>
            </w:pPr>
            <w:r>
              <w:rPr>
                <w:rFonts w:ascii="Arial" w:hAnsi="Arial" w:cs="Arial"/>
                <w:color w:val="000000"/>
                <w:position w:val="-2"/>
                <w:sz w:val="18"/>
                <w:szCs w:val="18"/>
              </w:rPr>
              <w:t>1</w:t>
            </w:r>
          </w:p>
        </w:tc>
        <w:tc>
          <w:tcPr>
            <w:tcW w:w="528" w:type="pct"/>
            <w:tcBorders>
              <w:top w:val="single" w:sz="4" w:space="0" w:color="auto"/>
              <w:left w:val="single" w:sz="4" w:space="0" w:color="auto"/>
              <w:bottom w:val="single" w:sz="4" w:space="0" w:color="auto"/>
              <w:right w:val="single" w:sz="4" w:space="0" w:color="auto"/>
            </w:tcBorders>
            <w:vAlign w:val="center"/>
          </w:tcPr>
          <w:p w14:paraId="318B725B" w14:textId="77777777" w:rsidR="00FC3125" w:rsidRPr="00335A49" w:rsidRDefault="00FC3125" w:rsidP="00FC3125">
            <w:pPr>
              <w:jc w:val="center"/>
              <w:rPr>
                <w:rFonts w:ascii="Arial" w:hAnsi="Arial" w:cs="Arial"/>
                <w:color w:val="000000"/>
                <w:position w:val="-2"/>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4DAED2F7" w14:textId="77777777" w:rsidR="00FC3125" w:rsidRPr="00335A49" w:rsidRDefault="00FC3125" w:rsidP="00FC3125">
            <w:pPr>
              <w:jc w:val="center"/>
              <w:rPr>
                <w:rFonts w:ascii="Arial" w:hAnsi="Arial" w:cs="Arial"/>
                <w:color w:val="000000"/>
                <w:position w:val="-2"/>
                <w:sz w:val="18"/>
                <w:szCs w:val="18"/>
              </w:rPr>
            </w:pPr>
          </w:p>
        </w:tc>
        <w:tc>
          <w:tcPr>
            <w:tcW w:w="526" w:type="pct"/>
            <w:tcBorders>
              <w:top w:val="single" w:sz="4" w:space="0" w:color="auto"/>
              <w:left w:val="single" w:sz="4" w:space="0" w:color="auto"/>
              <w:bottom w:val="single" w:sz="4" w:space="0" w:color="auto"/>
              <w:right w:val="single" w:sz="4" w:space="0" w:color="auto"/>
            </w:tcBorders>
            <w:vAlign w:val="center"/>
          </w:tcPr>
          <w:p w14:paraId="46E039A1" w14:textId="77777777" w:rsidR="00FC3125" w:rsidRPr="00335A49" w:rsidRDefault="00FC3125" w:rsidP="00FC3125">
            <w:pPr>
              <w:jc w:val="center"/>
              <w:rPr>
                <w:rFonts w:ascii="Arial" w:hAnsi="Arial" w:cs="Arial"/>
                <w:color w:val="000000"/>
                <w:position w:val="-2"/>
                <w:sz w:val="18"/>
                <w:szCs w:val="18"/>
              </w:rPr>
            </w:pPr>
          </w:p>
        </w:tc>
      </w:tr>
      <w:tr w:rsidR="004638BF" w:rsidRPr="00335A49" w14:paraId="633135A3" w14:textId="77777777" w:rsidTr="004638BF">
        <w:trPr>
          <w:trHeight w:val="25"/>
        </w:trPr>
        <w:tc>
          <w:tcPr>
            <w:tcW w:w="2991"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35" w:type="dxa"/>
              <w:bottom w:w="135" w:type="dxa"/>
            </w:tcMar>
            <w:vAlign w:val="center"/>
          </w:tcPr>
          <w:p w14:paraId="6AE61A44" w14:textId="79BC42DD" w:rsidR="004638BF" w:rsidRPr="00335A49" w:rsidRDefault="004638BF" w:rsidP="004638BF">
            <w:pPr>
              <w:jc w:val="right"/>
              <w:rPr>
                <w:rFonts w:ascii="Arial" w:hAnsi="Arial" w:cs="Arial"/>
                <w:color w:val="000000"/>
                <w:position w:val="-2"/>
                <w:sz w:val="18"/>
                <w:szCs w:val="18"/>
              </w:rPr>
            </w:pPr>
            <w:r>
              <w:rPr>
                <w:rFonts w:ascii="Arial" w:hAnsi="Arial" w:cs="Arial"/>
                <w:color w:val="000000"/>
                <w:position w:val="-2"/>
                <w:sz w:val="18"/>
                <w:szCs w:val="18"/>
              </w:rPr>
              <w:t>SKUPAJ:</w:t>
            </w:r>
          </w:p>
        </w:tc>
        <w:tc>
          <w:tcPr>
            <w:tcW w:w="427" w:type="pct"/>
            <w:tcBorders>
              <w:top w:val="single" w:sz="4" w:space="0" w:color="auto"/>
              <w:left w:val="single" w:sz="4" w:space="0" w:color="auto"/>
              <w:bottom w:val="single" w:sz="4" w:space="0" w:color="auto"/>
              <w:right w:val="single" w:sz="4" w:space="0" w:color="auto"/>
            </w:tcBorders>
            <w:vAlign w:val="center"/>
          </w:tcPr>
          <w:p w14:paraId="188A82B0" w14:textId="24511467" w:rsidR="004638BF" w:rsidRDefault="004638BF" w:rsidP="00FC3125">
            <w:pPr>
              <w:jc w:val="center"/>
              <w:rPr>
                <w:rFonts w:ascii="Arial" w:hAnsi="Arial" w:cs="Arial"/>
                <w:color w:val="000000"/>
                <w:position w:val="-2"/>
                <w:sz w:val="18"/>
                <w:szCs w:val="18"/>
              </w:rPr>
            </w:pPr>
            <w:r>
              <w:rPr>
                <w:rFonts w:ascii="Arial" w:hAnsi="Arial" w:cs="Arial"/>
                <w:color w:val="000000"/>
                <w:position w:val="-2"/>
                <w:sz w:val="18"/>
                <w:szCs w:val="18"/>
              </w:rPr>
              <w:t>76</w:t>
            </w:r>
          </w:p>
        </w:tc>
        <w:tc>
          <w:tcPr>
            <w:tcW w:w="528" w:type="pct"/>
            <w:tcBorders>
              <w:top w:val="single" w:sz="4" w:space="0" w:color="auto"/>
              <w:left w:val="single" w:sz="4" w:space="0" w:color="auto"/>
              <w:bottom w:val="single" w:sz="4" w:space="0" w:color="auto"/>
              <w:right w:val="single" w:sz="4" w:space="0" w:color="auto"/>
            </w:tcBorders>
            <w:vAlign w:val="center"/>
          </w:tcPr>
          <w:p w14:paraId="14C467A4" w14:textId="77777777" w:rsidR="004638BF" w:rsidRPr="00335A49" w:rsidRDefault="004638BF" w:rsidP="00FC3125">
            <w:pPr>
              <w:jc w:val="center"/>
              <w:rPr>
                <w:rFonts w:ascii="Arial" w:hAnsi="Arial" w:cs="Arial"/>
                <w:color w:val="000000"/>
                <w:position w:val="-2"/>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4DC8BFEA" w14:textId="77777777" w:rsidR="004638BF" w:rsidRPr="00335A49" w:rsidRDefault="004638BF" w:rsidP="00FC3125">
            <w:pPr>
              <w:jc w:val="center"/>
              <w:rPr>
                <w:rFonts w:ascii="Arial" w:hAnsi="Arial" w:cs="Arial"/>
                <w:color w:val="000000"/>
                <w:position w:val="-2"/>
                <w:sz w:val="18"/>
                <w:szCs w:val="18"/>
              </w:rPr>
            </w:pPr>
          </w:p>
        </w:tc>
        <w:tc>
          <w:tcPr>
            <w:tcW w:w="526" w:type="pct"/>
            <w:tcBorders>
              <w:top w:val="single" w:sz="4" w:space="0" w:color="auto"/>
              <w:left w:val="single" w:sz="4" w:space="0" w:color="auto"/>
              <w:bottom w:val="single" w:sz="4" w:space="0" w:color="auto"/>
              <w:right w:val="single" w:sz="4" w:space="0" w:color="auto"/>
            </w:tcBorders>
            <w:vAlign w:val="center"/>
          </w:tcPr>
          <w:p w14:paraId="29775CD6" w14:textId="77777777" w:rsidR="004638BF" w:rsidRPr="00335A49" w:rsidRDefault="004638BF" w:rsidP="00FC3125">
            <w:pPr>
              <w:jc w:val="center"/>
              <w:rPr>
                <w:rFonts w:ascii="Arial" w:hAnsi="Arial" w:cs="Arial"/>
                <w:color w:val="000000"/>
                <w:position w:val="-2"/>
                <w:sz w:val="18"/>
                <w:szCs w:val="18"/>
              </w:rPr>
            </w:pPr>
          </w:p>
        </w:tc>
      </w:tr>
    </w:tbl>
    <w:p w14:paraId="06512EE4" w14:textId="10DE388A" w:rsidR="00FE6DCF" w:rsidRDefault="00FE6DCF" w:rsidP="007728C1"/>
    <w:tbl>
      <w:tblPr>
        <w:tblStyle w:val="NormalTablePHPDOCX"/>
        <w:tblW w:w="8745" w:type="dxa"/>
        <w:jc w:val="center"/>
        <w:tblLook w:val="04A0" w:firstRow="1" w:lastRow="0" w:firstColumn="1" w:lastColumn="0" w:noHBand="0" w:noVBand="1"/>
      </w:tblPr>
      <w:tblGrid>
        <w:gridCol w:w="4080"/>
        <w:gridCol w:w="4665"/>
      </w:tblGrid>
      <w:tr w:rsidR="0063768A" w:rsidRPr="00335A49" w14:paraId="7A66B8A1" w14:textId="77777777" w:rsidTr="004638BF">
        <w:trPr>
          <w:jc w:val="center"/>
        </w:trPr>
        <w:tc>
          <w:tcPr>
            <w:tcW w:w="4080" w:type="dxa"/>
            <w:tcMar>
              <w:top w:w="75" w:type="dxa"/>
              <w:bottom w:w="75" w:type="dxa"/>
            </w:tcMar>
            <w:vAlign w:val="center"/>
          </w:tcPr>
          <w:p w14:paraId="53561A21" w14:textId="77777777" w:rsidR="0063768A" w:rsidRPr="00335A49" w:rsidRDefault="0063768A" w:rsidP="00CA7359">
            <w:r w:rsidRPr="00335A49">
              <w:rPr>
                <w:rFonts w:ascii="Arial" w:hAnsi="Arial" w:cs="Arial"/>
                <w:color w:val="000000"/>
                <w:position w:val="-2"/>
                <w:sz w:val="18"/>
                <w:szCs w:val="18"/>
              </w:rPr>
              <w:t>Kraj in datum:</w:t>
            </w:r>
          </w:p>
        </w:tc>
        <w:tc>
          <w:tcPr>
            <w:tcW w:w="0" w:type="auto"/>
            <w:tcMar>
              <w:top w:w="75" w:type="dxa"/>
              <w:bottom w:w="75" w:type="dxa"/>
            </w:tcMar>
            <w:vAlign w:val="center"/>
          </w:tcPr>
          <w:p w14:paraId="29353CB5" w14:textId="77777777" w:rsidR="0063768A" w:rsidRPr="00335A49" w:rsidRDefault="0063768A" w:rsidP="00CA7359">
            <w:pPr>
              <w:jc w:val="center"/>
            </w:pPr>
            <w:r w:rsidRPr="00335A49">
              <w:rPr>
                <w:rFonts w:ascii="Arial" w:hAnsi="Arial" w:cs="Arial"/>
                <w:color w:val="000000"/>
                <w:position w:val="-2"/>
                <w:sz w:val="18"/>
                <w:szCs w:val="18"/>
              </w:rPr>
              <w:t>Ime in priimek: _____________________</w:t>
            </w:r>
          </w:p>
        </w:tc>
      </w:tr>
      <w:tr w:rsidR="0063768A" w:rsidRPr="00731494" w14:paraId="1A50A6D9" w14:textId="77777777" w:rsidTr="004638BF">
        <w:trPr>
          <w:jc w:val="center"/>
        </w:trPr>
        <w:tc>
          <w:tcPr>
            <w:tcW w:w="4080" w:type="dxa"/>
            <w:tcMar>
              <w:top w:w="75" w:type="dxa"/>
              <w:bottom w:w="75" w:type="dxa"/>
            </w:tcMar>
            <w:vAlign w:val="center"/>
          </w:tcPr>
          <w:p w14:paraId="51C5E043" w14:textId="77777777" w:rsidR="0063768A" w:rsidRPr="00335A49" w:rsidRDefault="0063768A" w:rsidP="00CA7359">
            <w:r w:rsidRPr="00335A49">
              <w:rPr>
                <w:rFonts w:ascii="Arial" w:hAnsi="Arial" w:cs="Arial"/>
                <w:color w:val="000000"/>
                <w:position w:val="-2"/>
                <w:sz w:val="18"/>
                <w:szCs w:val="18"/>
              </w:rPr>
              <w:t> </w:t>
            </w:r>
          </w:p>
        </w:tc>
        <w:tc>
          <w:tcPr>
            <w:tcW w:w="0" w:type="auto"/>
            <w:tcMar>
              <w:top w:w="75" w:type="dxa"/>
              <w:bottom w:w="75" w:type="dxa"/>
            </w:tcMar>
            <w:vAlign w:val="center"/>
          </w:tcPr>
          <w:p w14:paraId="2F395A36" w14:textId="77777777" w:rsidR="0063768A" w:rsidRPr="00335A49" w:rsidRDefault="0063768A" w:rsidP="00CA7359"/>
          <w:p w14:paraId="4646845C" w14:textId="77777777" w:rsidR="0063768A" w:rsidRPr="00731494" w:rsidRDefault="0063768A" w:rsidP="00CA7359">
            <w:pPr>
              <w:jc w:val="center"/>
            </w:pPr>
            <w:r w:rsidRPr="00335A49">
              <w:rPr>
                <w:rFonts w:ascii="Arial" w:hAnsi="Arial" w:cs="Arial"/>
                <w:color w:val="000000"/>
                <w:position w:val="-2"/>
                <w:sz w:val="18"/>
                <w:szCs w:val="18"/>
              </w:rPr>
              <w:t xml:space="preserve"> (žig in podpis)</w:t>
            </w:r>
            <w:r w:rsidRPr="00731494">
              <w:rPr>
                <w:rFonts w:ascii="Arial" w:hAnsi="Arial" w:cs="Arial"/>
                <w:color w:val="000000"/>
                <w:position w:val="-2"/>
                <w:sz w:val="18"/>
                <w:szCs w:val="18"/>
              </w:rPr>
              <w:t> </w:t>
            </w:r>
          </w:p>
        </w:tc>
      </w:tr>
    </w:tbl>
    <w:p w14:paraId="231D9C1D" w14:textId="77777777" w:rsidR="0063768A" w:rsidRDefault="0063768A" w:rsidP="0063768A"/>
    <w:p w14:paraId="3CFCC288" w14:textId="767F0C61" w:rsidR="007728C1" w:rsidRDefault="007728C1" w:rsidP="007728C1">
      <w:pPr>
        <w:tabs>
          <w:tab w:val="left" w:pos="3131"/>
        </w:tabs>
        <w:sectPr w:rsidR="007728C1" w:rsidSect="007728C1">
          <w:pgSz w:w="16838" w:h="11906" w:orient="landscape"/>
          <w:pgMar w:top="1418" w:right="1418" w:bottom="1418" w:left="1418" w:header="567" w:footer="596" w:gutter="0"/>
          <w:cols w:space="708"/>
          <w:docGrid w:linePitch="360"/>
        </w:sectPr>
      </w:pPr>
    </w:p>
    <w:p w14:paraId="302EBB07" w14:textId="7995A6DA" w:rsidR="009A6465" w:rsidRPr="00731494" w:rsidRDefault="00CA7359" w:rsidP="00CA7359">
      <w:pPr>
        <w:spacing w:after="0"/>
        <w:jc w:val="right"/>
        <w:rPr>
          <w:rFonts w:ascii="Arial" w:hAnsi="Arial" w:cs="Arial"/>
          <w:sz w:val="18"/>
          <w:szCs w:val="18"/>
        </w:rPr>
      </w:pPr>
      <w:r w:rsidRPr="00731494">
        <w:rPr>
          <w:rFonts w:ascii="Arial" w:hAnsi="Arial" w:cs="Arial"/>
          <w:sz w:val="18"/>
          <w:szCs w:val="18"/>
        </w:rPr>
        <w:lastRenderedPageBreak/>
        <w:t>Obrazec št: 2</w:t>
      </w:r>
    </w:p>
    <w:p w14:paraId="0BC9CDF8" w14:textId="77777777" w:rsidR="009A6465" w:rsidRPr="00731494" w:rsidRDefault="009A6465" w:rsidP="00CA7359"/>
    <w:p w14:paraId="57EF4F13" w14:textId="77777777" w:rsidR="009A6465" w:rsidRPr="00731494" w:rsidRDefault="00CA7359" w:rsidP="00CA735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Krovna izjava</w:t>
      </w:r>
    </w:p>
    <w:p w14:paraId="12B97DA6" w14:textId="77777777" w:rsidR="009A6465" w:rsidRPr="00731494" w:rsidRDefault="009A6465" w:rsidP="00CA7359">
      <w:pPr>
        <w:spacing w:after="120"/>
        <w:rPr>
          <w:rFonts w:ascii="Arial" w:hAnsi="Arial" w:cs="Arial"/>
        </w:rPr>
      </w:pPr>
    </w:p>
    <w:p w14:paraId="7115F270" w14:textId="02BBF275" w:rsidR="00BE7E6E" w:rsidRPr="00731494" w:rsidRDefault="00CA7359">
      <w:pPr>
        <w:spacing w:before="225" w:after="225" w:line="240" w:lineRule="auto"/>
        <w:jc w:val="both"/>
      </w:pPr>
      <w:r w:rsidRPr="00731494">
        <w:rPr>
          <w:rFonts w:ascii="Arial" w:hAnsi="Arial" w:cs="Arial"/>
          <w:color w:val="000000"/>
          <w:sz w:val="18"/>
          <w:szCs w:val="18"/>
        </w:rPr>
        <w:t xml:space="preserve">V zvezi z javnim naročilom </w:t>
      </w:r>
      <w:r w:rsidRPr="0063768A">
        <w:rPr>
          <w:rFonts w:ascii="Arial" w:hAnsi="Arial" w:cs="Arial"/>
          <w:b/>
          <w:bCs/>
          <w:color w:val="000000"/>
          <w:sz w:val="18"/>
          <w:szCs w:val="18"/>
        </w:rPr>
        <w:t>»</w:t>
      </w:r>
      <w:r w:rsidR="0063768A" w:rsidRPr="00016BDD">
        <w:rPr>
          <w:rFonts w:ascii="Arial" w:hAnsi="Arial" w:cs="Arial"/>
          <w:b/>
          <w:bCs/>
          <w:color w:val="000000"/>
          <w:sz w:val="18"/>
          <w:szCs w:val="18"/>
        </w:rPr>
        <w:t xml:space="preserve">Nakup terapevtskih dinamičnih blazin in </w:t>
      </w:r>
      <w:r w:rsidR="0008111E" w:rsidRPr="0008111E">
        <w:rPr>
          <w:rFonts w:ascii="Arial" w:hAnsi="Arial" w:cs="Arial"/>
          <w:b/>
          <w:bCs/>
          <w:color w:val="000000"/>
          <w:sz w:val="18"/>
          <w:szCs w:val="18"/>
        </w:rPr>
        <w:t>posteljnih vložkov</w:t>
      </w:r>
      <w:r w:rsidR="0063768A" w:rsidRPr="00016BDD">
        <w:rPr>
          <w:rFonts w:ascii="Arial" w:hAnsi="Arial" w:cs="Arial"/>
          <w:b/>
          <w:bCs/>
          <w:color w:val="000000"/>
          <w:sz w:val="18"/>
          <w:szCs w:val="18"/>
        </w:rPr>
        <w:t xml:space="preserve"> s prevleko za potrebe UKC Ljubljana</w:t>
      </w:r>
      <w:r w:rsidR="00435805" w:rsidRPr="00731494">
        <w:rPr>
          <w:rFonts w:ascii="Arial" w:hAnsi="Arial" w:cs="Arial"/>
          <w:b/>
          <w:bCs/>
          <w:color w:val="000000"/>
          <w:sz w:val="18"/>
          <w:szCs w:val="18"/>
        </w:rPr>
        <w:t>«</w:t>
      </w:r>
    </w:p>
    <w:p w14:paraId="7202A82C" w14:textId="77777777" w:rsidR="00BE7E6E" w:rsidRPr="00731494" w:rsidRDefault="00CA7359">
      <w:pPr>
        <w:spacing w:before="225" w:after="225" w:line="240" w:lineRule="auto"/>
        <w:jc w:val="both"/>
      </w:pPr>
      <w:r w:rsidRPr="00731494">
        <w:rPr>
          <w:rFonts w:ascii="Arial" w:hAnsi="Arial" w:cs="Arial"/>
          <w:color w:val="000000"/>
          <w:sz w:val="18"/>
          <w:szCs w:val="18"/>
          <w:u w:val="single"/>
        </w:rPr>
        <w:t>____________________________________</w:t>
      </w:r>
      <w:r w:rsidRPr="00731494">
        <w:rPr>
          <w:rFonts w:ascii="Arial" w:hAnsi="Arial" w:cs="Arial"/>
          <w:color w:val="000000"/>
          <w:sz w:val="18"/>
          <w:szCs w:val="18"/>
        </w:rPr>
        <w:t>,</w:t>
      </w:r>
    </w:p>
    <w:p w14:paraId="6AFA98FE" w14:textId="77777777" w:rsidR="00BE7E6E" w:rsidRPr="00731494" w:rsidRDefault="00CA7359">
      <w:pPr>
        <w:spacing w:before="225" w:after="225" w:line="240" w:lineRule="auto"/>
        <w:jc w:val="both"/>
      </w:pPr>
      <w:r w:rsidRPr="00731494">
        <w:rPr>
          <w:rFonts w:ascii="Arial" w:hAnsi="Arial" w:cs="Arial"/>
          <w:i/>
          <w:iCs/>
          <w:color w:val="000000"/>
          <w:sz w:val="18"/>
          <w:szCs w:val="18"/>
        </w:rPr>
        <w:t>(naziv ponudnika, partnerja v skupni ponudbi)</w:t>
      </w:r>
    </w:p>
    <w:p w14:paraId="2ACC2F9A" w14:textId="77777777" w:rsidR="00BE7E6E" w:rsidRPr="00731494" w:rsidRDefault="00CA7359">
      <w:pPr>
        <w:spacing w:before="225" w:after="225" w:line="240" w:lineRule="auto"/>
        <w:jc w:val="both"/>
      </w:pPr>
      <w:r w:rsidRPr="00731494">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E7E6E" w:rsidRPr="00731494" w14:paraId="3682DDE0" w14:textId="77777777">
        <w:tc>
          <w:tcPr>
            <w:tcW w:w="0" w:type="auto"/>
            <w:tcMar>
              <w:top w:w="0" w:type="auto"/>
              <w:bottom w:w="0" w:type="auto"/>
            </w:tcMar>
          </w:tcPr>
          <w:p w14:paraId="764AED00"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vse kopije dokumentov, ki so priloženi ponudbi, ustrezajo originalom;</w:t>
            </w:r>
          </w:p>
          <w:p w14:paraId="337312D6"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0A65CB4"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93F51BC"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D2F8C2A"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420EC31"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E11F1D6"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777701"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bomo javno naročilo izvajali s strokovno usposobljenimi delavci oziroma kadrom;</w:t>
            </w:r>
          </w:p>
          <w:p w14:paraId="0F1D6085"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zamenjave priglašenih podizvajalcev ali priglašenih kadrov pred njihovo menjavo pridobili pisno soglasje naročnika;</w:t>
            </w:r>
          </w:p>
          <w:p w14:paraId="750C8B3B"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uvedbe novih podizvajalcev, ki niso priglašeni v ponudbi, predhodno pridobili pisno soglasje naročnika;</w:t>
            </w:r>
          </w:p>
          <w:p w14:paraId="7D464A1F"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niso navedeni v ponudbi, izpolnjevali vse naročnikove pogoje, ki jih morajo izpolnjevati podizvajalci;</w:t>
            </w:r>
          </w:p>
          <w:p w14:paraId="0C96727D"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2B2D631"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zamenjani kadri ob morebitni menjavi izpolnjevali kadrovske pogoje, ki jih je določil naročnik v razpisni dokumentaciji;</w:t>
            </w:r>
          </w:p>
          <w:p w14:paraId="21CFD2CB"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CD68A0B"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bomo predložili vsa zahtevana zavarovanja posla;</w:t>
            </w:r>
          </w:p>
          <w:p w14:paraId="0D7A9FBE"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smo ob izdelavi ponudbe pregledali vso razpoložljivo razpisno dokumentacijo;</w:t>
            </w:r>
          </w:p>
          <w:p w14:paraId="344EE409"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vso relevantno zakonodajo, ki se upošteva pri oddaji tega javnega naročila;</w:t>
            </w:r>
          </w:p>
          <w:p w14:paraId="518F06F5"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obsegom in zahtevnostjo javnega naročila;</w:t>
            </w:r>
          </w:p>
          <w:p w14:paraId="770ACF19"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bomo vse prevzete obveznosti izpolnili v predpisani količini, kvaliteti in rokih, kot to izhaja iz razpisne dokumentacije za oddajo tega javnega naročila;</w:t>
            </w:r>
          </w:p>
          <w:p w14:paraId="74B7FA13"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smo pri sestavi ponudbe upoštevali obveznosti do svojih morebitnih podizvajalcev;</w:t>
            </w:r>
          </w:p>
          <w:p w14:paraId="51019ED1"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za nas ne obstaja absolutna prepoved poslovanja z naročnikom, kot izhaja iz 35. člena ZIntPK;</w:t>
            </w:r>
          </w:p>
          <w:p w14:paraId="463691C4"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so navedeni podatki v ponudbi in prilogah resnični in verodostojni.</w:t>
            </w:r>
          </w:p>
        </w:tc>
      </w:tr>
    </w:tbl>
    <w:p w14:paraId="5586B3C3" w14:textId="77777777" w:rsidR="00BE7E6E" w:rsidRPr="00731494" w:rsidRDefault="00CA7359">
      <w:pPr>
        <w:spacing w:before="225" w:after="225" w:line="240" w:lineRule="auto"/>
        <w:jc w:val="both"/>
      </w:pPr>
      <w:r w:rsidRPr="00731494">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E7E6E" w:rsidRPr="00731494" w14:paraId="5E68CA61" w14:textId="77777777">
        <w:tc>
          <w:tcPr>
            <w:tcW w:w="0" w:type="auto"/>
            <w:tcMar>
              <w:top w:w="0" w:type="auto"/>
              <w:bottom w:w="0" w:type="auto"/>
            </w:tcMar>
          </w:tcPr>
          <w:p w14:paraId="2BAB346E" w14:textId="77777777" w:rsidR="00BE7E6E" w:rsidRPr="00731494" w:rsidRDefault="00CA7359" w:rsidP="0061547C">
            <w:pPr>
              <w:numPr>
                <w:ilvl w:val="0"/>
                <w:numId w:val="5"/>
              </w:numPr>
              <w:jc w:val="both"/>
              <w:rPr>
                <w:rFonts w:ascii="Arial" w:hAnsi="Arial" w:cs="Arial"/>
                <w:color w:val="000000"/>
                <w:sz w:val="18"/>
                <w:szCs w:val="18"/>
              </w:rPr>
            </w:pPr>
            <w:r w:rsidRPr="00731494">
              <w:rPr>
                <w:rFonts w:ascii="Arial" w:hAnsi="Arial" w:cs="Arial"/>
                <w:color w:val="000000"/>
                <w:sz w:val="18"/>
                <w:szCs w:val="18"/>
              </w:rPr>
              <w:lastRenderedPageBreak/>
              <w:t>imamo dovoljenje za opravljanje dejavnosti, ki je predmet javnega naročila,</w:t>
            </w:r>
          </w:p>
          <w:p w14:paraId="62072BB6" w14:textId="77777777" w:rsidR="00BE7E6E" w:rsidRPr="00731494" w:rsidRDefault="00CA7359" w:rsidP="0061547C">
            <w:pPr>
              <w:numPr>
                <w:ilvl w:val="0"/>
                <w:numId w:val="5"/>
              </w:numPr>
              <w:jc w:val="both"/>
              <w:rPr>
                <w:rFonts w:ascii="Arial" w:hAnsi="Arial" w:cs="Arial"/>
                <w:color w:val="000000"/>
                <w:sz w:val="18"/>
                <w:szCs w:val="18"/>
              </w:rPr>
            </w:pPr>
            <w:r w:rsidRPr="00731494">
              <w:rPr>
                <w:rFonts w:ascii="Arial" w:hAnsi="Arial" w:cs="Arial"/>
                <w:color w:val="000000"/>
                <w:sz w:val="18"/>
                <w:szCs w:val="18"/>
              </w:rPr>
              <w:t>smo vpisani v sodni, poklicni oziroma poslovni register v državi sedeža,</w:t>
            </w:r>
          </w:p>
          <w:p w14:paraId="4824D775" w14:textId="77777777" w:rsidR="00BE7E6E" w:rsidRPr="00731494" w:rsidRDefault="00CA7359" w:rsidP="0061547C">
            <w:pPr>
              <w:numPr>
                <w:ilvl w:val="0"/>
                <w:numId w:val="5"/>
              </w:numPr>
              <w:jc w:val="both"/>
              <w:rPr>
                <w:rFonts w:ascii="Arial" w:hAnsi="Arial" w:cs="Arial"/>
                <w:color w:val="000000"/>
                <w:sz w:val="18"/>
                <w:szCs w:val="18"/>
              </w:rPr>
            </w:pPr>
            <w:r w:rsidRPr="00731494">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86A8463" w14:textId="77777777" w:rsidR="00BE7E6E" w:rsidRPr="00731494" w:rsidRDefault="00CA7359" w:rsidP="0061547C">
            <w:pPr>
              <w:numPr>
                <w:ilvl w:val="0"/>
                <w:numId w:val="5"/>
              </w:numPr>
              <w:jc w:val="both"/>
              <w:rPr>
                <w:rFonts w:ascii="Arial" w:hAnsi="Arial" w:cs="Arial"/>
                <w:color w:val="000000"/>
                <w:sz w:val="18"/>
                <w:szCs w:val="18"/>
              </w:rPr>
            </w:pPr>
            <w:r w:rsidRPr="00731494">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9659E7C" w14:textId="77777777" w:rsidR="00BE7E6E" w:rsidRPr="00731494" w:rsidRDefault="00CA7359" w:rsidP="0061547C">
            <w:pPr>
              <w:numPr>
                <w:ilvl w:val="0"/>
                <w:numId w:val="5"/>
              </w:numPr>
              <w:jc w:val="both"/>
              <w:rPr>
                <w:rFonts w:ascii="Arial" w:hAnsi="Arial" w:cs="Arial"/>
                <w:color w:val="000000"/>
                <w:sz w:val="18"/>
                <w:szCs w:val="18"/>
              </w:rPr>
            </w:pPr>
            <w:r w:rsidRPr="00731494">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A7DD0B2" w14:textId="77777777" w:rsidR="00BE7E6E" w:rsidRPr="00731494" w:rsidRDefault="00CA7359" w:rsidP="0061547C">
            <w:pPr>
              <w:numPr>
                <w:ilvl w:val="0"/>
                <w:numId w:val="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7BBE162" w14:textId="77777777" w:rsidR="00BE7E6E" w:rsidRPr="00731494" w:rsidRDefault="00CA7359" w:rsidP="0061547C">
            <w:pPr>
              <w:numPr>
                <w:ilvl w:val="0"/>
                <w:numId w:val="5"/>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1DC2203B" w14:textId="77777777" w:rsidR="00BE7E6E" w:rsidRPr="00731494" w:rsidRDefault="00CA7359" w:rsidP="0061547C">
            <w:pPr>
              <w:numPr>
                <w:ilvl w:val="0"/>
                <w:numId w:val="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B5B30AE" w14:textId="77777777" w:rsidR="00BE7E6E" w:rsidRPr="00731494" w:rsidRDefault="00CA7359" w:rsidP="0061547C">
            <w:pPr>
              <w:numPr>
                <w:ilvl w:val="0"/>
                <w:numId w:val="5"/>
              </w:numPr>
              <w:jc w:val="both"/>
              <w:rPr>
                <w:rFonts w:ascii="Arial" w:hAnsi="Arial" w:cs="Arial"/>
                <w:color w:val="000000"/>
                <w:sz w:val="18"/>
                <w:szCs w:val="18"/>
              </w:rPr>
            </w:pPr>
            <w:r w:rsidRPr="00731494">
              <w:rPr>
                <w:rFonts w:ascii="Arial" w:hAnsi="Arial" w:cs="Arial"/>
                <w:color w:val="000000"/>
                <w:sz w:val="18"/>
                <w:szCs w:val="18"/>
              </w:rPr>
              <w:t>z drugimi gospodarskimi subjekti nismo sklenili dogovora, katerega cilj ali učinek je preprečevati, omejevati ali izkrivljati konkurenco,</w:t>
            </w:r>
          </w:p>
          <w:p w14:paraId="3467545C" w14:textId="77777777" w:rsidR="00BE7E6E" w:rsidRPr="00731494" w:rsidRDefault="00CA7359" w:rsidP="0061547C">
            <w:pPr>
              <w:numPr>
                <w:ilvl w:val="0"/>
                <w:numId w:val="5"/>
              </w:numPr>
              <w:jc w:val="both"/>
              <w:rPr>
                <w:rFonts w:ascii="Arial" w:hAnsi="Arial" w:cs="Arial"/>
                <w:color w:val="000000"/>
                <w:sz w:val="18"/>
                <w:szCs w:val="18"/>
              </w:rPr>
            </w:pPr>
            <w:r w:rsidRPr="00731494">
              <w:rPr>
                <w:rFonts w:ascii="Arial" w:hAnsi="Arial" w:cs="Arial"/>
                <w:color w:val="000000"/>
                <w:sz w:val="18"/>
                <w:szCs w:val="18"/>
              </w:rPr>
              <w:t>nismo bili s pravnomočno sodbo v katerikoli državi obsojeni za prestopek v zvezi s poklicnim ravnanjem,</w:t>
            </w:r>
          </w:p>
          <w:p w14:paraId="7B1C1C65" w14:textId="77777777" w:rsidR="00BE7E6E" w:rsidRPr="00731494" w:rsidRDefault="00CA7359" w:rsidP="0061547C">
            <w:pPr>
              <w:numPr>
                <w:ilvl w:val="0"/>
                <w:numId w:val="5"/>
              </w:numPr>
              <w:jc w:val="both"/>
              <w:rPr>
                <w:rFonts w:ascii="Arial" w:hAnsi="Arial" w:cs="Arial"/>
                <w:color w:val="000000"/>
                <w:sz w:val="18"/>
                <w:szCs w:val="18"/>
              </w:rPr>
            </w:pPr>
            <w:r w:rsidRPr="00731494">
              <w:rPr>
                <w:rFonts w:ascii="Arial" w:hAnsi="Arial" w:cs="Arial"/>
                <w:color w:val="000000"/>
                <w:sz w:val="18"/>
                <w:szCs w:val="18"/>
              </w:rPr>
              <w:t>pri dajanju informacij v tem ali predhodnih postopkih, nismo namerno podali zavajajoče razlage ali teh informacij nismo zagotovili,</w:t>
            </w:r>
          </w:p>
          <w:p w14:paraId="007A39C5" w14:textId="77777777" w:rsidR="00BE7E6E" w:rsidRPr="00731494" w:rsidRDefault="00CA7359" w:rsidP="0061547C">
            <w:pPr>
              <w:numPr>
                <w:ilvl w:val="0"/>
                <w:numId w:val="5"/>
              </w:numPr>
              <w:jc w:val="both"/>
              <w:rPr>
                <w:rFonts w:ascii="Arial" w:hAnsi="Arial" w:cs="Arial"/>
                <w:color w:val="000000"/>
                <w:sz w:val="18"/>
                <w:szCs w:val="18"/>
              </w:rPr>
            </w:pPr>
            <w:r w:rsidRPr="00731494">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6C06DD68" w14:textId="77777777" w:rsidR="00BE7E6E" w:rsidRPr="00731494" w:rsidRDefault="00CA7359" w:rsidP="0061547C">
            <w:pPr>
              <w:numPr>
                <w:ilvl w:val="0"/>
                <w:numId w:val="5"/>
              </w:numPr>
              <w:jc w:val="both"/>
              <w:rPr>
                <w:rFonts w:ascii="Arial" w:hAnsi="Arial" w:cs="Arial"/>
                <w:color w:val="000000"/>
                <w:sz w:val="18"/>
                <w:szCs w:val="18"/>
              </w:rPr>
            </w:pPr>
            <w:r w:rsidRPr="00731494">
              <w:rPr>
                <w:rFonts w:ascii="Arial" w:hAnsi="Arial" w:cs="Arial"/>
                <w:color w:val="000000"/>
                <w:sz w:val="18"/>
                <w:szCs w:val="18"/>
              </w:rPr>
              <w:t>izpolnjujemo vse ostale pogoje za izvedbo naročila, ki jih določa razpisna dokumentacija.</w:t>
            </w:r>
          </w:p>
        </w:tc>
      </w:tr>
    </w:tbl>
    <w:p w14:paraId="7528CA52" w14:textId="77777777" w:rsidR="00BE7E6E" w:rsidRPr="00731494" w:rsidRDefault="00CA7359">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8E698E3" w14:textId="16393BF2" w:rsidR="00BE7E6E" w:rsidRPr="00731494" w:rsidRDefault="00CA7359">
      <w:pPr>
        <w:spacing w:before="225" w:after="225" w:line="240" w:lineRule="auto"/>
        <w:jc w:val="both"/>
      </w:pPr>
      <w:r w:rsidRPr="00731494">
        <w:rPr>
          <w:rFonts w:ascii="Arial" w:hAnsi="Arial" w:cs="Arial"/>
          <w:color w:val="000000"/>
          <w:sz w:val="18"/>
          <w:szCs w:val="18"/>
        </w:rPr>
        <w:t>Spodaj podpisani dajem/o uradno soglasje, da </w:t>
      </w:r>
      <w:r w:rsidRPr="00731494">
        <w:rPr>
          <w:rFonts w:ascii="Arial" w:hAnsi="Arial" w:cs="Arial"/>
          <w:b/>
          <w:bCs/>
          <w:color w:val="000000"/>
          <w:sz w:val="18"/>
          <w:szCs w:val="18"/>
        </w:rPr>
        <w:t>UNIVERZITETNI KLINIČNI CENTER LJUBLJANA, Zaloška cesta 2, 1000 Ljubljana</w:t>
      </w:r>
      <w:r w:rsidRPr="00731494">
        <w:rPr>
          <w:rFonts w:ascii="Arial" w:hAnsi="Arial" w:cs="Arial"/>
          <w:color w:val="000000"/>
          <w:sz w:val="18"/>
          <w:szCs w:val="18"/>
        </w:rPr>
        <w:t xml:space="preserve">  v zvezi z oddajo javnega naročila </w:t>
      </w:r>
      <w:r w:rsidR="00435805" w:rsidRPr="00731494">
        <w:rPr>
          <w:rFonts w:ascii="Arial" w:hAnsi="Arial" w:cs="Arial"/>
          <w:color w:val="000000"/>
          <w:sz w:val="18"/>
          <w:szCs w:val="18"/>
        </w:rPr>
        <w:t>z naslovom:</w:t>
      </w:r>
      <w:r w:rsidRPr="00731494">
        <w:rPr>
          <w:rFonts w:ascii="Arial" w:hAnsi="Arial" w:cs="Arial"/>
          <w:color w:val="000000"/>
          <w:sz w:val="18"/>
          <w:szCs w:val="18"/>
        </w:rPr>
        <w:t> </w:t>
      </w:r>
      <w:r w:rsidR="0063768A" w:rsidRPr="0063768A">
        <w:rPr>
          <w:rFonts w:ascii="Arial" w:hAnsi="Arial" w:cs="Arial"/>
          <w:b/>
          <w:bCs/>
          <w:color w:val="000000"/>
          <w:sz w:val="18"/>
          <w:szCs w:val="18"/>
        </w:rPr>
        <w:t xml:space="preserve">Nakup terapevtskih dinamičnih blazin in </w:t>
      </w:r>
      <w:r w:rsidR="0008111E" w:rsidRPr="0008111E">
        <w:rPr>
          <w:rFonts w:ascii="Arial" w:hAnsi="Arial" w:cs="Arial"/>
          <w:b/>
          <w:bCs/>
          <w:color w:val="000000"/>
          <w:sz w:val="18"/>
          <w:szCs w:val="18"/>
        </w:rPr>
        <w:t>posteljnih vložkov</w:t>
      </w:r>
      <w:r w:rsidR="0063768A" w:rsidRPr="0063768A">
        <w:rPr>
          <w:rFonts w:ascii="Arial" w:hAnsi="Arial" w:cs="Arial"/>
          <w:b/>
          <w:bCs/>
          <w:color w:val="000000"/>
          <w:sz w:val="18"/>
          <w:szCs w:val="18"/>
        </w:rPr>
        <w:t xml:space="preserve"> s prevleko za potrebe UKC Ljubljana</w:t>
      </w:r>
      <w:r w:rsidRPr="00731494">
        <w:rPr>
          <w:rFonts w:ascii="Arial" w:hAnsi="Arial" w:cs="Arial"/>
          <w:b/>
          <w:bCs/>
          <w:color w:val="000000"/>
          <w:sz w:val="18"/>
          <w:szCs w:val="18"/>
        </w:rPr>
        <w:t>, objavljen na Portalu javnih naročil pod številko _____________ </w:t>
      </w:r>
      <w:r w:rsidRPr="00731494">
        <w:rPr>
          <w:rFonts w:ascii="Arial" w:hAnsi="Arial" w:cs="Arial"/>
          <w:color w:val="000000"/>
          <w:sz w:val="18"/>
          <w:szCs w:val="18"/>
        </w:rPr>
        <w:t>pridobi podatke za preveritev ponudbe v skladu 89. členom ZJN-3 v enotnem informacijskem sistemu – eDosje iz devetega odstavka 77. člena ZJN-3.</w:t>
      </w:r>
    </w:p>
    <w:p w14:paraId="018401ED" w14:textId="77777777" w:rsidR="00BE7E6E" w:rsidRPr="00731494" w:rsidRDefault="00CA7359">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18636F70" w14:textId="77777777">
        <w:tc>
          <w:tcPr>
            <w:tcW w:w="2500" w:type="pct"/>
            <w:tcMar>
              <w:top w:w="75" w:type="dxa"/>
              <w:bottom w:w="75" w:type="dxa"/>
            </w:tcMar>
            <w:vAlign w:val="center"/>
          </w:tcPr>
          <w:p w14:paraId="404AA32F" w14:textId="77777777" w:rsidR="00BE7E6E" w:rsidRPr="00731494" w:rsidRDefault="00CA7359">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A6323DC" w14:textId="77777777" w:rsidR="00BE7E6E" w:rsidRPr="00731494" w:rsidRDefault="00CA7359">
            <w:r w:rsidRPr="00731494">
              <w:rPr>
                <w:rFonts w:ascii="Arial" w:hAnsi="Arial" w:cs="Arial"/>
                <w:color w:val="000000"/>
                <w:position w:val="-2"/>
                <w:sz w:val="18"/>
                <w:szCs w:val="18"/>
              </w:rPr>
              <w:t>Ime in priimek: _____________________</w:t>
            </w:r>
          </w:p>
        </w:tc>
      </w:tr>
      <w:tr w:rsidR="00BE7E6E" w:rsidRPr="00731494" w14:paraId="1721102E" w14:textId="77777777">
        <w:tc>
          <w:tcPr>
            <w:tcW w:w="2500" w:type="pct"/>
            <w:tcMar>
              <w:top w:w="75" w:type="dxa"/>
              <w:bottom w:w="75" w:type="dxa"/>
            </w:tcMar>
            <w:vAlign w:val="center"/>
          </w:tcPr>
          <w:p w14:paraId="39B6DE39" w14:textId="77777777" w:rsidR="00BE7E6E" w:rsidRPr="00731494" w:rsidRDefault="00CA7359">
            <w:r w:rsidRPr="00731494">
              <w:rPr>
                <w:rFonts w:ascii="Arial" w:hAnsi="Arial" w:cs="Arial"/>
                <w:color w:val="000000"/>
                <w:position w:val="-2"/>
                <w:sz w:val="18"/>
                <w:szCs w:val="18"/>
              </w:rPr>
              <w:t> </w:t>
            </w:r>
          </w:p>
        </w:tc>
        <w:tc>
          <w:tcPr>
            <w:tcW w:w="0" w:type="auto"/>
            <w:tcMar>
              <w:top w:w="75" w:type="dxa"/>
              <w:bottom w:w="75" w:type="dxa"/>
            </w:tcMar>
            <w:vAlign w:val="center"/>
          </w:tcPr>
          <w:p w14:paraId="377815F0" w14:textId="77777777" w:rsidR="00BE7E6E" w:rsidRPr="00731494" w:rsidRDefault="00BE7E6E"/>
          <w:p w14:paraId="14EE5AE0" w14:textId="77777777" w:rsidR="00BE7E6E" w:rsidRPr="00731494" w:rsidRDefault="00CA7359">
            <w:pPr>
              <w:jc w:val="center"/>
            </w:pPr>
            <w:r w:rsidRPr="00731494">
              <w:rPr>
                <w:rFonts w:ascii="Arial" w:hAnsi="Arial" w:cs="Arial"/>
                <w:color w:val="A9A9A9"/>
                <w:position w:val="-2"/>
                <w:sz w:val="18"/>
                <w:szCs w:val="18"/>
              </w:rPr>
              <w:t>(žig in podpis)</w:t>
            </w:r>
          </w:p>
        </w:tc>
      </w:tr>
    </w:tbl>
    <w:p w14:paraId="6A766F27" w14:textId="77777777" w:rsidR="00BE7E6E" w:rsidRPr="00731494" w:rsidRDefault="00CA7359">
      <w:pPr>
        <w:spacing w:before="225" w:after="225" w:line="240" w:lineRule="auto"/>
        <w:jc w:val="both"/>
      </w:pPr>
      <w:r w:rsidRPr="00731494">
        <w:rPr>
          <w:rFonts w:ascii="Arial" w:hAnsi="Arial" w:cs="Arial"/>
          <w:color w:val="000000"/>
          <w:sz w:val="18"/>
          <w:szCs w:val="18"/>
        </w:rPr>
        <w:t> </w:t>
      </w:r>
    </w:p>
    <w:p w14:paraId="5C931F15" w14:textId="77777777" w:rsidR="00BE7E6E" w:rsidRPr="00731494" w:rsidRDefault="00BE7E6E">
      <w:pPr>
        <w:sectPr w:rsidR="00BE7E6E" w:rsidRPr="00731494" w:rsidSect="00CA7359">
          <w:footerReference w:type="default" r:id="rId11"/>
          <w:pgSz w:w="11906" w:h="16838"/>
          <w:pgMar w:top="1418" w:right="1418" w:bottom="1418" w:left="1418" w:header="567" w:footer="596" w:gutter="0"/>
          <w:cols w:space="708"/>
          <w:docGrid w:linePitch="360"/>
        </w:sectPr>
      </w:pPr>
    </w:p>
    <w:p w14:paraId="131C4265" w14:textId="77777777" w:rsidR="009A6465" w:rsidRPr="00731494" w:rsidRDefault="00CA7359" w:rsidP="00CA7359">
      <w:pPr>
        <w:spacing w:after="0"/>
        <w:jc w:val="right"/>
        <w:rPr>
          <w:rFonts w:ascii="Arial" w:hAnsi="Arial" w:cs="Arial"/>
          <w:sz w:val="18"/>
          <w:szCs w:val="18"/>
        </w:rPr>
      </w:pPr>
      <w:r w:rsidRPr="00731494">
        <w:rPr>
          <w:rFonts w:ascii="Arial" w:hAnsi="Arial" w:cs="Arial"/>
          <w:sz w:val="18"/>
          <w:szCs w:val="18"/>
        </w:rPr>
        <w:lastRenderedPageBreak/>
        <w:t>Obrazec št: 3</w:t>
      </w:r>
    </w:p>
    <w:p w14:paraId="3E2BE765" w14:textId="77777777" w:rsidR="009A6465" w:rsidRPr="00731494" w:rsidRDefault="009A6465" w:rsidP="00CA7359"/>
    <w:p w14:paraId="3558EB34" w14:textId="77777777" w:rsidR="009A6465" w:rsidRPr="00731494" w:rsidRDefault="00CA7359" w:rsidP="00CA735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ESPD</w:t>
      </w:r>
    </w:p>
    <w:p w14:paraId="2F43F7BE" w14:textId="77777777" w:rsidR="009A6465" w:rsidRPr="00731494" w:rsidRDefault="009A6465" w:rsidP="00CA7359">
      <w:pPr>
        <w:spacing w:after="120"/>
        <w:rPr>
          <w:rFonts w:ascii="Arial" w:hAnsi="Arial" w:cs="Arial"/>
        </w:rPr>
      </w:pPr>
    </w:p>
    <w:p w14:paraId="5D84034C" w14:textId="77777777" w:rsidR="00BE7E6E" w:rsidRPr="00731494" w:rsidRDefault="00CA7359">
      <w:pPr>
        <w:spacing w:before="225" w:after="225" w:line="240" w:lineRule="auto"/>
        <w:jc w:val="both"/>
      </w:pPr>
      <w:r w:rsidRPr="00731494">
        <w:rPr>
          <w:rFonts w:ascii="Arial" w:hAnsi="Arial" w:cs="Arial"/>
          <w:color w:val="000000"/>
          <w:sz w:val="18"/>
          <w:szCs w:val="18"/>
        </w:rPr>
        <w:t>Ponudnik pri elektronski oddaji ponudbe v razdelek »ESPD – ponudnik« uvozi *.xml obliko datoteke obrazca ESPD, ki je priložen razpisni dokumentaciji.</w:t>
      </w:r>
    </w:p>
    <w:p w14:paraId="2C7F5B32" w14:textId="77777777" w:rsidR="00BE7E6E" w:rsidRPr="00731494" w:rsidRDefault="00CA7359">
      <w:pPr>
        <w:spacing w:before="225" w:after="225" w:line="240" w:lineRule="auto"/>
        <w:jc w:val="both"/>
      </w:pPr>
      <w:r w:rsidRPr="00731494">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CDA45D0" w14:textId="77777777" w:rsidR="00BE7E6E" w:rsidRPr="00731494" w:rsidRDefault="00CA7359">
      <w:pPr>
        <w:spacing w:before="225" w:after="225" w:line="240" w:lineRule="auto"/>
        <w:jc w:val="both"/>
      </w:pPr>
      <w:r w:rsidRPr="00731494">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4CB4FC53" w14:textId="77777777" w:rsidR="00BE7E6E" w:rsidRPr="00731494" w:rsidRDefault="00BE7E6E">
      <w:pPr>
        <w:sectPr w:rsidR="00BE7E6E" w:rsidRPr="00731494" w:rsidSect="00CA7359">
          <w:footerReference w:type="default" r:id="rId12"/>
          <w:pgSz w:w="11906" w:h="16838"/>
          <w:pgMar w:top="1418" w:right="1418" w:bottom="1418" w:left="1418" w:header="567" w:footer="596" w:gutter="0"/>
          <w:cols w:space="708"/>
          <w:docGrid w:linePitch="360"/>
        </w:sectPr>
      </w:pPr>
    </w:p>
    <w:p w14:paraId="5640EC18" w14:textId="77777777" w:rsidR="009A6465" w:rsidRPr="00731494" w:rsidRDefault="00CA7359" w:rsidP="00CA7359">
      <w:pPr>
        <w:spacing w:after="0"/>
        <w:jc w:val="right"/>
        <w:rPr>
          <w:rFonts w:ascii="Arial" w:hAnsi="Arial" w:cs="Arial"/>
          <w:sz w:val="18"/>
          <w:szCs w:val="18"/>
        </w:rPr>
      </w:pPr>
      <w:r w:rsidRPr="00731494">
        <w:rPr>
          <w:rFonts w:ascii="Arial" w:hAnsi="Arial" w:cs="Arial"/>
          <w:sz w:val="18"/>
          <w:szCs w:val="18"/>
        </w:rPr>
        <w:lastRenderedPageBreak/>
        <w:t>Obrazec št: 4</w:t>
      </w:r>
    </w:p>
    <w:p w14:paraId="13AE3CCC" w14:textId="77777777" w:rsidR="009A6465" w:rsidRPr="00731494" w:rsidRDefault="009A6465" w:rsidP="00CA7359"/>
    <w:p w14:paraId="1E5F1D0D" w14:textId="77777777" w:rsidR="009A6465" w:rsidRPr="00731494" w:rsidRDefault="00CA7359" w:rsidP="00CA735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Seznam članov organov in zastopnikov gospodarskega subjekta</w:t>
      </w:r>
    </w:p>
    <w:p w14:paraId="41EA4561" w14:textId="77777777" w:rsidR="009A6465" w:rsidRPr="00731494" w:rsidRDefault="009A6465" w:rsidP="00CA7359">
      <w:pPr>
        <w:spacing w:after="120"/>
        <w:rPr>
          <w:rFonts w:ascii="Arial" w:hAnsi="Arial" w:cs="Arial"/>
        </w:rPr>
      </w:pPr>
    </w:p>
    <w:p w14:paraId="537462EB" w14:textId="77777777" w:rsidR="00BE7E6E" w:rsidRPr="00731494" w:rsidRDefault="00CA7359">
      <w:pPr>
        <w:spacing w:before="225" w:after="225" w:line="240" w:lineRule="auto"/>
        <w:jc w:val="center"/>
      </w:pPr>
      <w:r w:rsidRPr="00731494">
        <w:rPr>
          <w:rFonts w:ascii="Arial" w:hAnsi="Arial" w:cs="Arial"/>
          <w:b/>
          <w:bCs/>
          <w:color w:val="000000"/>
          <w:sz w:val="18"/>
          <w:szCs w:val="18"/>
        </w:rPr>
        <w:t>SEZNAM ČLANOV ORGANOV IN ZASTOPNIKOV GOSPODARSKEGA SUBJEKTA</w:t>
      </w:r>
    </w:p>
    <w:p w14:paraId="3303B28E" w14:textId="77777777" w:rsidR="00BE7E6E" w:rsidRPr="00731494" w:rsidRDefault="00CA7359">
      <w:pPr>
        <w:spacing w:before="225" w:after="225" w:line="240" w:lineRule="auto"/>
        <w:jc w:val="both"/>
      </w:pPr>
      <w:r w:rsidRPr="00731494">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E7E6E" w:rsidRPr="00731494" w14:paraId="1BBA778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BB9E" w14:textId="77777777" w:rsidR="00BE7E6E" w:rsidRPr="00731494" w:rsidRDefault="00CA7359">
            <w:pPr>
              <w:jc w:val="right"/>
            </w:pPr>
            <w:r w:rsidRPr="00731494">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B618F" w14:textId="77777777" w:rsidR="00BE7E6E" w:rsidRPr="00731494" w:rsidRDefault="00CA7359">
            <w:r w:rsidRPr="00731494">
              <w:rPr>
                <w:rFonts w:ascii="Arial" w:hAnsi="Arial" w:cs="Arial"/>
                <w:color w:val="000000"/>
                <w:position w:val="-2"/>
                <w:sz w:val="18"/>
                <w:szCs w:val="18"/>
              </w:rPr>
              <w:t> </w:t>
            </w:r>
          </w:p>
        </w:tc>
      </w:tr>
      <w:tr w:rsidR="00BE7E6E" w:rsidRPr="00731494" w14:paraId="3B4A2FA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841F2" w14:textId="77777777" w:rsidR="00BE7E6E" w:rsidRPr="00731494" w:rsidRDefault="00CA7359">
            <w:pPr>
              <w:jc w:val="right"/>
            </w:pPr>
            <w:r w:rsidRPr="00731494">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6BAD5" w14:textId="77777777" w:rsidR="00BE7E6E" w:rsidRPr="00731494" w:rsidRDefault="00CA7359">
            <w:r w:rsidRPr="00731494">
              <w:rPr>
                <w:rFonts w:ascii="Arial" w:hAnsi="Arial" w:cs="Arial"/>
                <w:color w:val="000000"/>
                <w:position w:val="-2"/>
                <w:sz w:val="18"/>
                <w:szCs w:val="18"/>
              </w:rPr>
              <w:t> </w:t>
            </w:r>
          </w:p>
        </w:tc>
      </w:tr>
      <w:tr w:rsidR="00BE7E6E" w:rsidRPr="00731494" w14:paraId="488744A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3154D" w14:textId="77777777" w:rsidR="00BE7E6E" w:rsidRPr="00731494" w:rsidRDefault="00CA7359">
            <w:pPr>
              <w:jc w:val="right"/>
            </w:pPr>
            <w:r w:rsidRPr="00731494">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4F992" w14:textId="77777777" w:rsidR="00BE7E6E" w:rsidRPr="00731494" w:rsidRDefault="00CA7359">
            <w:r w:rsidRPr="00731494">
              <w:rPr>
                <w:rFonts w:ascii="Arial" w:hAnsi="Arial" w:cs="Arial"/>
                <w:color w:val="000000"/>
                <w:position w:val="-2"/>
                <w:sz w:val="18"/>
                <w:szCs w:val="18"/>
              </w:rPr>
              <w:t> </w:t>
            </w:r>
          </w:p>
        </w:tc>
      </w:tr>
      <w:tr w:rsidR="00BE7E6E" w:rsidRPr="00731494" w14:paraId="723EBB2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0D897" w14:textId="77777777" w:rsidR="00BE7E6E" w:rsidRPr="00731494" w:rsidRDefault="00CA7359">
            <w:pPr>
              <w:jc w:val="right"/>
            </w:pPr>
            <w:r w:rsidRPr="00731494">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1D540" w14:textId="77777777" w:rsidR="00BE7E6E" w:rsidRPr="00731494" w:rsidRDefault="00CA7359">
            <w:r w:rsidRPr="00731494">
              <w:rPr>
                <w:rFonts w:ascii="Arial" w:hAnsi="Arial" w:cs="Arial"/>
                <w:color w:val="000000"/>
                <w:position w:val="-2"/>
                <w:sz w:val="18"/>
                <w:szCs w:val="18"/>
              </w:rPr>
              <w:t> </w:t>
            </w:r>
          </w:p>
        </w:tc>
      </w:tr>
    </w:tbl>
    <w:p w14:paraId="6B9EF599" w14:textId="77777777" w:rsidR="00BE7E6E" w:rsidRPr="00731494" w:rsidRDefault="00CA7359">
      <w:pPr>
        <w:spacing w:before="225" w:after="225" w:line="240" w:lineRule="auto"/>
        <w:jc w:val="both"/>
      </w:pPr>
      <w:r w:rsidRPr="00731494">
        <w:rPr>
          <w:rFonts w:ascii="Arial" w:hAnsi="Arial" w:cs="Arial"/>
          <w:color w:val="000000"/>
          <w:sz w:val="18"/>
          <w:szCs w:val="18"/>
        </w:rPr>
        <w:t> </w:t>
      </w:r>
    </w:p>
    <w:p w14:paraId="4C40E964" w14:textId="77777777" w:rsidR="00BE7E6E" w:rsidRPr="00731494" w:rsidRDefault="00CA7359">
      <w:pPr>
        <w:spacing w:before="225" w:after="225" w:line="240" w:lineRule="auto"/>
        <w:jc w:val="both"/>
      </w:pPr>
      <w:r w:rsidRPr="00731494">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E7E6E" w:rsidRPr="00731494" w14:paraId="3D1F9D2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67013" w14:textId="77777777" w:rsidR="00BE7E6E" w:rsidRPr="00731494" w:rsidRDefault="00CA7359">
            <w:r w:rsidRPr="00731494">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6856F" w14:textId="77777777" w:rsidR="00BE7E6E" w:rsidRPr="00731494" w:rsidRDefault="00CA7359">
            <w:r w:rsidRPr="00731494">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9C8F8" w14:textId="77777777" w:rsidR="00BE7E6E" w:rsidRPr="00731494" w:rsidRDefault="00CA7359">
            <w:r w:rsidRPr="00731494">
              <w:rPr>
                <w:rFonts w:ascii="Arial" w:hAnsi="Arial" w:cs="Arial"/>
                <w:color w:val="000000"/>
                <w:position w:val="-2"/>
                <w:sz w:val="18"/>
                <w:szCs w:val="18"/>
              </w:rPr>
              <w:t>EMŠO*</w:t>
            </w:r>
          </w:p>
        </w:tc>
      </w:tr>
      <w:tr w:rsidR="00BE7E6E" w:rsidRPr="00731494" w14:paraId="08F7259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D7AFA" w14:textId="77777777" w:rsidR="00BE7E6E" w:rsidRPr="00731494" w:rsidRDefault="00CA7359">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38211" w14:textId="77777777" w:rsidR="00BE7E6E" w:rsidRPr="00731494" w:rsidRDefault="00CA7359">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19754" w14:textId="77777777" w:rsidR="00BE7E6E" w:rsidRPr="00731494" w:rsidRDefault="00CA7359">
            <w:r w:rsidRPr="00731494">
              <w:rPr>
                <w:rFonts w:ascii="Arial" w:hAnsi="Arial" w:cs="Arial"/>
                <w:color w:val="000000"/>
                <w:position w:val="-2"/>
                <w:sz w:val="18"/>
                <w:szCs w:val="18"/>
              </w:rPr>
              <w:t> </w:t>
            </w:r>
          </w:p>
        </w:tc>
      </w:tr>
      <w:tr w:rsidR="00BE7E6E" w:rsidRPr="00731494" w14:paraId="05C26F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F4EA" w14:textId="77777777" w:rsidR="00BE7E6E" w:rsidRPr="00731494" w:rsidRDefault="00CA7359">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56D6D" w14:textId="77777777" w:rsidR="00BE7E6E" w:rsidRPr="00731494" w:rsidRDefault="00CA7359">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3E630" w14:textId="77777777" w:rsidR="00BE7E6E" w:rsidRPr="00731494" w:rsidRDefault="00CA7359">
            <w:r w:rsidRPr="00731494">
              <w:rPr>
                <w:rFonts w:ascii="Arial" w:hAnsi="Arial" w:cs="Arial"/>
                <w:color w:val="000000"/>
                <w:position w:val="-2"/>
                <w:sz w:val="18"/>
                <w:szCs w:val="18"/>
              </w:rPr>
              <w:t> </w:t>
            </w:r>
          </w:p>
        </w:tc>
      </w:tr>
      <w:tr w:rsidR="00BE7E6E" w:rsidRPr="00731494" w14:paraId="79E486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9D368" w14:textId="77777777" w:rsidR="00BE7E6E" w:rsidRPr="00731494" w:rsidRDefault="00CA7359">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00649" w14:textId="77777777" w:rsidR="00BE7E6E" w:rsidRPr="00731494" w:rsidRDefault="00CA7359">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DFFA0" w14:textId="77777777" w:rsidR="00BE7E6E" w:rsidRPr="00731494" w:rsidRDefault="00CA7359">
            <w:r w:rsidRPr="00731494">
              <w:rPr>
                <w:rFonts w:ascii="Arial" w:hAnsi="Arial" w:cs="Arial"/>
                <w:color w:val="000000"/>
                <w:position w:val="-2"/>
                <w:sz w:val="18"/>
                <w:szCs w:val="18"/>
              </w:rPr>
              <w:t> </w:t>
            </w:r>
          </w:p>
        </w:tc>
      </w:tr>
      <w:tr w:rsidR="00BE7E6E" w:rsidRPr="00731494" w14:paraId="51529FE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A9880" w14:textId="77777777" w:rsidR="00BE7E6E" w:rsidRPr="00731494" w:rsidRDefault="00CA7359">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895937" w14:textId="77777777" w:rsidR="00BE7E6E" w:rsidRPr="00731494" w:rsidRDefault="00CA7359">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307058" w14:textId="77777777" w:rsidR="00BE7E6E" w:rsidRPr="00731494" w:rsidRDefault="00CA7359">
            <w:r w:rsidRPr="00731494">
              <w:rPr>
                <w:rFonts w:ascii="Arial" w:hAnsi="Arial" w:cs="Arial"/>
                <w:color w:val="000000"/>
                <w:position w:val="-2"/>
                <w:sz w:val="18"/>
                <w:szCs w:val="18"/>
              </w:rPr>
              <w:t> </w:t>
            </w:r>
          </w:p>
        </w:tc>
      </w:tr>
      <w:tr w:rsidR="00BE7E6E" w:rsidRPr="00731494" w14:paraId="619D34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C789E" w14:textId="77777777" w:rsidR="00BE7E6E" w:rsidRPr="00731494" w:rsidRDefault="00CA7359">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C253B" w14:textId="77777777" w:rsidR="00BE7E6E" w:rsidRPr="00731494" w:rsidRDefault="00CA7359">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D2E7C" w14:textId="77777777" w:rsidR="00BE7E6E" w:rsidRPr="00731494" w:rsidRDefault="00CA7359">
            <w:r w:rsidRPr="00731494">
              <w:rPr>
                <w:rFonts w:ascii="Arial" w:hAnsi="Arial" w:cs="Arial"/>
                <w:color w:val="000000"/>
                <w:position w:val="-2"/>
                <w:sz w:val="18"/>
                <w:szCs w:val="18"/>
              </w:rPr>
              <w:t> </w:t>
            </w:r>
          </w:p>
        </w:tc>
      </w:tr>
      <w:tr w:rsidR="00BE7E6E" w:rsidRPr="00731494" w14:paraId="1F8D01D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19016" w14:textId="77777777" w:rsidR="00BE7E6E" w:rsidRPr="00731494" w:rsidRDefault="00CA7359">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187E3" w14:textId="77777777" w:rsidR="00BE7E6E" w:rsidRPr="00731494" w:rsidRDefault="00CA7359">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6FEE3" w14:textId="77777777" w:rsidR="00BE7E6E" w:rsidRPr="00731494" w:rsidRDefault="00CA7359">
            <w:r w:rsidRPr="00731494">
              <w:rPr>
                <w:rFonts w:ascii="Arial" w:hAnsi="Arial" w:cs="Arial"/>
                <w:color w:val="000000"/>
                <w:position w:val="-2"/>
                <w:sz w:val="18"/>
                <w:szCs w:val="18"/>
              </w:rPr>
              <w:t> </w:t>
            </w:r>
          </w:p>
        </w:tc>
      </w:tr>
      <w:tr w:rsidR="00BE7E6E" w:rsidRPr="00731494" w14:paraId="43EA368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C517E" w14:textId="77777777" w:rsidR="00BE7E6E" w:rsidRPr="00731494" w:rsidRDefault="00CA7359">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F5E69" w14:textId="77777777" w:rsidR="00BE7E6E" w:rsidRPr="00731494" w:rsidRDefault="00CA7359">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5C3ED" w14:textId="77777777" w:rsidR="00BE7E6E" w:rsidRPr="00731494" w:rsidRDefault="00CA7359">
            <w:r w:rsidRPr="00731494">
              <w:rPr>
                <w:rFonts w:ascii="Arial" w:hAnsi="Arial" w:cs="Arial"/>
                <w:color w:val="000000"/>
                <w:position w:val="-2"/>
                <w:sz w:val="18"/>
                <w:szCs w:val="18"/>
              </w:rPr>
              <w:t> </w:t>
            </w:r>
          </w:p>
        </w:tc>
      </w:tr>
      <w:tr w:rsidR="00BE7E6E" w:rsidRPr="00731494" w14:paraId="6F07C1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A0A26" w14:textId="77777777" w:rsidR="00BE7E6E" w:rsidRPr="00731494" w:rsidRDefault="00CA7359">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3FD04" w14:textId="77777777" w:rsidR="00BE7E6E" w:rsidRPr="00731494" w:rsidRDefault="00CA7359">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E588C" w14:textId="77777777" w:rsidR="00BE7E6E" w:rsidRPr="00731494" w:rsidRDefault="00CA7359">
            <w:r w:rsidRPr="00731494">
              <w:rPr>
                <w:rFonts w:ascii="Arial" w:hAnsi="Arial" w:cs="Arial"/>
                <w:color w:val="000000"/>
                <w:position w:val="-2"/>
                <w:sz w:val="18"/>
                <w:szCs w:val="18"/>
              </w:rPr>
              <w:t> </w:t>
            </w:r>
          </w:p>
        </w:tc>
      </w:tr>
      <w:tr w:rsidR="00BE7E6E" w:rsidRPr="00731494" w14:paraId="2655D32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2B43B" w14:textId="77777777" w:rsidR="00BE7E6E" w:rsidRPr="00731494" w:rsidRDefault="00CA7359">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8F700" w14:textId="77777777" w:rsidR="00BE7E6E" w:rsidRPr="00731494" w:rsidRDefault="00CA7359">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8A459" w14:textId="77777777" w:rsidR="00BE7E6E" w:rsidRPr="00731494" w:rsidRDefault="00CA7359">
            <w:r w:rsidRPr="00731494">
              <w:rPr>
                <w:rFonts w:ascii="Arial" w:hAnsi="Arial" w:cs="Arial"/>
                <w:color w:val="000000"/>
                <w:position w:val="-2"/>
                <w:sz w:val="18"/>
                <w:szCs w:val="18"/>
              </w:rPr>
              <w:t> </w:t>
            </w:r>
          </w:p>
        </w:tc>
      </w:tr>
    </w:tbl>
    <w:p w14:paraId="459283CB" w14:textId="77777777" w:rsidR="00BE7E6E" w:rsidRPr="00731494" w:rsidRDefault="00CA7359">
      <w:pPr>
        <w:spacing w:before="225" w:after="225" w:line="240" w:lineRule="auto"/>
        <w:jc w:val="both"/>
      </w:pPr>
      <w:r w:rsidRPr="00731494">
        <w:rPr>
          <w:rFonts w:ascii="Arial" w:hAnsi="Arial" w:cs="Arial"/>
          <w:color w:val="000000"/>
          <w:sz w:val="18"/>
          <w:szCs w:val="18"/>
        </w:rPr>
        <w:t>* podatek je potreben za preverbo v e-Dosje</w:t>
      </w:r>
    </w:p>
    <w:p w14:paraId="20D6C98E" w14:textId="77777777" w:rsidR="00BE7E6E" w:rsidRPr="00731494" w:rsidRDefault="00CA7359">
      <w:pPr>
        <w:spacing w:before="225" w:after="225" w:line="240" w:lineRule="auto"/>
        <w:jc w:val="both"/>
      </w:pPr>
      <w:r w:rsidRPr="00731494">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689F271A" w14:textId="77777777">
        <w:tc>
          <w:tcPr>
            <w:tcW w:w="2500" w:type="pct"/>
            <w:tcMar>
              <w:top w:w="75" w:type="dxa"/>
              <w:bottom w:w="75" w:type="dxa"/>
            </w:tcMar>
            <w:vAlign w:val="center"/>
          </w:tcPr>
          <w:p w14:paraId="6AFF1903" w14:textId="77777777" w:rsidR="00BE7E6E" w:rsidRPr="00731494" w:rsidRDefault="00CA7359">
            <w:r w:rsidRPr="00731494">
              <w:rPr>
                <w:rFonts w:ascii="Arial" w:hAnsi="Arial" w:cs="Arial"/>
                <w:color w:val="000000"/>
                <w:position w:val="-2"/>
                <w:sz w:val="18"/>
                <w:szCs w:val="18"/>
              </w:rPr>
              <w:t>Kraj in datum:</w:t>
            </w:r>
          </w:p>
        </w:tc>
        <w:tc>
          <w:tcPr>
            <w:tcW w:w="0" w:type="auto"/>
            <w:tcMar>
              <w:top w:w="75" w:type="dxa"/>
              <w:bottom w:w="75" w:type="dxa"/>
            </w:tcMar>
            <w:vAlign w:val="center"/>
          </w:tcPr>
          <w:p w14:paraId="576F6C6B" w14:textId="77777777" w:rsidR="00BE7E6E" w:rsidRPr="00731494" w:rsidRDefault="00CA7359">
            <w:r w:rsidRPr="00731494">
              <w:rPr>
                <w:rFonts w:ascii="Arial" w:hAnsi="Arial" w:cs="Arial"/>
                <w:color w:val="000000"/>
                <w:position w:val="-2"/>
                <w:sz w:val="18"/>
                <w:szCs w:val="18"/>
              </w:rPr>
              <w:t>Ime in priimek: _____________________</w:t>
            </w:r>
          </w:p>
        </w:tc>
      </w:tr>
      <w:tr w:rsidR="00BE7E6E" w:rsidRPr="00731494" w14:paraId="7AAC1BDD" w14:textId="77777777">
        <w:tc>
          <w:tcPr>
            <w:tcW w:w="2500" w:type="pct"/>
            <w:tcMar>
              <w:top w:w="75" w:type="dxa"/>
              <w:bottom w:w="75" w:type="dxa"/>
            </w:tcMar>
            <w:vAlign w:val="center"/>
          </w:tcPr>
          <w:p w14:paraId="3CABEF4E" w14:textId="77777777" w:rsidR="00BE7E6E" w:rsidRPr="00731494" w:rsidRDefault="00CA7359">
            <w:r w:rsidRPr="00731494">
              <w:rPr>
                <w:rFonts w:ascii="Arial" w:hAnsi="Arial" w:cs="Arial"/>
                <w:color w:val="000000"/>
                <w:position w:val="-2"/>
                <w:sz w:val="18"/>
                <w:szCs w:val="18"/>
              </w:rPr>
              <w:t> </w:t>
            </w:r>
          </w:p>
        </w:tc>
        <w:tc>
          <w:tcPr>
            <w:tcW w:w="0" w:type="auto"/>
            <w:tcMar>
              <w:top w:w="75" w:type="dxa"/>
              <w:bottom w:w="75" w:type="dxa"/>
            </w:tcMar>
            <w:vAlign w:val="center"/>
          </w:tcPr>
          <w:p w14:paraId="2B085B87" w14:textId="77777777" w:rsidR="00BE7E6E" w:rsidRPr="00731494" w:rsidRDefault="00CA7359">
            <w:pPr>
              <w:jc w:val="center"/>
            </w:pPr>
            <w:r w:rsidRPr="00731494">
              <w:rPr>
                <w:rFonts w:ascii="Arial" w:hAnsi="Arial" w:cs="Arial"/>
                <w:color w:val="A9A9A9"/>
                <w:position w:val="-2"/>
                <w:sz w:val="18"/>
                <w:szCs w:val="18"/>
              </w:rPr>
              <w:t>(podpis)</w:t>
            </w:r>
          </w:p>
        </w:tc>
      </w:tr>
    </w:tbl>
    <w:p w14:paraId="37B5D49D" w14:textId="77777777" w:rsidR="00BE7E6E" w:rsidRPr="00731494" w:rsidRDefault="00CA7359">
      <w:pPr>
        <w:spacing w:before="225" w:after="225" w:line="240" w:lineRule="auto"/>
        <w:jc w:val="both"/>
      </w:pPr>
      <w:r w:rsidRPr="00731494">
        <w:rPr>
          <w:rFonts w:ascii="Arial" w:hAnsi="Arial" w:cs="Arial"/>
          <w:color w:val="000000"/>
          <w:sz w:val="18"/>
          <w:szCs w:val="18"/>
        </w:rPr>
        <w:t> </w:t>
      </w:r>
    </w:p>
    <w:p w14:paraId="55AA5118" w14:textId="77777777" w:rsidR="00BE7E6E" w:rsidRPr="00731494" w:rsidRDefault="00CA7359">
      <w:pPr>
        <w:spacing w:before="225" w:after="225" w:line="240" w:lineRule="auto"/>
        <w:jc w:val="both"/>
      </w:pPr>
      <w:r w:rsidRPr="00731494">
        <w:rPr>
          <w:rFonts w:ascii="Arial" w:hAnsi="Arial" w:cs="Arial"/>
          <w:b/>
          <w:bCs/>
          <w:i/>
          <w:iCs/>
          <w:color w:val="000000"/>
          <w:sz w:val="18"/>
          <w:szCs w:val="18"/>
          <w:u w:val="single"/>
        </w:rPr>
        <w:t>V primeru nastopa s partnerji in/ali podizvajalci, je potrebno seznam predložiti tudi za PARTNERJE in PODIZVAJALCE. </w:t>
      </w:r>
    </w:p>
    <w:p w14:paraId="01F5D931" w14:textId="77777777" w:rsidR="00BE7E6E" w:rsidRPr="00731494" w:rsidRDefault="00CA7359">
      <w:pPr>
        <w:spacing w:before="225" w:after="225" w:line="240" w:lineRule="auto"/>
        <w:jc w:val="both"/>
      </w:pPr>
      <w:r w:rsidRPr="00731494">
        <w:rPr>
          <w:rFonts w:ascii="Arial" w:hAnsi="Arial" w:cs="Arial"/>
          <w:color w:val="000000"/>
          <w:sz w:val="18"/>
          <w:szCs w:val="18"/>
        </w:rPr>
        <w:t> </w:t>
      </w:r>
    </w:p>
    <w:p w14:paraId="16C6C578" w14:textId="77777777" w:rsidR="00CF2BF2" w:rsidRPr="00731494" w:rsidRDefault="00CF2BF2">
      <w:pPr>
        <w:sectPr w:rsidR="00CF2BF2" w:rsidRPr="00731494" w:rsidSect="00CA7359">
          <w:footerReference w:type="default" r:id="rId13"/>
          <w:pgSz w:w="11906" w:h="16838"/>
          <w:pgMar w:top="1418" w:right="1418" w:bottom="1418" w:left="1418" w:header="567" w:footer="596" w:gutter="0"/>
          <w:cols w:space="708"/>
          <w:docGrid w:linePitch="360"/>
        </w:sectPr>
      </w:pPr>
    </w:p>
    <w:p w14:paraId="484F209D" w14:textId="21D1F4BC" w:rsidR="00CF2BF2" w:rsidRPr="00731494" w:rsidRDefault="00CF2BF2" w:rsidP="00CF2BF2">
      <w:pPr>
        <w:spacing w:before="225" w:after="225" w:line="240" w:lineRule="auto"/>
        <w:jc w:val="right"/>
        <w:rPr>
          <w:rFonts w:ascii="Arial" w:hAnsi="Arial" w:cs="Arial"/>
          <w:sz w:val="18"/>
          <w:szCs w:val="18"/>
        </w:rPr>
      </w:pPr>
      <w:r w:rsidRPr="00731494">
        <w:rPr>
          <w:rFonts w:ascii="Arial" w:hAnsi="Arial" w:cs="Arial"/>
          <w:sz w:val="18"/>
          <w:szCs w:val="18"/>
        </w:rPr>
        <w:lastRenderedPageBreak/>
        <w:t>Obrazec št: 5</w:t>
      </w:r>
    </w:p>
    <w:p w14:paraId="1EA30E37" w14:textId="77777777" w:rsidR="00CF2BF2" w:rsidRPr="00731494" w:rsidRDefault="00CF2BF2" w:rsidP="00CF2BF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Referenčna lista gospodarskega subjekta</w:t>
      </w:r>
    </w:p>
    <w:p w14:paraId="70650C06" w14:textId="4B23093B" w:rsidR="00CF2BF2" w:rsidRPr="00731494" w:rsidRDefault="00CF2BF2" w:rsidP="00CF2BF2">
      <w:pPr>
        <w:spacing w:before="225" w:after="225" w:line="240" w:lineRule="auto"/>
        <w:jc w:val="both"/>
      </w:pPr>
      <w:r w:rsidRPr="00731494">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posle: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102"/>
        <w:gridCol w:w="4577"/>
        <w:gridCol w:w="1735"/>
        <w:gridCol w:w="1547"/>
        <w:gridCol w:w="1713"/>
        <w:gridCol w:w="2310"/>
      </w:tblGrid>
      <w:tr w:rsidR="0063768A" w:rsidRPr="00731494" w14:paraId="542B96E2" w14:textId="77777777" w:rsidTr="0063768A">
        <w:tc>
          <w:tcPr>
            <w:tcW w:w="77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8B3D49" w14:textId="77777777" w:rsidR="0063768A" w:rsidRPr="00731494" w:rsidRDefault="0063768A" w:rsidP="00CA7359">
            <w:pPr>
              <w:jc w:val="center"/>
            </w:pPr>
            <w:r w:rsidRPr="00731494">
              <w:rPr>
                <w:rFonts w:ascii="Arial" w:hAnsi="Arial" w:cs="Arial"/>
                <w:b/>
                <w:bCs/>
                <w:color w:val="000000"/>
                <w:position w:val="-2"/>
                <w:sz w:val="18"/>
                <w:szCs w:val="18"/>
                <w:shd w:val="clear" w:color="auto" w:fill="CCCCCC"/>
              </w:rPr>
              <w:t>Naročnik</w:t>
            </w:r>
            <w:r w:rsidRPr="00731494">
              <w:rPr>
                <w:rFonts w:ascii="Arial" w:hAnsi="Arial" w:cs="Arial"/>
                <w:b/>
                <w:bCs/>
                <w:color w:val="000000"/>
                <w:position w:val="-2"/>
                <w:sz w:val="18"/>
                <w:szCs w:val="18"/>
                <w:shd w:val="clear" w:color="auto" w:fill="CCCCCC"/>
              </w:rPr>
              <w:br/>
              <w:t>(naziv, naslov)</w:t>
            </w:r>
          </w:p>
        </w:tc>
        <w:tc>
          <w:tcPr>
            <w:tcW w:w="166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BBB0424" w14:textId="2E450268" w:rsidR="0063768A" w:rsidRPr="00731494" w:rsidRDefault="0063768A" w:rsidP="00CA7359">
            <w:pPr>
              <w:jc w:val="center"/>
              <w:rPr>
                <w:rFonts w:ascii="Arial" w:hAnsi="Arial" w:cs="Arial"/>
                <w:bCs/>
                <w:color w:val="000000"/>
                <w:position w:val="-2"/>
                <w:sz w:val="18"/>
                <w:szCs w:val="18"/>
                <w:shd w:val="clear" w:color="auto" w:fill="CCCCCC"/>
              </w:rPr>
            </w:pPr>
            <w:r w:rsidRPr="00731494">
              <w:rPr>
                <w:rFonts w:ascii="Arial" w:hAnsi="Arial" w:cs="Arial"/>
                <w:b/>
                <w:bCs/>
                <w:color w:val="000000"/>
                <w:position w:val="-2"/>
                <w:sz w:val="18"/>
                <w:szCs w:val="18"/>
                <w:shd w:val="clear" w:color="auto" w:fill="CCCCCC"/>
              </w:rPr>
              <w:t>Predmet referenčnega posla</w:t>
            </w:r>
            <w:r w:rsidRPr="00731494">
              <w:rPr>
                <w:rFonts w:ascii="Arial" w:hAnsi="Arial" w:cs="Arial"/>
                <w:b/>
                <w:bCs/>
                <w:color w:val="000000"/>
                <w:position w:val="-2"/>
                <w:sz w:val="18"/>
                <w:szCs w:val="18"/>
                <w:shd w:val="clear" w:color="auto" w:fill="CCCCCC"/>
              </w:rPr>
              <w:br/>
            </w:r>
          </w:p>
          <w:p w14:paraId="6C73259F" w14:textId="179CDD41" w:rsidR="0063768A" w:rsidRDefault="0063768A" w:rsidP="00CA7359">
            <w:pPr>
              <w:jc w:val="center"/>
              <w:rPr>
                <w:rFonts w:ascii="Arial" w:hAnsi="Arial" w:cs="Arial"/>
                <w:bCs/>
                <w:i/>
                <w:iCs/>
                <w:color w:val="000000"/>
                <w:position w:val="-2"/>
                <w:sz w:val="18"/>
                <w:szCs w:val="18"/>
                <w:shd w:val="clear" w:color="auto" w:fill="CCCCCC"/>
              </w:rPr>
            </w:pPr>
            <w:r w:rsidRPr="00731494">
              <w:rPr>
                <w:rFonts w:ascii="Arial" w:hAnsi="Arial" w:cs="Arial"/>
                <w:bCs/>
                <w:i/>
                <w:iCs/>
                <w:color w:val="000000"/>
                <w:position w:val="-2"/>
                <w:sz w:val="18"/>
                <w:szCs w:val="18"/>
                <w:shd w:val="clear" w:color="auto" w:fill="CCCCCC"/>
              </w:rPr>
              <w:t>(podroben opis referenčnega posla oziroma navedba, ali je bila v okviru referenčnega posla:</w:t>
            </w:r>
          </w:p>
          <w:p w14:paraId="39E2EAF1" w14:textId="77777777" w:rsidR="0063768A" w:rsidRPr="00731494" w:rsidRDefault="0063768A" w:rsidP="00CA7359">
            <w:pPr>
              <w:jc w:val="center"/>
              <w:rPr>
                <w:rFonts w:ascii="Arial" w:hAnsi="Arial" w:cs="Arial"/>
                <w:bCs/>
                <w:i/>
                <w:iCs/>
                <w:color w:val="000000"/>
                <w:position w:val="-2"/>
                <w:sz w:val="18"/>
                <w:szCs w:val="18"/>
                <w:shd w:val="clear" w:color="auto" w:fill="CCCCCC"/>
              </w:rPr>
            </w:pPr>
          </w:p>
          <w:p w14:paraId="022D8318" w14:textId="1B140827" w:rsidR="0063768A" w:rsidRPr="00731494" w:rsidRDefault="0063768A" w:rsidP="0061547C">
            <w:pPr>
              <w:pStyle w:val="ListParagraph"/>
              <w:numPr>
                <w:ilvl w:val="0"/>
                <w:numId w:val="14"/>
              </w:numPr>
              <w:jc w:val="both"/>
              <w:rPr>
                <w:rFonts w:ascii="Arial" w:hAnsi="Arial" w:cs="Arial"/>
                <w:bCs/>
                <w:i/>
                <w:iCs/>
                <w:color w:val="000000"/>
                <w:position w:val="-2"/>
                <w:sz w:val="18"/>
                <w:szCs w:val="18"/>
                <w:shd w:val="clear" w:color="auto" w:fill="CCCCCC"/>
              </w:rPr>
            </w:pPr>
            <w:r w:rsidRPr="00731494">
              <w:rPr>
                <w:rFonts w:ascii="Arial" w:hAnsi="Arial" w:cs="Arial"/>
                <w:bCs/>
                <w:i/>
                <w:iCs/>
                <w:color w:val="000000"/>
                <w:position w:val="-2"/>
                <w:sz w:val="18"/>
                <w:szCs w:val="18"/>
                <w:shd w:val="clear" w:color="auto" w:fill="CCCCCC"/>
              </w:rPr>
              <w:t xml:space="preserve">izvedena dobava </w:t>
            </w:r>
            <w:r w:rsidRPr="0063768A">
              <w:rPr>
                <w:rFonts w:ascii="Arial" w:hAnsi="Arial" w:cs="Arial"/>
                <w:bCs/>
                <w:i/>
                <w:iCs/>
                <w:color w:val="000000"/>
                <w:position w:val="-2"/>
                <w:sz w:val="18"/>
                <w:szCs w:val="18"/>
                <w:shd w:val="clear" w:color="auto" w:fill="CCCCCC"/>
              </w:rPr>
              <w:t xml:space="preserve">terapevtskih dinamičnih blazin s črpalko </w:t>
            </w:r>
            <w:r w:rsidRPr="00731494">
              <w:rPr>
                <w:rFonts w:ascii="Arial" w:hAnsi="Arial" w:cs="Arial"/>
                <w:bCs/>
                <w:i/>
                <w:iCs/>
                <w:color w:val="000000"/>
                <w:position w:val="-2"/>
                <w:sz w:val="18"/>
                <w:szCs w:val="18"/>
                <w:shd w:val="clear" w:color="auto" w:fill="CCCCCC"/>
              </w:rPr>
              <w:t>ali</w:t>
            </w:r>
          </w:p>
          <w:p w14:paraId="635ABA39" w14:textId="708573E7" w:rsidR="0063768A" w:rsidRDefault="0063768A" w:rsidP="0061547C">
            <w:pPr>
              <w:pStyle w:val="ListParagraph"/>
              <w:numPr>
                <w:ilvl w:val="0"/>
                <w:numId w:val="14"/>
              </w:numPr>
              <w:jc w:val="both"/>
              <w:rPr>
                <w:rFonts w:ascii="Arial" w:hAnsi="Arial" w:cs="Arial"/>
                <w:bCs/>
                <w:i/>
                <w:iCs/>
                <w:color w:val="000000"/>
                <w:position w:val="-2"/>
                <w:sz w:val="18"/>
                <w:szCs w:val="18"/>
                <w:shd w:val="clear" w:color="auto" w:fill="CCCCCC"/>
              </w:rPr>
            </w:pPr>
            <w:r w:rsidRPr="00731494">
              <w:rPr>
                <w:rFonts w:ascii="Arial" w:hAnsi="Arial" w:cs="Arial"/>
                <w:bCs/>
                <w:i/>
                <w:iCs/>
                <w:color w:val="000000"/>
                <w:position w:val="-2"/>
                <w:sz w:val="18"/>
                <w:szCs w:val="18"/>
                <w:shd w:val="clear" w:color="auto" w:fill="CCCCCC"/>
              </w:rPr>
              <w:t xml:space="preserve">izvedena dobava </w:t>
            </w:r>
            <w:r w:rsidRPr="0063768A">
              <w:rPr>
                <w:rFonts w:ascii="Arial" w:hAnsi="Arial" w:cs="Arial"/>
                <w:bCs/>
                <w:i/>
                <w:iCs/>
                <w:color w:val="000000"/>
                <w:position w:val="-2"/>
                <w:sz w:val="18"/>
                <w:szCs w:val="18"/>
                <w:shd w:val="clear" w:color="auto" w:fill="CCCCCC"/>
              </w:rPr>
              <w:t xml:space="preserve">terapevtskih dinamičnih blazin </w:t>
            </w:r>
            <w:r>
              <w:rPr>
                <w:rFonts w:ascii="Arial" w:hAnsi="Arial" w:cs="Arial"/>
                <w:bCs/>
                <w:i/>
                <w:iCs/>
                <w:color w:val="000000"/>
                <w:position w:val="-2"/>
                <w:sz w:val="18"/>
                <w:szCs w:val="18"/>
                <w:shd w:val="clear" w:color="auto" w:fill="CCCCCC"/>
              </w:rPr>
              <w:t>brez</w:t>
            </w:r>
            <w:r w:rsidRPr="0063768A">
              <w:rPr>
                <w:rFonts w:ascii="Arial" w:hAnsi="Arial" w:cs="Arial"/>
                <w:bCs/>
                <w:i/>
                <w:iCs/>
                <w:color w:val="000000"/>
                <w:position w:val="-2"/>
                <w:sz w:val="18"/>
                <w:szCs w:val="18"/>
                <w:shd w:val="clear" w:color="auto" w:fill="CCCCCC"/>
              </w:rPr>
              <w:t xml:space="preserve"> črpalk</w:t>
            </w:r>
            <w:r>
              <w:rPr>
                <w:rFonts w:ascii="Arial" w:hAnsi="Arial" w:cs="Arial"/>
                <w:bCs/>
                <w:i/>
                <w:iCs/>
                <w:color w:val="000000"/>
                <w:position w:val="-2"/>
                <w:sz w:val="18"/>
                <w:szCs w:val="18"/>
                <w:shd w:val="clear" w:color="auto" w:fill="CCCCCC"/>
              </w:rPr>
              <w:t>e ali</w:t>
            </w:r>
          </w:p>
          <w:p w14:paraId="376F1438" w14:textId="3B20E038" w:rsidR="0063768A" w:rsidRPr="00731494" w:rsidRDefault="0063768A" w:rsidP="0061547C">
            <w:pPr>
              <w:pStyle w:val="ListParagraph"/>
              <w:numPr>
                <w:ilvl w:val="0"/>
                <w:numId w:val="14"/>
              </w:numPr>
              <w:jc w:val="both"/>
              <w:rPr>
                <w:rFonts w:ascii="Arial" w:hAnsi="Arial" w:cs="Arial"/>
                <w:bCs/>
                <w:i/>
                <w:iCs/>
                <w:color w:val="000000"/>
                <w:position w:val="-2"/>
                <w:sz w:val="18"/>
                <w:szCs w:val="18"/>
                <w:shd w:val="clear" w:color="auto" w:fill="CCCCCC"/>
              </w:rPr>
            </w:pPr>
            <w:r>
              <w:rPr>
                <w:rFonts w:ascii="Arial" w:hAnsi="Arial" w:cs="Arial"/>
                <w:bCs/>
                <w:i/>
                <w:iCs/>
                <w:color w:val="000000"/>
                <w:position w:val="-2"/>
                <w:sz w:val="18"/>
                <w:szCs w:val="18"/>
                <w:shd w:val="clear" w:color="auto" w:fill="CCCCCC"/>
              </w:rPr>
              <w:t xml:space="preserve">izvedena dobava </w:t>
            </w:r>
            <w:r w:rsidR="0008111E" w:rsidRPr="0008111E">
              <w:rPr>
                <w:rFonts w:ascii="Arial" w:hAnsi="Arial" w:cs="Arial"/>
                <w:bCs/>
                <w:i/>
                <w:iCs/>
                <w:color w:val="000000"/>
                <w:position w:val="-2"/>
                <w:sz w:val="18"/>
                <w:szCs w:val="18"/>
                <w:shd w:val="clear" w:color="auto" w:fill="CCCCCC"/>
              </w:rPr>
              <w:t>posteljnih vložkov</w:t>
            </w:r>
            <w:r w:rsidRPr="0063768A">
              <w:rPr>
                <w:rFonts w:ascii="Arial" w:hAnsi="Arial" w:cs="Arial"/>
                <w:bCs/>
                <w:i/>
                <w:iCs/>
                <w:color w:val="000000"/>
                <w:position w:val="-2"/>
                <w:sz w:val="18"/>
                <w:szCs w:val="18"/>
                <w:shd w:val="clear" w:color="auto" w:fill="CCCCCC"/>
              </w:rPr>
              <w:t xml:space="preserve"> s prevleko za odrasle</w:t>
            </w:r>
            <w:r>
              <w:rPr>
                <w:rFonts w:ascii="Arial" w:hAnsi="Arial" w:cs="Arial"/>
                <w:bCs/>
                <w:i/>
                <w:iCs/>
                <w:color w:val="000000"/>
                <w:position w:val="-2"/>
                <w:sz w:val="18"/>
                <w:szCs w:val="18"/>
                <w:shd w:val="clear" w:color="auto" w:fill="CCCCCC"/>
              </w:rPr>
              <w:t xml:space="preserve"> ali</w:t>
            </w:r>
          </w:p>
          <w:p w14:paraId="4F86EDFE" w14:textId="2B21E18B" w:rsidR="0063768A" w:rsidRDefault="0063768A" w:rsidP="0061547C">
            <w:pPr>
              <w:pStyle w:val="ListParagraph"/>
              <w:numPr>
                <w:ilvl w:val="0"/>
                <w:numId w:val="14"/>
              </w:numPr>
              <w:jc w:val="both"/>
              <w:rPr>
                <w:rFonts w:ascii="Arial" w:hAnsi="Arial" w:cs="Arial"/>
                <w:bCs/>
                <w:i/>
                <w:iCs/>
                <w:color w:val="000000"/>
                <w:position w:val="-2"/>
                <w:sz w:val="18"/>
                <w:szCs w:val="18"/>
                <w:shd w:val="clear" w:color="auto" w:fill="CCCCCC"/>
              </w:rPr>
            </w:pPr>
            <w:r>
              <w:rPr>
                <w:rFonts w:ascii="Arial" w:hAnsi="Arial" w:cs="Arial"/>
                <w:bCs/>
                <w:i/>
                <w:iCs/>
                <w:color w:val="000000"/>
                <w:position w:val="-2"/>
                <w:sz w:val="18"/>
                <w:szCs w:val="18"/>
                <w:shd w:val="clear" w:color="auto" w:fill="CCCCCC"/>
              </w:rPr>
              <w:t xml:space="preserve">izvedena dobava </w:t>
            </w:r>
            <w:r w:rsidR="0008111E" w:rsidRPr="0008111E">
              <w:rPr>
                <w:rFonts w:ascii="Arial" w:hAnsi="Arial" w:cs="Arial"/>
                <w:bCs/>
                <w:i/>
                <w:iCs/>
                <w:color w:val="000000"/>
                <w:position w:val="-2"/>
                <w:sz w:val="18"/>
                <w:szCs w:val="18"/>
                <w:shd w:val="clear" w:color="auto" w:fill="CCCCCC"/>
              </w:rPr>
              <w:t>posteljnih vložkov</w:t>
            </w:r>
            <w:r w:rsidRPr="0063768A">
              <w:rPr>
                <w:rFonts w:ascii="Arial" w:hAnsi="Arial" w:cs="Arial"/>
                <w:bCs/>
                <w:i/>
                <w:iCs/>
                <w:color w:val="000000"/>
                <w:position w:val="-2"/>
                <w:sz w:val="18"/>
                <w:szCs w:val="18"/>
                <w:shd w:val="clear" w:color="auto" w:fill="CCCCCC"/>
              </w:rPr>
              <w:t xml:space="preserve"> s prevleko za </w:t>
            </w:r>
            <w:r>
              <w:rPr>
                <w:rFonts w:ascii="Arial" w:hAnsi="Arial" w:cs="Arial"/>
                <w:bCs/>
                <w:i/>
                <w:iCs/>
                <w:color w:val="000000"/>
                <w:position w:val="-2"/>
                <w:sz w:val="18"/>
                <w:szCs w:val="18"/>
                <w:shd w:val="clear" w:color="auto" w:fill="CCCCCC"/>
              </w:rPr>
              <w:t>otroke)</w:t>
            </w:r>
            <w:r w:rsidRPr="00731494">
              <w:rPr>
                <w:rFonts w:ascii="Arial" w:hAnsi="Arial" w:cs="Arial"/>
                <w:bCs/>
                <w:i/>
                <w:iCs/>
                <w:color w:val="000000"/>
                <w:position w:val="-2"/>
                <w:sz w:val="18"/>
                <w:szCs w:val="18"/>
                <w:shd w:val="clear" w:color="auto" w:fill="CCCCCC"/>
              </w:rPr>
              <w:t>.</w:t>
            </w:r>
          </w:p>
          <w:p w14:paraId="2C8C137D" w14:textId="13A8057F" w:rsidR="0063768A" w:rsidRPr="00731494" w:rsidRDefault="0063768A" w:rsidP="0063768A">
            <w:pPr>
              <w:pStyle w:val="ListParagraph"/>
              <w:ind w:left="360"/>
              <w:jc w:val="both"/>
              <w:rPr>
                <w:rFonts w:ascii="Arial" w:hAnsi="Arial" w:cs="Arial"/>
                <w:bCs/>
                <w:i/>
                <w:iCs/>
                <w:color w:val="000000"/>
                <w:position w:val="-2"/>
                <w:sz w:val="18"/>
                <w:szCs w:val="18"/>
                <w:shd w:val="clear" w:color="auto" w:fill="CCCCCC"/>
              </w:rPr>
            </w:pPr>
          </w:p>
        </w:tc>
        <w:tc>
          <w:tcPr>
            <w:tcW w:w="64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FC69142" w14:textId="77777777" w:rsidR="0063768A" w:rsidRDefault="0063768A" w:rsidP="00CA7359">
            <w:pPr>
              <w:jc w:val="center"/>
              <w:rPr>
                <w:rFonts w:ascii="Arial" w:hAnsi="Arial" w:cs="Arial"/>
                <w:b/>
                <w:bCs/>
                <w:color w:val="000000"/>
                <w:position w:val="-2"/>
                <w:sz w:val="18"/>
                <w:szCs w:val="18"/>
                <w:shd w:val="clear" w:color="auto" w:fill="CCCCCC"/>
              </w:rPr>
            </w:pPr>
            <w:r w:rsidRPr="00731494">
              <w:rPr>
                <w:rFonts w:ascii="Arial" w:hAnsi="Arial" w:cs="Arial"/>
                <w:b/>
                <w:bCs/>
                <w:color w:val="000000"/>
                <w:position w:val="-2"/>
                <w:sz w:val="18"/>
                <w:szCs w:val="18"/>
                <w:shd w:val="clear" w:color="auto" w:fill="CCCCCC"/>
              </w:rPr>
              <w:t>Čas realizacije referenčnega posla</w:t>
            </w:r>
          </w:p>
          <w:p w14:paraId="5483D938" w14:textId="689C506F" w:rsidR="0063768A" w:rsidRPr="0063768A" w:rsidRDefault="0063768A" w:rsidP="00CA7359">
            <w:pPr>
              <w:jc w:val="center"/>
              <w:rPr>
                <w:i/>
                <w:iCs/>
              </w:rPr>
            </w:pPr>
            <w:r w:rsidRPr="00731494">
              <w:rPr>
                <w:rFonts w:ascii="Arial" w:hAnsi="Arial" w:cs="Arial"/>
                <w:b/>
                <w:bCs/>
                <w:color w:val="000000"/>
                <w:position w:val="-2"/>
                <w:sz w:val="18"/>
                <w:szCs w:val="18"/>
                <w:shd w:val="clear" w:color="auto" w:fill="CCCCCC"/>
              </w:rPr>
              <w:br/>
            </w:r>
            <w:r w:rsidRPr="0063768A">
              <w:rPr>
                <w:rFonts w:ascii="Arial" w:hAnsi="Arial" w:cs="Arial"/>
                <w:i/>
                <w:iCs/>
                <w:color w:val="000000"/>
                <w:position w:val="-2"/>
                <w:sz w:val="18"/>
                <w:szCs w:val="18"/>
                <w:shd w:val="clear" w:color="auto" w:fill="CCCCCC"/>
              </w:rPr>
              <w:t xml:space="preserve">(datum dobave blaga) </w:t>
            </w:r>
          </w:p>
        </w:tc>
        <w:tc>
          <w:tcPr>
            <w:tcW w:w="416" w:type="pct"/>
            <w:tcBorders>
              <w:top w:val="inset" w:sz="7" w:space="0" w:color="000000"/>
              <w:left w:val="inset" w:sz="7" w:space="0" w:color="000000"/>
              <w:bottom w:val="inset" w:sz="7" w:space="0" w:color="000000"/>
              <w:right w:val="inset" w:sz="7" w:space="0" w:color="000000"/>
            </w:tcBorders>
            <w:shd w:val="clear" w:color="auto" w:fill="CCCCCC"/>
            <w:vAlign w:val="center"/>
          </w:tcPr>
          <w:p w14:paraId="5244EA6D" w14:textId="77777777" w:rsidR="0063768A" w:rsidRPr="00927365" w:rsidRDefault="0063768A" w:rsidP="0063768A">
            <w:pPr>
              <w:jc w:val="center"/>
              <w:rPr>
                <w:rFonts w:ascii="Arial" w:hAnsi="Arial" w:cs="Arial"/>
                <w:b/>
                <w:color w:val="000000"/>
                <w:position w:val="-2"/>
                <w:sz w:val="18"/>
                <w:szCs w:val="18"/>
                <w:shd w:val="clear" w:color="auto" w:fill="CCCCCC"/>
              </w:rPr>
            </w:pPr>
            <w:r w:rsidRPr="00927365">
              <w:rPr>
                <w:rFonts w:ascii="Arial" w:hAnsi="Arial" w:cs="Arial"/>
                <w:b/>
                <w:color w:val="000000"/>
                <w:position w:val="-2"/>
                <w:sz w:val="18"/>
                <w:szCs w:val="18"/>
                <w:shd w:val="clear" w:color="auto" w:fill="CCCCCC"/>
              </w:rPr>
              <w:t>Ponudnik z referenco izkazuje usposobljenost za sklop</w:t>
            </w:r>
          </w:p>
          <w:p w14:paraId="38E22B12" w14:textId="77777777" w:rsidR="0063768A" w:rsidRPr="00927365" w:rsidRDefault="0063768A" w:rsidP="0063768A">
            <w:pPr>
              <w:jc w:val="center"/>
              <w:rPr>
                <w:rFonts w:ascii="Arial" w:hAnsi="Arial" w:cs="Arial"/>
                <w:bCs/>
                <w:i/>
                <w:iCs/>
                <w:color w:val="000000"/>
                <w:position w:val="-2"/>
                <w:sz w:val="18"/>
                <w:szCs w:val="18"/>
                <w:shd w:val="clear" w:color="auto" w:fill="CCCCCC"/>
              </w:rPr>
            </w:pPr>
          </w:p>
          <w:p w14:paraId="3567C3AA" w14:textId="579B125A" w:rsidR="0063768A" w:rsidRPr="00731494" w:rsidRDefault="0063768A" w:rsidP="0063768A">
            <w:pPr>
              <w:jc w:val="center"/>
            </w:pPr>
            <w:r w:rsidRPr="00927365">
              <w:rPr>
                <w:rFonts w:ascii="Arial" w:hAnsi="Arial" w:cs="Arial"/>
                <w:bCs/>
                <w:i/>
                <w:iCs/>
                <w:color w:val="000000"/>
                <w:position w:val="-2"/>
                <w:sz w:val="18"/>
                <w:szCs w:val="18"/>
                <w:shd w:val="clear" w:color="auto" w:fill="CCCCCC"/>
              </w:rPr>
              <w:t>(navedba sklopa na katerega se predložena referenca nanaša)</w:t>
            </w:r>
          </w:p>
        </w:tc>
        <w:tc>
          <w:tcPr>
            <w:tcW w:w="64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CA3396" w14:textId="52168685" w:rsidR="0063768A" w:rsidRPr="00731494" w:rsidRDefault="0063768A" w:rsidP="00CA7359">
            <w:pPr>
              <w:jc w:val="center"/>
            </w:pPr>
            <w:r w:rsidRPr="00731494">
              <w:rPr>
                <w:rFonts w:ascii="Arial" w:hAnsi="Arial" w:cs="Arial"/>
                <w:b/>
                <w:bCs/>
                <w:color w:val="000000"/>
                <w:position w:val="-2"/>
                <w:sz w:val="18"/>
                <w:szCs w:val="18"/>
                <w:shd w:val="clear" w:color="auto" w:fill="CCCCCC"/>
              </w:rPr>
              <w:t>Pogodbeni znesek</w:t>
            </w:r>
            <w:r w:rsidRPr="00731494">
              <w:rPr>
                <w:rFonts w:ascii="Arial" w:hAnsi="Arial" w:cs="Arial"/>
                <w:b/>
                <w:bCs/>
                <w:color w:val="000000"/>
                <w:position w:val="-2"/>
                <w:sz w:val="18"/>
                <w:szCs w:val="18"/>
                <w:shd w:val="clear" w:color="auto" w:fill="CCCCCC"/>
              </w:rPr>
              <w:br/>
              <w:t xml:space="preserve">(brez DDV), ki se nanaša na </w:t>
            </w:r>
            <w:r w:rsidRPr="00731494">
              <w:rPr>
                <w:rFonts w:ascii="Arial" w:hAnsi="Arial" w:cs="Arial"/>
                <w:b/>
                <w:bCs/>
                <w:color w:val="000000"/>
                <w:position w:val="-2"/>
                <w:sz w:val="18"/>
                <w:szCs w:val="18"/>
                <w:u w:val="single"/>
                <w:shd w:val="clear" w:color="auto" w:fill="CCCCCC"/>
              </w:rPr>
              <w:t>referenčni posel</w:t>
            </w:r>
          </w:p>
        </w:tc>
        <w:tc>
          <w:tcPr>
            <w:tcW w:w="85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029F1BC" w14:textId="77777777" w:rsidR="0063768A" w:rsidRPr="00731494" w:rsidRDefault="0063768A" w:rsidP="00CA7359">
            <w:pPr>
              <w:jc w:val="center"/>
            </w:pPr>
            <w:r w:rsidRPr="00731494">
              <w:rPr>
                <w:rFonts w:ascii="Arial" w:hAnsi="Arial" w:cs="Arial"/>
                <w:b/>
                <w:bCs/>
                <w:color w:val="000000"/>
                <w:position w:val="-2"/>
                <w:sz w:val="18"/>
                <w:szCs w:val="18"/>
                <w:shd w:val="clear" w:color="auto" w:fill="CCCCCC"/>
              </w:rPr>
              <w:t>Kontaktna oseba pri naročniku</w:t>
            </w:r>
            <w:r w:rsidRPr="00731494">
              <w:rPr>
                <w:rFonts w:ascii="Arial" w:hAnsi="Arial" w:cs="Arial"/>
                <w:b/>
                <w:bCs/>
                <w:color w:val="000000"/>
                <w:position w:val="-2"/>
                <w:sz w:val="18"/>
                <w:szCs w:val="18"/>
                <w:shd w:val="clear" w:color="auto" w:fill="CCCCCC"/>
              </w:rPr>
              <w:br/>
              <w:t>(ime in priimek ter telefon in e-mail)</w:t>
            </w:r>
          </w:p>
        </w:tc>
      </w:tr>
      <w:tr w:rsidR="0063768A" w:rsidRPr="00731494" w14:paraId="47E7B754" w14:textId="77777777" w:rsidTr="0063768A">
        <w:tc>
          <w:tcPr>
            <w:tcW w:w="7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830EC" w14:textId="77777777" w:rsidR="0063768A" w:rsidRPr="00731494" w:rsidRDefault="0063768A" w:rsidP="00CA7359">
            <w:r w:rsidRPr="00731494">
              <w:rPr>
                <w:rFonts w:ascii="Arial" w:hAnsi="Arial" w:cs="Arial"/>
                <w:color w:val="000000"/>
                <w:position w:val="-2"/>
                <w:sz w:val="18"/>
                <w:szCs w:val="18"/>
              </w:rPr>
              <w:t> </w:t>
            </w:r>
          </w:p>
        </w:tc>
        <w:tc>
          <w:tcPr>
            <w:tcW w:w="1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998E4" w14:textId="77777777" w:rsidR="0063768A" w:rsidRPr="00731494" w:rsidRDefault="0063768A" w:rsidP="00CA7359">
            <w:pPr>
              <w:rPr>
                <w:rFonts w:ascii="Arial" w:hAnsi="Arial" w:cs="Arial"/>
                <w:color w:val="000000"/>
                <w:position w:val="-2"/>
                <w:sz w:val="18"/>
                <w:szCs w:val="18"/>
              </w:rPr>
            </w:pPr>
            <w:r w:rsidRPr="00731494">
              <w:rPr>
                <w:rFonts w:ascii="Arial" w:hAnsi="Arial" w:cs="Arial"/>
                <w:color w:val="000000"/>
                <w:position w:val="-2"/>
                <w:sz w:val="18"/>
                <w:szCs w:val="18"/>
              </w:rPr>
              <w:t> </w:t>
            </w:r>
          </w:p>
          <w:p w14:paraId="14BB1D6D" w14:textId="77777777" w:rsidR="0063768A" w:rsidRPr="00731494" w:rsidRDefault="0063768A" w:rsidP="00CA7359"/>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6CC71A" w14:textId="77777777" w:rsidR="0063768A" w:rsidRPr="00731494" w:rsidRDefault="0063768A" w:rsidP="00CA7359">
            <w:r w:rsidRPr="00731494">
              <w:rPr>
                <w:rFonts w:ascii="Arial" w:hAnsi="Arial" w:cs="Arial"/>
                <w:color w:val="000000"/>
                <w:position w:val="-2"/>
                <w:sz w:val="18"/>
                <w:szCs w:val="18"/>
              </w:rPr>
              <w:t> </w:t>
            </w:r>
          </w:p>
        </w:tc>
        <w:tc>
          <w:tcPr>
            <w:tcW w:w="416" w:type="pct"/>
            <w:tcBorders>
              <w:top w:val="inset" w:sz="7" w:space="0" w:color="000000"/>
              <w:left w:val="inset" w:sz="7" w:space="0" w:color="000000"/>
              <w:bottom w:val="inset" w:sz="7" w:space="0" w:color="000000"/>
              <w:right w:val="inset" w:sz="7" w:space="0" w:color="000000"/>
            </w:tcBorders>
            <w:vAlign w:val="center"/>
          </w:tcPr>
          <w:p w14:paraId="5283F1BA" w14:textId="650F34E3" w:rsidR="0063768A" w:rsidRPr="00731494" w:rsidRDefault="0063768A" w:rsidP="00CA7359"/>
        </w:tc>
        <w:tc>
          <w:tcPr>
            <w:tcW w:w="6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D5E63" w14:textId="77777777" w:rsidR="0063768A" w:rsidRPr="00731494" w:rsidRDefault="0063768A" w:rsidP="00CA7359">
            <w:r w:rsidRPr="00731494">
              <w:rPr>
                <w:rFonts w:ascii="Arial" w:hAnsi="Arial" w:cs="Arial"/>
                <w:color w:val="000000"/>
                <w:position w:val="-2"/>
                <w:sz w:val="18"/>
                <w:szCs w:val="18"/>
              </w:rPr>
              <w:t> </w:t>
            </w:r>
          </w:p>
        </w:tc>
        <w:tc>
          <w:tcPr>
            <w:tcW w:w="8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AD270" w14:textId="77777777" w:rsidR="0063768A" w:rsidRPr="00731494" w:rsidRDefault="0063768A" w:rsidP="00CA7359">
            <w:r w:rsidRPr="00731494">
              <w:rPr>
                <w:rFonts w:ascii="Arial" w:hAnsi="Arial" w:cs="Arial"/>
                <w:color w:val="000000"/>
                <w:position w:val="-2"/>
                <w:sz w:val="18"/>
                <w:szCs w:val="18"/>
              </w:rPr>
              <w:t> </w:t>
            </w:r>
          </w:p>
        </w:tc>
      </w:tr>
      <w:tr w:rsidR="0063768A" w:rsidRPr="00731494" w14:paraId="58C4F8BD" w14:textId="77777777" w:rsidTr="0063768A">
        <w:tc>
          <w:tcPr>
            <w:tcW w:w="7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0E48A" w14:textId="77777777" w:rsidR="0063768A" w:rsidRPr="00731494" w:rsidRDefault="0063768A" w:rsidP="00CA7359">
            <w:r w:rsidRPr="00731494">
              <w:rPr>
                <w:rFonts w:ascii="Arial" w:hAnsi="Arial" w:cs="Arial"/>
                <w:color w:val="000000"/>
                <w:position w:val="-2"/>
                <w:sz w:val="18"/>
                <w:szCs w:val="18"/>
              </w:rPr>
              <w:t> </w:t>
            </w:r>
          </w:p>
        </w:tc>
        <w:tc>
          <w:tcPr>
            <w:tcW w:w="1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C3F80" w14:textId="77777777" w:rsidR="0063768A" w:rsidRPr="00731494" w:rsidRDefault="0063768A" w:rsidP="00CA7359">
            <w:pPr>
              <w:rPr>
                <w:rFonts w:ascii="Arial" w:hAnsi="Arial" w:cs="Arial"/>
                <w:color w:val="000000"/>
                <w:position w:val="-2"/>
                <w:sz w:val="18"/>
                <w:szCs w:val="18"/>
              </w:rPr>
            </w:pPr>
            <w:r w:rsidRPr="00731494">
              <w:rPr>
                <w:rFonts w:ascii="Arial" w:hAnsi="Arial" w:cs="Arial"/>
                <w:color w:val="000000"/>
                <w:position w:val="-2"/>
                <w:sz w:val="18"/>
                <w:szCs w:val="18"/>
              </w:rPr>
              <w:t> </w:t>
            </w:r>
          </w:p>
          <w:p w14:paraId="101CE247" w14:textId="77777777" w:rsidR="0063768A" w:rsidRPr="00731494" w:rsidRDefault="0063768A" w:rsidP="00CA7359"/>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BD6AE1" w14:textId="77777777" w:rsidR="0063768A" w:rsidRPr="00731494" w:rsidRDefault="0063768A" w:rsidP="00CA7359">
            <w:r w:rsidRPr="00731494">
              <w:rPr>
                <w:rFonts w:ascii="Arial" w:hAnsi="Arial" w:cs="Arial"/>
                <w:color w:val="000000"/>
                <w:position w:val="-2"/>
                <w:sz w:val="18"/>
                <w:szCs w:val="18"/>
              </w:rPr>
              <w:t> </w:t>
            </w:r>
          </w:p>
        </w:tc>
        <w:tc>
          <w:tcPr>
            <w:tcW w:w="416" w:type="pct"/>
            <w:tcBorders>
              <w:top w:val="inset" w:sz="7" w:space="0" w:color="000000"/>
              <w:left w:val="inset" w:sz="7" w:space="0" w:color="000000"/>
              <w:bottom w:val="inset" w:sz="7" w:space="0" w:color="000000"/>
              <w:right w:val="inset" w:sz="7" w:space="0" w:color="000000"/>
            </w:tcBorders>
            <w:vAlign w:val="center"/>
          </w:tcPr>
          <w:p w14:paraId="7FE98269" w14:textId="4F076BBF" w:rsidR="0063768A" w:rsidRPr="00731494" w:rsidRDefault="0063768A" w:rsidP="00CA7359"/>
        </w:tc>
        <w:tc>
          <w:tcPr>
            <w:tcW w:w="6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CE3C4" w14:textId="77777777" w:rsidR="0063768A" w:rsidRPr="00731494" w:rsidRDefault="0063768A" w:rsidP="00CA7359">
            <w:r w:rsidRPr="00731494">
              <w:rPr>
                <w:rFonts w:ascii="Arial" w:hAnsi="Arial" w:cs="Arial"/>
                <w:color w:val="000000"/>
                <w:position w:val="-2"/>
                <w:sz w:val="18"/>
                <w:szCs w:val="18"/>
              </w:rPr>
              <w:t> </w:t>
            </w:r>
          </w:p>
        </w:tc>
        <w:tc>
          <w:tcPr>
            <w:tcW w:w="8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AA628" w14:textId="77777777" w:rsidR="0063768A" w:rsidRPr="00731494" w:rsidRDefault="0063768A" w:rsidP="00CA7359">
            <w:r w:rsidRPr="00731494">
              <w:rPr>
                <w:rFonts w:ascii="Arial" w:hAnsi="Arial" w:cs="Arial"/>
                <w:color w:val="000000"/>
                <w:position w:val="-2"/>
                <w:sz w:val="18"/>
                <w:szCs w:val="18"/>
              </w:rPr>
              <w:t> </w:t>
            </w:r>
          </w:p>
        </w:tc>
      </w:tr>
      <w:tr w:rsidR="0063768A" w:rsidRPr="00731494" w14:paraId="7D70634A" w14:textId="77777777" w:rsidTr="0063768A">
        <w:tc>
          <w:tcPr>
            <w:tcW w:w="7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74AF2" w14:textId="77777777" w:rsidR="0063768A" w:rsidRPr="00731494" w:rsidRDefault="0063768A" w:rsidP="00CA7359">
            <w:r w:rsidRPr="00731494">
              <w:rPr>
                <w:rFonts w:ascii="Arial" w:hAnsi="Arial" w:cs="Arial"/>
                <w:color w:val="000000"/>
                <w:position w:val="-2"/>
                <w:sz w:val="18"/>
                <w:szCs w:val="18"/>
              </w:rPr>
              <w:t> </w:t>
            </w:r>
          </w:p>
        </w:tc>
        <w:tc>
          <w:tcPr>
            <w:tcW w:w="1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2E90D" w14:textId="77777777" w:rsidR="0063768A" w:rsidRPr="00731494" w:rsidRDefault="0063768A" w:rsidP="00CA7359">
            <w:pPr>
              <w:rPr>
                <w:rFonts w:ascii="Arial" w:hAnsi="Arial" w:cs="Arial"/>
                <w:color w:val="000000"/>
                <w:position w:val="-2"/>
                <w:sz w:val="18"/>
                <w:szCs w:val="18"/>
              </w:rPr>
            </w:pPr>
            <w:r w:rsidRPr="00731494">
              <w:rPr>
                <w:rFonts w:ascii="Arial" w:hAnsi="Arial" w:cs="Arial"/>
                <w:color w:val="000000"/>
                <w:position w:val="-2"/>
                <w:sz w:val="18"/>
                <w:szCs w:val="18"/>
              </w:rPr>
              <w:t> </w:t>
            </w:r>
          </w:p>
          <w:p w14:paraId="53C367F8" w14:textId="77777777" w:rsidR="0063768A" w:rsidRPr="00731494" w:rsidRDefault="0063768A" w:rsidP="00CA7359"/>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F461E2" w14:textId="77777777" w:rsidR="0063768A" w:rsidRPr="00731494" w:rsidRDefault="0063768A" w:rsidP="00CA7359">
            <w:r w:rsidRPr="00731494">
              <w:rPr>
                <w:rFonts w:ascii="Arial" w:hAnsi="Arial" w:cs="Arial"/>
                <w:color w:val="000000"/>
                <w:position w:val="-2"/>
                <w:sz w:val="18"/>
                <w:szCs w:val="18"/>
              </w:rPr>
              <w:t> </w:t>
            </w:r>
          </w:p>
        </w:tc>
        <w:tc>
          <w:tcPr>
            <w:tcW w:w="416" w:type="pct"/>
            <w:tcBorders>
              <w:top w:val="inset" w:sz="7" w:space="0" w:color="000000"/>
              <w:left w:val="inset" w:sz="7" w:space="0" w:color="000000"/>
              <w:bottom w:val="inset" w:sz="7" w:space="0" w:color="000000"/>
              <w:right w:val="inset" w:sz="7" w:space="0" w:color="000000"/>
            </w:tcBorders>
            <w:vAlign w:val="center"/>
          </w:tcPr>
          <w:p w14:paraId="4C5B14EE" w14:textId="3550AC72" w:rsidR="0063768A" w:rsidRPr="00731494" w:rsidRDefault="0063768A" w:rsidP="00CA7359"/>
        </w:tc>
        <w:tc>
          <w:tcPr>
            <w:tcW w:w="6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3ED975" w14:textId="77777777" w:rsidR="0063768A" w:rsidRPr="00731494" w:rsidRDefault="0063768A" w:rsidP="00CA7359">
            <w:r w:rsidRPr="00731494">
              <w:rPr>
                <w:rFonts w:ascii="Arial" w:hAnsi="Arial" w:cs="Arial"/>
                <w:color w:val="000000"/>
                <w:position w:val="-2"/>
                <w:sz w:val="18"/>
                <w:szCs w:val="18"/>
              </w:rPr>
              <w:t> </w:t>
            </w:r>
          </w:p>
        </w:tc>
        <w:tc>
          <w:tcPr>
            <w:tcW w:w="8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294607" w14:textId="77777777" w:rsidR="0063768A" w:rsidRPr="00731494" w:rsidRDefault="0063768A" w:rsidP="00CA7359">
            <w:r w:rsidRPr="00731494">
              <w:rPr>
                <w:rFonts w:ascii="Arial" w:hAnsi="Arial" w:cs="Arial"/>
                <w:color w:val="000000"/>
                <w:position w:val="-2"/>
                <w:sz w:val="18"/>
                <w:szCs w:val="18"/>
              </w:rPr>
              <w:t> </w:t>
            </w:r>
          </w:p>
        </w:tc>
      </w:tr>
      <w:tr w:rsidR="0063768A" w:rsidRPr="00731494" w14:paraId="16DDF748" w14:textId="77777777" w:rsidTr="0063768A">
        <w:tc>
          <w:tcPr>
            <w:tcW w:w="7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5FC2BB" w14:textId="77777777" w:rsidR="0063768A" w:rsidRPr="00731494" w:rsidRDefault="0063768A" w:rsidP="00CA7359">
            <w:pPr>
              <w:rPr>
                <w:rFonts w:ascii="Arial" w:hAnsi="Arial" w:cs="Arial"/>
                <w:color w:val="000000"/>
                <w:position w:val="-2"/>
                <w:sz w:val="18"/>
                <w:szCs w:val="18"/>
              </w:rPr>
            </w:pPr>
          </w:p>
        </w:tc>
        <w:tc>
          <w:tcPr>
            <w:tcW w:w="1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BE40F9" w14:textId="77777777" w:rsidR="0063768A" w:rsidRPr="00731494" w:rsidRDefault="0063768A" w:rsidP="00CA7359">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CF5D68" w14:textId="77777777" w:rsidR="0063768A" w:rsidRPr="00731494" w:rsidRDefault="0063768A" w:rsidP="00CA7359">
            <w:pPr>
              <w:rPr>
                <w:rFonts w:ascii="Arial" w:hAnsi="Arial" w:cs="Arial"/>
                <w:color w:val="000000"/>
                <w:position w:val="-2"/>
                <w:sz w:val="18"/>
                <w:szCs w:val="18"/>
              </w:rPr>
            </w:pPr>
          </w:p>
        </w:tc>
        <w:tc>
          <w:tcPr>
            <w:tcW w:w="416" w:type="pct"/>
            <w:tcBorders>
              <w:top w:val="inset" w:sz="7" w:space="0" w:color="000000"/>
              <w:left w:val="inset" w:sz="7" w:space="0" w:color="000000"/>
              <w:bottom w:val="inset" w:sz="7" w:space="0" w:color="000000"/>
              <w:right w:val="inset" w:sz="7" w:space="0" w:color="000000"/>
            </w:tcBorders>
            <w:vAlign w:val="center"/>
          </w:tcPr>
          <w:p w14:paraId="543F4D86" w14:textId="77777777" w:rsidR="0063768A" w:rsidRPr="00731494" w:rsidRDefault="0063768A" w:rsidP="00CA7359"/>
        </w:tc>
        <w:tc>
          <w:tcPr>
            <w:tcW w:w="6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8DF95B" w14:textId="77777777" w:rsidR="0063768A" w:rsidRPr="00731494" w:rsidRDefault="0063768A" w:rsidP="00CA7359">
            <w:pPr>
              <w:rPr>
                <w:rFonts w:ascii="Arial" w:hAnsi="Arial" w:cs="Arial"/>
                <w:color w:val="000000"/>
                <w:position w:val="-2"/>
                <w:sz w:val="18"/>
                <w:szCs w:val="18"/>
              </w:rPr>
            </w:pPr>
          </w:p>
        </w:tc>
        <w:tc>
          <w:tcPr>
            <w:tcW w:w="8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FD0F1B" w14:textId="77777777" w:rsidR="0063768A" w:rsidRDefault="0063768A" w:rsidP="00CA7359">
            <w:pPr>
              <w:rPr>
                <w:rFonts w:ascii="Arial" w:hAnsi="Arial" w:cs="Arial"/>
                <w:color w:val="000000"/>
                <w:position w:val="-2"/>
                <w:sz w:val="18"/>
                <w:szCs w:val="18"/>
              </w:rPr>
            </w:pPr>
          </w:p>
          <w:p w14:paraId="30A3CC36" w14:textId="77777777" w:rsidR="0063768A" w:rsidRPr="00731494" w:rsidRDefault="0063768A" w:rsidP="00CA7359">
            <w:pPr>
              <w:rPr>
                <w:rFonts w:ascii="Arial" w:hAnsi="Arial" w:cs="Arial"/>
                <w:color w:val="000000"/>
                <w:position w:val="-2"/>
                <w:sz w:val="18"/>
                <w:szCs w:val="18"/>
              </w:rPr>
            </w:pPr>
          </w:p>
        </w:tc>
      </w:tr>
      <w:tr w:rsidR="0063768A" w:rsidRPr="00731494" w14:paraId="2CC518B8" w14:textId="77777777" w:rsidTr="0063768A">
        <w:tc>
          <w:tcPr>
            <w:tcW w:w="7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2AF228" w14:textId="77777777" w:rsidR="0063768A" w:rsidRPr="00731494" w:rsidRDefault="0063768A" w:rsidP="00CA7359">
            <w:pPr>
              <w:rPr>
                <w:rFonts w:ascii="Arial" w:hAnsi="Arial" w:cs="Arial"/>
                <w:color w:val="000000"/>
                <w:position w:val="-2"/>
                <w:sz w:val="18"/>
                <w:szCs w:val="18"/>
              </w:rPr>
            </w:pPr>
          </w:p>
        </w:tc>
        <w:tc>
          <w:tcPr>
            <w:tcW w:w="1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98D4E0" w14:textId="77777777" w:rsidR="0063768A" w:rsidRPr="00731494" w:rsidRDefault="0063768A" w:rsidP="00CA7359">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2B883D" w14:textId="77777777" w:rsidR="0063768A" w:rsidRPr="00731494" w:rsidRDefault="0063768A" w:rsidP="00CA7359">
            <w:pPr>
              <w:rPr>
                <w:rFonts w:ascii="Arial" w:hAnsi="Arial" w:cs="Arial"/>
                <w:color w:val="000000"/>
                <w:position w:val="-2"/>
                <w:sz w:val="18"/>
                <w:szCs w:val="18"/>
              </w:rPr>
            </w:pPr>
          </w:p>
        </w:tc>
        <w:tc>
          <w:tcPr>
            <w:tcW w:w="416" w:type="pct"/>
            <w:tcBorders>
              <w:top w:val="inset" w:sz="7" w:space="0" w:color="000000"/>
              <w:left w:val="inset" w:sz="7" w:space="0" w:color="000000"/>
              <w:bottom w:val="inset" w:sz="7" w:space="0" w:color="000000"/>
              <w:right w:val="inset" w:sz="7" w:space="0" w:color="000000"/>
            </w:tcBorders>
            <w:vAlign w:val="center"/>
          </w:tcPr>
          <w:p w14:paraId="74167774" w14:textId="77777777" w:rsidR="0063768A" w:rsidRPr="00731494" w:rsidRDefault="0063768A" w:rsidP="00CA7359"/>
        </w:tc>
        <w:tc>
          <w:tcPr>
            <w:tcW w:w="6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F1A18B" w14:textId="77777777" w:rsidR="0063768A" w:rsidRPr="00731494" w:rsidRDefault="0063768A" w:rsidP="00CA7359">
            <w:pPr>
              <w:rPr>
                <w:rFonts w:ascii="Arial" w:hAnsi="Arial" w:cs="Arial"/>
                <w:color w:val="000000"/>
                <w:position w:val="-2"/>
                <w:sz w:val="18"/>
                <w:szCs w:val="18"/>
              </w:rPr>
            </w:pPr>
          </w:p>
        </w:tc>
        <w:tc>
          <w:tcPr>
            <w:tcW w:w="8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F9869" w14:textId="77777777" w:rsidR="0063768A" w:rsidRDefault="0063768A" w:rsidP="00CA7359">
            <w:pPr>
              <w:rPr>
                <w:rFonts w:ascii="Arial" w:hAnsi="Arial" w:cs="Arial"/>
                <w:color w:val="000000"/>
                <w:position w:val="-2"/>
                <w:sz w:val="18"/>
                <w:szCs w:val="18"/>
              </w:rPr>
            </w:pPr>
          </w:p>
          <w:p w14:paraId="7CCF0378" w14:textId="77777777" w:rsidR="0063768A" w:rsidRDefault="0063768A" w:rsidP="00CA7359">
            <w:pPr>
              <w:rPr>
                <w:rFonts w:ascii="Arial" w:hAnsi="Arial" w:cs="Arial"/>
                <w:color w:val="000000"/>
                <w:position w:val="-2"/>
                <w:sz w:val="18"/>
                <w:szCs w:val="18"/>
              </w:rPr>
            </w:pPr>
          </w:p>
        </w:tc>
      </w:tr>
      <w:tr w:rsidR="0063768A" w:rsidRPr="00731494" w14:paraId="61176A8F" w14:textId="77777777" w:rsidTr="0063768A">
        <w:tc>
          <w:tcPr>
            <w:tcW w:w="7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1C9BB6" w14:textId="77777777" w:rsidR="0063768A" w:rsidRPr="00731494" w:rsidRDefault="0063768A" w:rsidP="00CA7359">
            <w:pPr>
              <w:rPr>
                <w:rFonts w:ascii="Arial" w:hAnsi="Arial" w:cs="Arial"/>
                <w:color w:val="000000"/>
                <w:position w:val="-2"/>
                <w:sz w:val="18"/>
                <w:szCs w:val="18"/>
              </w:rPr>
            </w:pPr>
          </w:p>
        </w:tc>
        <w:tc>
          <w:tcPr>
            <w:tcW w:w="1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8E85E2" w14:textId="77777777" w:rsidR="0063768A" w:rsidRPr="00731494" w:rsidRDefault="0063768A" w:rsidP="00CA7359">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B3172D" w14:textId="77777777" w:rsidR="0063768A" w:rsidRPr="00731494" w:rsidRDefault="0063768A" w:rsidP="00CA7359">
            <w:pPr>
              <w:rPr>
                <w:rFonts w:ascii="Arial" w:hAnsi="Arial" w:cs="Arial"/>
                <w:color w:val="000000"/>
                <w:position w:val="-2"/>
                <w:sz w:val="18"/>
                <w:szCs w:val="18"/>
              </w:rPr>
            </w:pPr>
          </w:p>
        </w:tc>
        <w:tc>
          <w:tcPr>
            <w:tcW w:w="416" w:type="pct"/>
            <w:tcBorders>
              <w:top w:val="inset" w:sz="7" w:space="0" w:color="000000"/>
              <w:left w:val="inset" w:sz="7" w:space="0" w:color="000000"/>
              <w:bottom w:val="inset" w:sz="7" w:space="0" w:color="000000"/>
              <w:right w:val="inset" w:sz="7" w:space="0" w:color="000000"/>
            </w:tcBorders>
            <w:vAlign w:val="center"/>
          </w:tcPr>
          <w:p w14:paraId="0D8CFEA7" w14:textId="77777777" w:rsidR="0063768A" w:rsidRPr="00731494" w:rsidRDefault="0063768A" w:rsidP="00CA7359"/>
        </w:tc>
        <w:tc>
          <w:tcPr>
            <w:tcW w:w="6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121652" w14:textId="77777777" w:rsidR="0063768A" w:rsidRPr="00731494" w:rsidRDefault="0063768A" w:rsidP="00CA7359">
            <w:pPr>
              <w:rPr>
                <w:rFonts w:ascii="Arial" w:hAnsi="Arial" w:cs="Arial"/>
                <w:color w:val="000000"/>
                <w:position w:val="-2"/>
                <w:sz w:val="18"/>
                <w:szCs w:val="18"/>
              </w:rPr>
            </w:pPr>
          </w:p>
        </w:tc>
        <w:tc>
          <w:tcPr>
            <w:tcW w:w="8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2E5521" w14:textId="77777777" w:rsidR="0063768A" w:rsidRDefault="0063768A" w:rsidP="00CA7359">
            <w:pPr>
              <w:rPr>
                <w:rFonts w:ascii="Arial" w:hAnsi="Arial" w:cs="Arial"/>
                <w:color w:val="000000"/>
                <w:position w:val="-2"/>
                <w:sz w:val="18"/>
                <w:szCs w:val="18"/>
              </w:rPr>
            </w:pPr>
          </w:p>
          <w:p w14:paraId="51EF36D5" w14:textId="77777777" w:rsidR="0063768A" w:rsidRDefault="0063768A" w:rsidP="00CA7359">
            <w:pPr>
              <w:rPr>
                <w:rFonts w:ascii="Arial" w:hAnsi="Arial" w:cs="Arial"/>
                <w:color w:val="000000"/>
                <w:position w:val="-2"/>
                <w:sz w:val="18"/>
                <w:szCs w:val="18"/>
              </w:rPr>
            </w:pPr>
          </w:p>
        </w:tc>
      </w:tr>
      <w:tr w:rsidR="0063768A" w:rsidRPr="00731494" w14:paraId="762C706A" w14:textId="77777777" w:rsidTr="0063768A">
        <w:tc>
          <w:tcPr>
            <w:tcW w:w="7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FF4D9C" w14:textId="77777777" w:rsidR="0063768A" w:rsidRPr="00731494" w:rsidRDefault="0063768A" w:rsidP="00CA7359">
            <w:pPr>
              <w:rPr>
                <w:rFonts w:ascii="Arial" w:hAnsi="Arial" w:cs="Arial"/>
                <w:color w:val="000000"/>
                <w:position w:val="-2"/>
                <w:sz w:val="18"/>
                <w:szCs w:val="18"/>
              </w:rPr>
            </w:pPr>
          </w:p>
        </w:tc>
        <w:tc>
          <w:tcPr>
            <w:tcW w:w="1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513768" w14:textId="77777777" w:rsidR="0063768A" w:rsidRPr="00731494" w:rsidRDefault="0063768A" w:rsidP="00CA7359">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C7738A" w14:textId="77777777" w:rsidR="0063768A" w:rsidRPr="00731494" w:rsidRDefault="0063768A" w:rsidP="00CA7359">
            <w:pPr>
              <w:rPr>
                <w:rFonts w:ascii="Arial" w:hAnsi="Arial" w:cs="Arial"/>
                <w:color w:val="000000"/>
                <w:position w:val="-2"/>
                <w:sz w:val="18"/>
                <w:szCs w:val="18"/>
              </w:rPr>
            </w:pPr>
          </w:p>
        </w:tc>
        <w:tc>
          <w:tcPr>
            <w:tcW w:w="416" w:type="pct"/>
            <w:tcBorders>
              <w:top w:val="inset" w:sz="7" w:space="0" w:color="000000"/>
              <w:left w:val="inset" w:sz="7" w:space="0" w:color="000000"/>
              <w:bottom w:val="inset" w:sz="7" w:space="0" w:color="000000"/>
              <w:right w:val="inset" w:sz="7" w:space="0" w:color="000000"/>
            </w:tcBorders>
            <w:vAlign w:val="center"/>
          </w:tcPr>
          <w:p w14:paraId="29A8380C" w14:textId="77777777" w:rsidR="0063768A" w:rsidRPr="00731494" w:rsidRDefault="0063768A" w:rsidP="00CA7359"/>
        </w:tc>
        <w:tc>
          <w:tcPr>
            <w:tcW w:w="6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7ADFB4" w14:textId="77777777" w:rsidR="0063768A" w:rsidRPr="00731494" w:rsidRDefault="0063768A" w:rsidP="00CA7359">
            <w:pPr>
              <w:rPr>
                <w:rFonts w:ascii="Arial" w:hAnsi="Arial" w:cs="Arial"/>
                <w:color w:val="000000"/>
                <w:position w:val="-2"/>
                <w:sz w:val="18"/>
                <w:szCs w:val="18"/>
              </w:rPr>
            </w:pPr>
          </w:p>
        </w:tc>
        <w:tc>
          <w:tcPr>
            <w:tcW w:w="8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2DF43A" w14:textId="77777777" w:rsidR="0063768A" w:rsidRDefault="0063768A" w:rsidP="00CA7359">
            <w:pPr>
              <w:rPr>
                <w:rFonts w:ascii="Arial" w:hAnsi="Arial" w:cs="Arial"/>
                <w:color w:val="000000"/>
                <w:position w:val="-2"/>
                <w:sz w:val="18"/>
                <w:szCs w:val="18"/>
              </w:rPr>
            </w:pPr>
          </w:p>
          <w:p w14:paraId="45E4D0D6" w14:textId="77777777" w:rsidR="0063768A" w:rsidRDefault="0063768A" w:rsidP="00CA7359">
            <w:pPr>
              <w:rPr>
                <w:rFonts w:ascii="Arial" w:hAnsi="Arial" w:cs="Arial"/>
                <w:color w:val="000000"/>
                <w:position w:val="-2"/>
                <w:sz w:val="18"/>
                <w:szCs w:val="18"/>
              </w:rPr>
            </w:pPr>
          </w:p>
        </w:tc>
      </w:tr>
      <w:tr w:rsidR="0063768A" w:rsidRPr="00731494" w14:paraId="5D055F4A" w14:textId="77777777" w:rsidTr="0063768A">
        <w:tc>
          <w:tcPr>
            <w:tcW w:w="7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7FCE84" w14:textId="77777777" w:rsidR="0063768A" w:rsidRPr="00731494" w:rsidRDefault="0063768A" w:rsidP="00CA7359">
            <w:pPr>
              <w:rPr>
                <w:rFonts w:ascii="Arial" w:hAnsi="Arial" w:cs="Arial"/>
                <w:color w:val="000000"/>
                <w:position w:val="-2"/>
                <w:sz w:val="18"/>
                <w:szCs w:val="18"/>
              </w:rPr>
            </w:pPr>
          </w:p>
        </w:tc>
        <w:tc>
          <w:tcPr>
            <w:tcW w:w="1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2281D5" w14:textId="77777777" w:rsidR="0063768A" w:rsidRPr="00731494" w:rsidRDefault="0063768A" w:rsidP="00CA7359">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DBA716" w14:textId="77777777" w:rsidR="0063768A" w:rsidRPr="00731494" w:rsidRDefault="0063768A" w:rsidP="00CA7359">
            <w:pPr>
              <w:rPr>
                <w:rFonts w:ascii="Arial" w:hAnsi="Arial" w:cs="Arial"/>
                <w:color w:val="000000"/>
                <w:position w:val="-2"/>
                <w:sz w:val="18"/>
                <w:szCs w:val="18"/>
              </w:rPr>
            </w:pPr>
          </w:p>
        </w:tc>
        <w:tc>
          <w:tcPr>
            <w:tcW w:w="416" w:type="pct"/>
            <w:tcBorders>
              <w:top w:val="inset" w:sz="7" w:space="0" w:color="000000"/>
              <w:left w:val="inset" w:sz="7" w:space="0" w:color="000000"/>
              <w:bottom w:val="inset" w:sz="7" w:space="0" w:color="000000"/>
              <w:right w:val="inset" w:sz="7" w:space="0" w:color="000000"/>
            </w:tcBorders>
            <w:vAlign w:val="center"/>
          </w:tcPr>
          <w:p w14:paraId="34A5E79C" w14:textId="77777777" w:rsidR="0063768A" w:rsidRPr="00731494" w:rsidRDefault="0063768A" w:rsidP="00CA7359"/>
        </w:tc>
        <w:tc>
          <w:tcPr>
            <w:tcW w:w="6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B325CF" w14:textId="77777777" w:rsidR="0063768A" w:rsidRPr="00731494" w:rsidRDefault="0063768A" w:rsidP="00CA7359">
            <w:pPr>
              <w:rPr>
                <w:rFonts w:ascii="Arial" w:hAnsi="Arial" w:cs="Arial"/>
                <w:color w:val="000000"/>
                <w:position w:val="-2"/>
                <w:sz w:val="18"/>
                <w:szCs w:val="18"/>
              </w:rPr>
            </w:pPr>
          </w:p>
        </w:tc>
        <w:tc>
          <w:tcPr>
            <w:tcW w:w="8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111820" w14:textId="77777777" w:rsidR="0063768A" w:rsidRDefault="0063768A" w:rsidP="00CA7359">
            <w:pPr>
              <w:rPr>
                <w:rFonts w:ascii="Arial" w:hAnsi="Arial" w:cs="Arial"/>
                <w:color w:val="000000"/>
                <w:position w:val="-2"/>
                <w:sz w:val="18"/>
                <w:szCs w:val="18"/>
              </w:rPr>
            </w:pPr>
          </w:p>
          <w:p w14:paraId="02BE63C0" w14:textId="77777777" w:rsidR="0063768A" w:rsidRDefault="0063768A" w:rsidP="00CA7359">
            <w:pPr>
              <w:rPr>
                <w:rFonts w:ascii="Arial" w:hAnsi="Arial" w:cs="Arial"/>
                <w:color w:val="000000"/>
                <w:position w:val="-2"/>
                <w:sz w:val="18"/>
                <w:szCs w:val="18"/>
              </w:rPr>
            </w:pPr>
          </w:p>
        </w:tc>
      </w:tr>
      <w:tr w:rsidR="0063768A" w:rsidRPr="00731494" w14:paraId="702A5557" w14:textId="77777777" w:rsidTr="0063768A">
        <w:tc>
          <w:tcPr>
            <w:tcW w:w="7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B4CD2" w14:textId="77777777" w:rsidR="0063768A" w:rsidRPr="00731494" w:rsidRDefault="0063768A" w:rsidP="00CA7359">
            <w:pPr>
              <w:rPr>
                <w:rFonts w:ascii="Arial" w:hAnsi="Arial" w:cs="Arial"/>
                <w:color w:val="000000"/>
                <w:position w:val="-2"/>
                <w:sz w:val="18"/>
                <w:szCs w:val="18"/>
              </w:rPr>
            </w:pPr>
          </w:p>
        </w:tc>
        <w:tc>
          <w:tcPr>
            <w:tcW w:w="1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2ECB10" w14:textId="77777777" w:rsidR="0063768A" w:rsidRPr="00731494" w:rsidRDefault="0063768A" w:rsidP="00CA7359">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30F630" w14:textId="77777777" w:rsidR="0063768A" w:rsidRPr="00731494" w:rsidRDefault="0063768A" w:rsidP="00CA7359">
            <w:pPr>
              <w:rPr>
                <w:rFonts w:ascii="Arial" w:hAnsi="Arial" w:cs="Arial"/>
                <w:color w:val="000000"/>
                <w:position w:val="-2"/>
                <w:sz w:val="18"/>
                <w:szCs w:val="18"/>
              </w:rPr>
            </w:pPr>
          </w:p>
        </w:tc>
        <w:tc>
          <w:tcPr>
            <w:tcW w:w="416" w:type="pct"/>
            <w:tcBorders>
              <w:top w:val="inset" w:sz="7" w:space="0" w:color="000000"/>
              <w:left w:val="inset" w:sz="7" w:space="0" w:color="000000"/>
              <w:bottom w:val="inset" w:sz="7" w:space="0" w:color="000000"/>
              <w:right w:val="inset" w:sz="7" w:space="0" w:color="000000"/>
            </w:tcBorders>
            <w:vAlign w:val="center"/>
          </w:tcPr>
          <w:p w14:paraId="27614CF5" w14:textId="77777777" w:rsidR="0063768A" w:rsidRPr="00731494" w:rsidRDefault="0063768A" w:rsidP="00CA7359"/>
        </w:tc>
        <w:tc>
          <w:tcPr>
            <w:tcW w:w="6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D20B59" w14:textId="77777777" w:rsidR="0063768A" w:rsidRPr="00731494" w:rsidRDefault="0063768A" w:rsidP="00CA7359">
            <w:pPr>
              <w:rPr>
                <w:rFonts w:ascii="Arial" w:hAnsi="Arial" w:cs="Arial"/>
                <w:color w:val="000000"/>
                <w:position w:val="-2"/>
                <w:sz w:val="18"/>
                <w:szCs w:val="18"/>
              </w:rPr>
            </w:pPr>
          </w:p>
        </w:tc>
        <w:tc>
          <w:tcPr>
            <w:tcW w:w="8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1DC52E" w14:textId="77777777" w:rsidR="0063768A" w:rsidRDefault="0063768A" w:rsidP="00CA7359">
            <w:pPr>
              <w:rPr>
                <w:rFonts w:ascii="Arial" w:hAnsi="Arial" w:cs="Arial"/>
                <w:color w:val="000000"/>
                <w:position w:val="-2"/>
                <w:sz w:val="18"/>
                <w:szCs w:val="18"/>
              </w:rPr>
            </w:pPr>
          </w:p>
          <w:p w14:paraId="470A45F3" w14:textId="77777777" w:rsidR="0063768A" w:rsidRDefault="0063768A" w:rsidP="00CA7359">
            <w:pPr>
              <w:rPr>
                <w:rFonts w:ascii="Arial" w:hAnsi="Arial" w:cs="Arial"/>
                <w:color w:val="000000"/>
                <w:position w:val="-2"/>
                <w:sz w:val="18"/>
                <w:szCs w:val="18"/>
              </w:rPr>
            </w:pPr>
          </w:p>
        </w:tc>
      </w:tr>
      <w:tr w:rsidR="0063768A" w:rsidRPr="00731494" w14:paraId="02478873" w14:textId="77777777" w:rsidTr="0063768A">
        <w:tc>
          <w:tcPr>
            <w:tcW w:w="7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C0C6AC" w14:textId="77777777" w:rsidR="0063768A" w:rsidRPr="00731494" w:rsidRDefault="0063768A" w:rsidP="00CA7359">
            <w:pPr>
              <w:rPr>
                <w:rFonts w:ascii="Arial" w:hAnsi="Arial" w:cs="Arial"/>
                <w:color w:val="000000"/>
                <w:position w:val="-2"/>
                <w:sz w:val="18"/>
                <w:szCs w:val="18"/>
              </w:rPr>
            </w:pPr>
          </w:p>
        </w:tc>
        <w:tc>
          <w:tcPr>
            <w:tcW w:w="1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929EF6" w14:textId="77777777" w:rsidR="0063768A" w:rsidRPr="00731494" w:rsidRDefault="0063768A" w:rsidP="00CA7359">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E8FB31" w14:textId="77777777" w:rsidR="0063768A" w:rsidRPr="00731494" w:rsidRDefault="0063768A" w:rsidP="00CA7359">
            <w:pPr>
              <w:rPr>
                <w:rFonts w:ascii="Arial" w:hAnsi="Arial" w:cs="Arial"/>
                <w:color w:val="000000"/>
                <w:position w:val="-2"/>
                <w:sz w:val="18"/>
                <w:szCs w:val="18"/>
              </w:rPr>
            </w:pPr>
          </w:p>
        </w:tc>
        <w:tc>
          <w:tcPr>
            <w:tcW w:w="416" w:type="pct"/>
            <w:tcBorders>
              <w:top w:val="inset" w:sz="7" w:space="0" w:color="000000"/>
              <w:left w:val="inset" w:sz="7" w:space="0" w:color="000000"/>
              <w:bottom w:val="inset" w:sz="7" w:space="0" w:color="000000"/>
              <w:right w:val="inset" w:sz="7" w:space="0" w:color="000000"/>
            </w:tcBorders>
            <w:vAlign w:val="center"/>
          </w:tcPr>
          <w:p w14:paraId="31F946A4" w14:textId="77777777" w:rsidR="0063768A" w:rsidRPr="00731494" w:rsidRDefault="0063768A" w:rsidP="00CA7359"/>
        </w:tc>
        <w:tc>
          <w:tcPr>
            <w:tcW w:w="6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17D220" w14:textId="77777777" w:rsidR="0063768A" w:rsidRPr="00731494" w:rsidRDefault="0063768A" w:rsidP="00CA7359">
            <w:pPr>
              <w:rPr>
                <w:rFonts w:ascii="Arial" w:hAnsi="Arial" w:cs="Arial"/>
                <w:color w:val="000000"/>
                <w:position w:val="-2"/>
                <w:sz w:val="18"/>
                <w:szCs w:val="18"/>
              </w:rPr>
            </w:pPr>
          </w:p>
        </w:tc>
        <w:tc>
          <w:tcPr>
            <w:tcW w:w="8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0E2C4C" w14:textId="77777777" w:rsidR="0063768A" w:rsidRDefault="0063768A" w:rsidP="00CA7359">
            <w:pPr>
              <w:rPr>
                <w:rFonts w:ascii="Arial" w:hAnsi="Arial" w:cs="Arial"/>
                <w:color w:val="000000"/>
                <w:position w:val="-2"/>
                <w:sz w:val="18"/>
                <w:szCs w:val="18"/>
              </w:rPr>
            </w:pPr>
          </w:p>
          <w:p w14:paraId="03E4F995" w14:textId="77777777" w:rsidR="0063768A" w:rsidRDefault="0063768A" w:rsidP="00CA7359">
            <w:pPr>
              <w:rPr>
                <w:rFonts w:ascii="Arial" w:hAnsi="Arial" w:cs="Arial"/>
                <w:color w:val="000000"/>
                <w:position w:val="-2"/>
                <w:sz w:val="18"/>
                <w:szCs w:val="18"/>
              </w:rPr>
            </w:pPr>
          </w:p>
        </w:tc>
      </w:tr>
    </w:tbl>
    <w:p w14:paraId="712CF889" w14:textId="77777777" w:rsidR="00CF2BF2" w:rsidRPr="00731494" w:rsidRDefault="00CF2BF2" w:rsidP="00CF2BF2">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br/>
        <w:t>V primeru več referenc se obrazec fotokopira.</w:t>
      </w:r>
    </w:p>
    <w:p w14:paraId="65478FA3" w14:textId="77777777" w:rsidR="00CF2BF2" w:rsidRPr="00731494" w:rsidRDefault="00CF2BF2" w:rsidP="00CF2BF2"/>
    <w:tbl>
      <w:tblPr>
        <w:tblStyle w:val="NormalTablePHPDOCX"/>
        <w:tblW w:w="5000" w:type="pct"/>
        <w:tblInd w:w="108" w:type="dxa"/>
        <w:tblLook w:val="04A0" w:firstRow="1" w:lastRow="0" w:firstColumn="1" w:lastColumn="0" w:noHBand="0" w:noVBand="1"/>
      </w:tblPr>
      <w:tblGrid>
        <w:gridCol w:w="7001"/>
        <w:gridCol w:w="7001"/>
      </w:tblGrid>
      <w:tr w:rsidR="00CF2BF2" w:rsidRPr="00731494" w14:paraId="6B130126" w14:textId="77777777" w:rsidTr="00CA7359">
        <w:tc>
          <w:tcPr>
            <w:tcW w:w="2500" w:type="pct"/>
            <w:tcMar>
              <w:top w:w="75" w:type="dxa"/>
              <w:bottom w:w="75" w:type="dxa"/>
            </w:tcMar>
            <w:vAlign w:val="center"/>
          </w:tcPr>
          <w:p w14:paraId="055E4167" w14:textId="77777777" w:rsidR="00CF2BF2" w:rsidRPr="00731494" w:rsidRDefault="00CF2BF2" w:rsidP="00CA7359">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BFFB016" w14:textId="77777777" w:rsidR="00CF2BF2" w:rsidRPr="00731494" w:rsidRDefault="00CF2BF2" w:rsidP="00CA7359">
            <w:r w:rsidRPr="00731494">
              <w:rPr>
                <w:rFonts w:ascii="Arial" w:hAnsi="Arial" w:cs="Arial"/>
                <w:color w:val="000000"/>
                <w:position w:val="-2"/>
                <w:sz w:val="18"/>
                <w:szCs w:val="18"/>
              </w:rPr>
              <w:t>Ime in priimek: _____________________</w:t>
            </w:r>
          </w:p>
        </w:tc>
      </w:tr>
      <w:tr w:rsidR="00CF2BF2" w:rsidRPr="00731494" w14:paraId="42E9588A" w14:textId="77777777" w:rsidTr="00CA7359">
        <w:tc>
          <w:tcPr>
            <w:tcW w:w="2500" w:type="pct"/>
            <w:tcMar>
              <w:top w:w="75" w:type="dxa"/>
              <w:bottom w:w="75" w:type="dxa"/>
            </w:tcMar>
            <w:vAlign w:val="center"/>
          </w:tcPr>
          <w:p w14:paraId="532001BE" w14:textId="77777777" w:rsidR="00CF2BF2" w:rsidRPr="00731494" w:rsidRDefault="00CF2BF2" w:rsidP="00CA7359"/>
        </w:tc>
        <w:tc>
          <w:tcPr>
            <w:tcW w:w="0" w:type="auto"/>
            <w:tcMar>
              <w:top w:w="75" w:type="dxa"/>
              <w:bottom w:w="75" w:type="dxa"/>
            </w:tcMar>
            <w:vAlign w:val="center"/>
          </w:tcPr>
          <w:p w14:paraId="0DEFC871" w14:textId="77777777" w:rsidR="00CF2BF2" w:rsidRPr="00731494" w:rsidRDefault="00CF2BF2" w:rsidP="00CA7359">
            <w:r w:rsidRPr="00731494">
              <w:rPr>
                <w:rFonts w:ascii="Arial" w:hAnsi="Arial" w:cs="Arial"/>
                <w:color w:val="A9A9A9"/>
                <w:position w:val="-2"/>
                <w:sz w:val="18"/>
                <w:szCs w:val="18"/>
              </w:rPr>
              <w:t xml:space="preserve">                                     (podpis)</w:t>
            </w:r>
          </w:p>
        </w:tc>
      </w:tr>
    </w:tbl>
    <w:p w14:paraId="0CF67689" w14:textId="77777777" w:rsidR="00CF2BF2" w:rsidRPr="00731494" w:rsidRDefault="00CF2BF2" w:rsidP="00CF2BF2">
      <w:pPr>
        <w:tabs>
          <w:tab w:val="left" w:pos="4772"/>
        </w:tabs>
      </w:pPr>
    </w:p>
    <w:p w14:paraId="18FDC5CE" w14:textId="00D48064" w:rsidR="00CF2BF2" w:rsidRPr="00731494" w:rsidRDefault="00CF2BF2" w:rsidP="00CF2BF2">
      <w:pPr>
        <w:tabs>
          <w:tab w:val="left" w:pos="1271"/>
        </w:tabs>
        <w:sectPr w:rsidR="00CF2BF2" w:rsidRPr="00731494" w:rsidSect="00CF2BF2">
          <w:pgSz w:w="16838" w:h="11906" w:orient="landscape"/>
          <w:pgMar w:top="1418" w:right="1418" w:bottom="1418" w:left="1418" w:header="567" w:footer="596" w:gutter="0"/>
          <w:cols w:space="708"/>
          <w:docGrid w:linePitch="360"/>
        </w:sectPr>
      </w:pPr>
    </w:p>
    <w:p w14:paraId="70DE2381" w14:textId="77777777" w:rsidR="009A6465" w:rsidRPr="00731494" w:rsidRDefault="00CA7359" w:rsidP="00CA7359">
      <w:pPr>
        <w:spacing w:after="0"/>
        <w:jc w:val="right"/>
        <w:rPr>
          <w:rFonts w:ascii="Arial" w:hAnsi="Arial" w:cs="Arial"/>
          <w:sz w:val="18"/>
          <w:szCs w:val="18"/>
        </w:rPr>
      </w:pPr>
      <w:r w:rsidRPr="00731494">
        <w:rPr>
          <w:rFonts w:ascii="Arial" w:hAnsi="Arial" w:cs="Arial"/>
          <w:sz w:val="18"/>
          <w:szCs w:val="18"/>
        </w:rPr>
        <w:lastRenderedPageBreak/>
        <w:t>Obrazec št: 6</w:t>
      </w:r>
    </w:p>
    <w:p w14:paraId="15051090" w14:textId="77777777" w:rsidR="009A6465" w:rsidRPr="00731494" w:rsidRDefault="009A6465" w:rsidP="00CA7359"/>
    <w:p w14:paraId="7E593229" w14:textId="77777777" w:rsidR="009A6465" w:rsidRPr="00731494" w:rsidRDefault="00CA7359" w:rsidP="00CA735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Vzorec bančne garancije / kavcijskega zavarovanja za dobro izvedbo</w:t>
      </w:r>
    </w:p>
    <w:p w14:paraId="3EE64488" w14:textId="77777777" w:rsidR="009A6465" w:rsidRPr="00731494" w:rsidRDefault="009A6465" w:rsidP="00CA7359">
      <w:pPr>
        <w:spacing w:after="120"/>
        <w:rPr>
          <w:rFonts w:ascii="Arial" w:hAnsi="Arial" w:cs="Arial"/>
        </w:rPr>
      </w:pPr>
    </w:p>
    <w:p w14:paraId="22DFF624" w14:textId="77777777" w:rsidR="00BE7E6E" w:rsidRPr="00731494" w:rsidRDefault="00CA7359">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04F289AA" w14:textId="77777777" w:rsidR="00BE7E6E" w:rsidRPr="00731494" w:rsidRDefault="00CA7359">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6797F647" w14:textId="77777777" w:rsidR="00BE7E6E" w:rsidRPr="00731494" w:rsidRDefault="00CA7359">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4BCFF27C" w14:textId="77777777" w:rsidR="00BE7E6E" w:rsidRPr="00731494" w:rsidRDefault="00CA7359">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03966015" w14:textId="77777777" w:rsidR="00BE7E6E" w:rsidRPr="00731494" w:rsidRDefault="00CA7359">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3AF0C1B9" w14:textId="77777777" w:rsidR="00BE7E6E" w:rsidRPr="00731494" w:rsidRDefault="00CA7359">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4144A39C" w14:textId="77777777" w:rsidR="00BE7E6E" w:rsidRPr="00731494" w:rsidRDefault="00CA7359">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01456381" w14:textId="77777777" w:rsidR="00BE7E6E" w:rsidRPr="00731494" w:rsidRDefault="00CA7359">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xml:space="preserve"> UNIVERZITETNI KLINIČNI CENTER LJUBLJANA, Zaloška cesta 2, 1000 Ljubljana</w:t>
      </w:r>
    </w:p>
    <w:p w14:paraId="5E06F872" w14:textId="1E9333A3" w:rsidR="00BE7E6E" w:rsidRPr="00731494" w:rsidRDefault="00CA7359">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iz pogodbe št. z dne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005E7855" w:rsidRPr="005E7855">
        <w:rPr>
          <w:rFonts w:ascii="Arial" w:hAnsi="Arial" w:cs="Arial"/>
          <w:b/>
          <w:bCs/>
          <w:color w:val="000000"/>
          <w:sz w:val="18"/>
          <w:szCs w:val="18"/>
        </w:rPr>
        <w:t xml:space="preserve">Nakup terapevtskih dinamičnih blazin in </w:t>
      </w:r>
      <w:r w:rsidR="0008111E" w:rsidRPr="0008111E">
        <w:rPr>
          <w:rFonts w:ascii="Arial" w:hAnsi="Arial" w:cs="Arial"/>
          <w:b/>
          <w:bCs/>
          <w:color w:val="000000"/>
          <w:sz w:val="18"/>
          <w:szCs w:val="18"/>
        </w:rPr>
        <w:t>posteljnih vložkov</w:t>
      </w:r>
      <w:r w:rsidR="005E7855" w:rsidRPr="005E7855">
        <w:rPr>
          <w:rFonts w:ascii="Arial" w:hAnsi="Arial" w:cs="Arial"/>
          <w:b/>
          <w:bCs/>
          <w:color w:val="000000"/>
          <w:sz w:val="18"/>
          <w:szCs w:val="18"/>
        </w:rPr>
        <w:t xml:space="preserve"> s prevleko za potrebe UKC Ljubljana</w:t>
      </w:r>
      <w:r w:rsidR="00D671D6" w:rsidRPr="00731494">
        <w:rPr>
          <w:rFonts w:ascii="Arial" w:hAnsi="Arial" w:cs="Arial"/>
          <w:b/>
          <w:bCs/>
          <w:color w:val="000000"/>
          <w:sz w:val="18"/>
          <w:szCs w:val="18"/>
        </w:rPr>
        <w:t xml:space="preserve"> </w:t>
      </w:r>
      <w:r w:rsidR="0027203B" w:rsidRPr="00731494">
        <w:rPr>
          <w:rFonts w:ascii="Arial" w:hAnsi="Arial" w:cs="Arial"/>
          <w:b/>
          <w:bCs/>
          <w:color w:val="000000"/>
          <w:sz w:val="18"/>
          <w:szCs w:val="18"/>
        </w:rPr>
        <w:t>za sklop:______</w:t>
      </w:r>
    </w:p>
    <w:p w14:paraId="4C760A2D" w14:textId="1C450CAA" w:rsidR="00BE7E6E" w:rsidRPr="00731494" w:rsidRDefault="00CA7359">
      <w:pPr>
        <w:spacing w:before="225" w:after="225" w:line="240" w:lineRule="auto"/>
        <w:jc w:val="both"/>
      </w:pPr>
      <w:r w:rsidRPr="00731494">
        <w:rPr>
          <w:rFonts w:ascii="Arial" w:hAnsi="Arial" w:cs="Arial"/>
          <w:b/>
          <w:bCs/>
          <w:color w:val="000000"/>
          <w:sz w:val="18"/>
          <w:szCs w:val="18"/>
        </w:rPr>
        <w:t xml:space="preserve">ZNESEK IN VALUTA: 10,00 % pogodbene vrednosti z DDV, kar znaša </w:t>
      </w:r>
      <w:r w:rsidRPr="00731494">
        <w:rPr>
          <w:rFonts w:ascii="Arial" w:hAnsi="Arial" w:cs="Arial"/>
          <w:b/>
          <w:bCs/>
          <w:color w:val="000000"/>
          <w:sz w:val="18"/>
          <w:szCs w:val="18"/>
          <w:u w:val="single"/>
        </w:rPr>
        <w:t>__________</w:t>
      </w:r>
    </w:p>
    <w:p w14:paraId="677140B4" w14:textId="77777777" w:rsidR="00BE7E6E" w:rsidRPr="00731494" w:rsidRDefault="00CA7359">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7ECC29DB" w14:textId="77777777" w:rsidR="00BE7E6E" w:rsidRPr="00731494" w:rsidRDefault="00CA7359">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796EA90C" w14:textId="77777777" w:rsidR="00BE7E6E" w:rsidRPr="00731494" w:rsidRDefault="00CA7359">
      <w:pPr>
        <w:spacing w:before="225" w:after="225" w:line="240" w:lineRule="auto"/>
        <w:jc w:val="both"/>
      </w:pPr>
      <w:r w:rsidRPr="00731494">
        <w:rPr>
          <w:rFonts w:ascii="Arial" w:hAnsi="Arial" w:cs="Arial"/>
          <w:color w:val="000000"/>
          <w:sz w:val="18"/>
          <w:szCs w:val="18"/>
        </w:rPr>
        <w:t>2. Kopija garancije št. ______________</w:t>
      </w:r>
    </w:p>
    <w:p w14:paraId="2558202E" w14:textId="77777777" w:rsidR="00BE7E6E" w:rsidRPr="00731494" w:rsidRDefault="00CA7359">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40D75110" w14:textId="77777777" w:rsidR="00BE7E6E" w:rsidRPr="00731494" w:rsidRDefault="00CA7359">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1F4DB02D" w14:textId="77777777" w:rsidR="00BE7E6E" w:rsidRPr="00731494" w:rsidRDefault="00CA7359">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026C6E44" w14:textId="77777777" w:rsidR="00BE7E6E" w:rsidRPr="00731494" w:rsidRDefault="00CA7359">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14CED7DC" w14:textId="77777777" w:rsidR="00BE7E6E" w:rsidRPr="00731494" w:rsidRDefault="00CA7359">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5E3BCC65" w14:textId="77777777" w:rsidR="00BE7E6E" w:rsidRPr="00731494" w:rsidRDefault="00CA7359">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71D1562" w14:textId="77777777" w:rsidR="00BE7E6E" w:rsidRPr="00731494" w:rsidRDefault="00CA7359">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71CA3082" w14:textId="77777777" w:rsidR="00BE7E6E" w:rsidRPr="00731494" w:rsidRDefault="00CA7359">
      <w:pPr>
        <w:spacing w:before="225" w:after="225" w:line="240" w:lineRule="auto"/>
        <w:jc w:val="both"/>
      </w:pPr>
      <w:r w:rsidRPr="00731494">
        <w:rPr>
          <w:rFonts w:ascii="Arial" w:hAnsi="Arial" w:cs="Arial"/>
          <w:color w:val="000000"/>
          <w:sz w:val="18"/>
          <w:szCs w:val="18"/>
        </w:rPr>
        <w:lastRenderedPageBreak/>
        <w:t>Morebitne spore v zvezi s tem zavarovanjem rešuje stvarno pristojno sodišče po sedežu upravičenca po slovenskem pravu.</w:t>
      </w:r>
    </w:p>
    <w:p w14:paraId="74B3D83F" w14:textId="77777777" w:rsidR="00BE7E6E" w:rsidRPr="00731494" w:rsidRDefault="00CA7359">
      <w:pPr>
        <w:spacing w:before="225" w:after="225" w:line="240" w:lineRule="auto"/>
        <w:jc w:val="both"/>
      </w:pPr>
      <w:r w:rsidRPr="00731494">
        <w:rPr>
          <w:rFonts w:ascii="Arial" w:hAnsi="Arial" w:cs="Arial"/>
          <w:color w:val="000000"/>
          <w:sz w:val="18"/>
          <w:szCs w:val="18"/>
        </w:rPr>
        <w:t>Za to zavarovanje veljajo Enotna pravila za garancije na poziv (EPGP) revizija iz leta 2010, izdana pri MTZ pod št. 758.</w:t>
      </w:r>
    </w:p>
    <w:p w14:paraId="327BCDD1" w14:textId="77777777" w:rsidR="00BE7E6E" w:rsidRPr="00731494" w:rsidRDefault="00CA7359">
      <w:pPr>
        <w:spacing w:before="225" w:after="225" w:line="240" w:lineRule="auto"/>
        <w:jc w:val="center"/>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BE7E6E" w:rsidRPr="00731494" w14:paraId="106C2123" w14:textId="77777777">
        <w:tc>
          <w:tcPr>
            <w:tcW w:w="4080" w:type="dxa"/>
            <w:tcMar>
              <w:top w:w="75" w:type="dxa"/>
              <w:bottom w:w="75" w:type="dxa"/>
            </w:tcMar>
            <w:vAlign w:val="center"/>
          </w:tcPr>
          <w:p w14:paraId="5293982D" w14:textId="77777777" w:rsidR="00BE7E6E" w:rsidRPr="00731494" w:rsidRDefault="00CA7359">
            <w:r w:rsidRPr="00731494">
              <w:rPr>
                <w:rFonts w:ascii="Arial" w:hAnsi="Arial" w:cs="Arial"/>
                <w:color w:val="000000"/>
                <w:position w:val="-2"/>
                <w:sz w:val="18"/>
                <w:szCs w:val="18"/>
              </w:rPr>
              <w:t> </w:t>
            </w:r>
          </w:p>
        </w:tc>
        <w:tc>
          <w:tcPr>
            <w:tcW w:w="0" w:type="auto"/>
            <w:tcMar>
              <w:top w:w="75" w:type="dxa"/>
              <w:bottom w:w="75" w:type="dxa"/>
            </w:tcMar>
            <w:vAlign w:val="center"/>
          </w:tcPr>
          <w:p w14:paraId="0341DA9B" w14:textId="77777777" w:rsidR="00BE7E6E" w:rsidRPr="00731494" w:rsidRDefault="00CA7359">
            <w:pPr>
              <w:jc w:val="center"/>
            </w:pPr>
            <w:r w:rsidRPr="00731494">
              <w:rPr>
                <w:rFonts w:ascii="Arial" w:hAnsi="Arial" w:cs="Arial"/>
                <w:color w:val="000000"/>
                <w:position w:val="-2"/>
                <w:sz w:val="18"/>
                <w:szCs w:val="18"/>
              </w:rPr>
              <w:t>Garant</w:t>
            </w:r>
          </w:p>
        </w:tc>
      </w:tr>
      <w:tr w:rsidR="00BE7E6E" w:rsidRPr="00731494" w14:paraId="74C441F1" w14:textId="77777777">
        <w:tc>
          <w:tcPr>
            <w:tcW w:w="4080" w:type="dxa"/>
            <w:tcMar>
              <w:top w:w="75" w:type="dxa"/>
              <w:bottom w:w="75" w:type="dxa"/>
            </w:tcMar>
            <w:vAlign w:val="center"/>
          </w:tcPr>
          <w:p w14:paraId="1F3FF15E" w14:textId="77777777" w:rsidR="00BE7E6E" w:rsidRPr="00731494" w:rsidRDefault="00CA7359">
            <w:r w:rsidRPr="00731494">
              <w:rPr>
                <w:rFonts w:ascii="Arial" w:hAnsi="Arial" w:cs="Arial"/>
                <w:color w:val="000000"/>
                <w:position w:val="-2"/>
                <w:sz w:val="18"/>
                <w:szCs w:val="18"/>
              </w:rPr>
              <w:t> </w:t>
            </w:r>
          </w:p>
        </w:tc>
        <w:tc>
          <w:tcPr>
            <w:tcW w:w="0" w:type="auto"/>
            <w:tcMar>
              <w:top w:w="75" w:type="dxa"/>
              <w:bottom w:w="75" w:type="dxa"/>
            </w:tcMar>
            <w:vAlign w:val="center"/>
          </w:tcPr>
          <w:p w14:paraId="731B6FB9" w14:textId="77777777" w:rsidR="00BE7E6E" w:rsidRPr="00731494" w:rsidRDefault="00BE7E6E"/>
          <w:p w14:paraId="7E99FE78" w14:textId="77777777" w:rsidR="00BE7E6E" w:rsidRPr="00731494" w:rsidRDefault="00CA7359">
            <w:pPr>
              <w:jc w:val="center"/>
            </w:pPr>
            <w:r w:rsidRPr="00731494">
              <w:rPr>
                <w:rFonts w:ascii="Arial" w:hAnsi="Arial" w:cs="Arial"/>
                <w:color w:val="A9A9A9"/>
                <w:position w:val="-2"/>
                <w:sz w:val="18"/>
                <w:szCs w:val="18"/>
              </w:rPr>
              <w:t>(žig in podpis)</w:t>
            </w:r>
          </w:p>
        </w:tc>
      </w:tr>
    </w:tbl>
    <w:p w14:paraId="2822C099" w14:textId="77777777" w:rsidR="00BE7E6E" w:rsidRPr="00731494" w:rsidRDefault="00CA7359">
      <w:pPr>
        <w:spacing w:before="225" w:after="225" w:line="240" w:lineRule="auto"/>
        <w:jc w:val="both"/>
      </w:pPr>
      <w:r w:rsidRPr="00731494">
        <w:rPr>
          <w:rFonts w:ascii="Arial" w:hAnsi="Arial" w:cs="Arial"/>
          <w:color w:val="000000"/>
          <w:sz w:val="18"/>
          <w:szCs w:val="18"/>
        </w:rPr>
        <w:t> </w:t>
      </w:r>
    </w:p>
    <w:p w14:paraId="584385C5" w14:textId="77777777" w:rsidR="00BE7E6E" w:rsidRPr="00731494" w:rsidRDefault="00CA7359">
      <w:pPr>
        <w:spacing w:before="225" w:after="225" w:line="240" w:lineRule="auto"/>
        <w:jc w:val="both"/>
      </w:pPr>
      <w:r w:rsidRPr="00731494">
        <w:rPr>
          <w:rFonts w:ascii="Arial" w:hAnsi="Arial" w:cs="Arial"/>
          <w:color w:val="000000"/>
          <w:sz w:val="18"/>
          <w:szCs w:val="18"/>
        </w:rPr>
        <w:t> </w:t>
      </w:r>
    </w:p>
    <w:p w14:paraId="316FCEC1" w14:textId="77777777" w:rsidR="00BE7E6E" w:rsidRPr="00731494" w:rsidRDefault="00BE7E6E">
      <w:pPr>
        <w:sectPr w:rsidR="00BE7E6E" w:rsidRPr="00731494" w:rsidSect="00CA7359">
          <w:footerReference w:type="default" r:id="rId14"/>
          <w:pgSz w:w="11906" w:h="16838"/>
          <w:pgMar w:top="1418" w:right="1418" w:bottom="1418" w:left="1418" w:header="567" w:footer="596" w:gutter="0"/>
          <w:cols w:space="708"/>
          <w:docGrid w:linePitch="360"/>
        </w:sectPr>
      </w:pPr>
    </w:p>
    <w:p w14:paraId="0774ED5D" w14:textId="26E5FF32" w:rsidR="005E7855" w:rsidRDefault="005E7855" w:rsidP="005E7855">
      <w:pPr>
        <w:spacing w:after="0"/>
        <w:jc w:val="right"/>
        <w:rPr>
          <w:rFonts w:ascii="Arial" w:hAnsi="Arial" w:cs="Arial"/>
          <w:sz w:val="18"/>
          <w:szCs w:val="18"/>
        </w:rPr>
      </w:pPr>
      <w:r w:rsidRPr="00731494">
        <w:rPr>
          <w:rFonts w:ascii="Arial" w:hAnsi="Arial" w:cs="Arial"/>
          <w:sz w:val="18"/>
          <w:szCs w:val="18"/>
        </w:rPr>
        <w:lastRenderedPageBreak/>
        <w:t>Obrazec št: 6</w:t>
      </w:r>
      <w:r>
        <w:rPr>
          <w:rFonts w:ascii="Arial" w:hAnsi="Arial" w:cs="Arial"/>
          <w:sz w:val="18"/>
          <w:szCs w:val="18"/>
        </w:rPr>
        <w:t>.1</w:t>
      </w:r>
    </w:p>
    <w:p w14:paraId="2BC2CC99" w14:textId="77777777" w:rsidR="005E7855" w:rsidRDefault="005E7855" w:rsidP="005E7855">
      <w:pPr>
        <w:spacing w:after="0"/>
        <w:jc w:val="right"/>
        <w:rPr>
          <w:rFonts w:ascii="Arial" w:hAnsi="Arial" w:cs="Arial"/>
          <w:sz w:val="18"/>
          <w:szCs w:val="18"/>
        </w:rPr>
      </w:pPr>
    </w:p>
    <w:p w14:paraId="6B2FCBD1" w14:textId="77777777" w:rsidR="005E7855" w:rsidRPr="00731494" w:rsidRDefault="005E7855" w:rsidP="005E7855">
      <w:pPr>
        <w:spacing w:after="0"/>
        <w:jc w:val="right"/>
        <w:rPr>
          <w:rFonts w:ascii="Arial" w:hAnsi="Arial" w:cs="Arial"/>
          <w:sz w:val="18"/>
          <w:szCs w:val="18"/>
        </w:rPr>
      </w:pPr>
    </w:p>
    <w:p w14:paraId="23AB00A5" w14:textId="77777777" w:rsidR="005E7855" w:rsidRDefault="005E7855" w:rsidP="005E785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72448D2F" w14:textId="77777777" w:rsidR="005E7855" w:rsidRDefault="005E7855" w:rsidP="005E7855">
      <w:pPr>
        <w:spacing w:after="120"/>
        <w:rPr>
          <w:rFonts w:ascii="Arial" w:hAnsi="Arial" w:cs="Arial"/>
        </w:rPr>
      </w:pPr>
    </w:p>
    <w:p w14:paraId="4AE93CB5" w14:textId="77777777" w:rsidR="005E7855" w:rsidRDefault="005E7855" w:rsidP="005E7855">
      <w:pPr>
        <w:spacing w:before="225" w:after="225" w:line="240" w:lineRule="auto"/>
        <w:jc w:val="center"/>
      </w:pPr>
      <w:r>
        <w:rPr>
          <w:rFonts w:ascii="Arial" w:hAnsi="Arial" w:cs="Arial"/>
          <w:b/>
          <w:bCs/>
          <w:color w:val="000000"/>
          <w:sz w:val="24"/>
          <w:szCs w:val="24"/>
        </w:rPr>
        <w:t>MENIČNA IZJAVA</w:t>
      </w:r>
    </w:p>
    <w:p w14:paraId="70CAD686" w14:textId="77777777" w:rsidR="005E7855" w:rsidRDefault="005E7855" w:rsidP="005E7855">
      <w:pPr>
        <w:spacing w:before="225" w:after="225" w:line="240" w:lineRule="auto"/>
        <w:jc w:val="center"/>
      </w:pPr>
      <w:r>
        <w:rPr>
          <w:rFonts w:ascii="Arial" w:hAnsi="Arial" w:cs="Arial"/>
          <w:color w:val="000000"/>
          <w:sz w:val="21"/>
          <w:szCs w:val="21"/>
        </w:rPr>
        <w:t>s pooblastilom za izpolnitev in unovčenje menice</w:t>
      </w:r>
    </w:p>
    <w:p w14:paraId="3094CCAA" w14:textId="77777777" w:rsidR="005E7855" w:rsidRDefault="005E7855" w:rsidP="005E7855">
      <w:pPr>
        <w:spacing w:before="225" w:after="225" w:line="240" w:lineRule="auto"/>
        <w:jc w:val="both"/>
      </w:pPr>
      <w:r>
        <w:rPr>
          <w:rFonts w:ascii="Arial" w:hAnsi="Arial" w:cs="Arial"/>
          <w:color w:val="000000"/>
          <w:sz w:val="18"/>
          <w:szCs w:val="18"/>
        </w:rPr>
        <w:t> </w:t>
      </w:r>
    </w:p>
    <w:p w14:paraId="577C6482" w14:textId="77777777" w:rsidR="005E7855" w:rsidRDefault="005E7855" w:rsidP="005E7855">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Naročniku </w:t>
      </w:r>
      <w:r w:rsidRPr="001155E2">
        <w:rPr>
          <w:rFonts w:ascii="Arial" w:hAnsi="Arial" w:cs="Arial"/>
          <w:color w:val="000000"/>
          <w:sz w:val="18"/>
          <w:szCs w:val="18"/>
        </w:rPr>
        <w:t>UNIVERZITETNI KLINIČNI CENTER LJUBLJANA, Zaloška cesta 2, 1000 Ljubljana</w:t>
      </w:r>
      <w:r>
        <w:rPr>
          <w:rFonts w:ascii="Arial" w:hAnsi="Arial" w:cs="Arial"/>
          <w:color w:val="000000"/>
          <w:sz w:val="18"/>
          <w:szCs w:val="18"/>
        </w:rPr>
        <w:t xml:space="preserve">, kot zavarovanje za </w:t>
      </w:r>
      <w:r>
        <w:rPr>
          <w:rFonts w:ascii="Arial" w:hAnsi="Arial" w:cs="Arial"/>
          <w:b/>
          <w:bCs/>
          <w:color w:val="000000"/>
          <w:sz w:val="18"/>
          <w:szCs w:val="18"/>
        </w:rPr>
        <w:t>dobro izvedbo pogodbenih obveznosti,</w:t>
      </w:r>
      <w:r>
        <w:rPr>
          <w:rFonts w:ascii="Arial" w:hAnsi="Arial" w:cs="Arial"/>
          <w:color w:val="000000"/>
          <w:sz w:val="18"/>
          <w:szCs w:val="18"/>
        </w:rPr>
        <w:t xml:space="preserve"> ki so opredeljena v javnem naročilu:</w:t>
      </w:r>
    </w:p>
    <w:p w14:paraId="5A28A565" w14:textId="77777777" w:rsidR="005E7855" w:rsidRDefault="005E7855" w:rsidP="005E7855">
      <w:pPr>
        <w:spacing w:before="225" w:after="225" w:line="240" w:lineRule="auto"/>
        <w:jc w:val="both"/>
      </w:pPr>
    </w:p>
    <w:p w14:paraId="6A84BBE2" w14:textId="7D9AC97D" w:rsidR="005E7855" w:rsidRDefault="005E7855" w:rsidP="005E7855">
      <w:pPr>
        <w:spacing w:before="225" w:after="225" w:line="240" w:lineRule="auto"/>
        <w:jc w:val="center"/>
        <w:rPr>
          <w:rFonts w:ascii="Arial" w:hAnsi="Arial" w:cs="Arial"/>
          <w:b/>
          <w:bCs/>
          <w:sz w:val="18"/>
          <w:szCs w:val="18"/>
        </w:rPr>
      </w:pPr>
      <w:r w:rsidRPr="005E7855">
        <w:rPr>
          <w:rFonts w:ascii="Arial" w:hAnsi="Arial" w:cs="Arial"/>
          <w:b/>
          <w:bCs/>
          <w:sz w:val="18"/>
          <w:szCs w:val="18"/>
        </w:rPr>
        <w:t xml:space="preserve">Nakup terapevtskih dinamičnih blazin in </w:t>
      </w:r>
      <w:r w:rsidR="0008111E" w:rsidRPr="0008111E">
        <w:rPr>
          <w:rFonts w:ascii="Arial" w:hAnsi="Arial" w:cs="Arial"/>
          <w:b/>
          <w:bCs/>
          <w:sz w:val="18"/>
          <w:szCs w:val="18"/>
        </w:rPr>
        <w:t>posteljnih vložkov</w:t>
      </w:r>
      <w:r w:rsidRPr="005E7855">
        <w:rPr>
          <w:rFonts w:ascii="Arial" w:hAnsi="Arial" w:cs="Arial"/>
          <w:b/>
          <w:bCs/>
          <w:sz w:val="18"/>
          <w:szCs w:val="18"/>
        </w:rPr>
        <w:t xml:space="preserve"> s prevleko za potrebe UKC Ljubljana </w:t>
      </w:r>
    </w:p>
    <w:p w14:paraId="01C79395" w14:textId="64C06F03" w:rsidR="005E7855" w:rsidRDefault="005E7855" w:rsidP="005E7855">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 xml:space="preserve">za sklop 4: </w:t>
      </w:r>
      <w:r w:rsidRPr="005E7855">
        <w:rPr>
          <w:rFonts w:ascii="Arial" w:hAnsi="Arial" w:cs="Arial"/>
          <w:b/>
          <w:bCs/>
          <w:color w:val="000000"/>
          <w:sz w:val="18"/>
          <w:szCs w:val="18"/>
        </w:rPr>
        <w:t xml:space="preserve">Nakup in dobava </w:t>
      </w:r>
      <w:r w:rsidR="0008111E" w:rsidRPr="0008111E">
        <w:rPr>
          <w:rFonts w:ascii="Arial" w:hAnsi="Arial" w:cs="Arial"/>
          <w:b/>
          <w:bCs/>
          <w:color w:val="000000"/>
          <w:sz w:val="18"/>
          <w:szCs w:val="18"/>
        </w:rPr>
        <w:t>posteljnih vložkov</w:t>
      </w:r>
      <w:r w:rsidRPr="005E7855">
        <w:rPr>
          <w:rFonts w:ascii="Arial" w:hAnsi="Arial" w:cs="Arial"/>
          <w:b/>
          <w:bCs/>
          <w:color w:val="000000"/>
          <w:sz w:val="18"/>
          <w:szCs w:val="18"/>
        </w:rPr>
        <w:t xml:space="preserve"> s prevleko za otroke</w:t>
      </w:r>
    </w:p>
    <w:p w14:paraId="63FB1F06" w14:textId="77777777" w:rsidR="005E7855" w:rsidRDefault="005E7855" w:rsidP="005E7855">
      <w:pPr>
        <w:spacing w:before="225" w:after="225" w:line="240" w:lineRule="auto"/>
        <w:jc w:val="center"/>
        <w:rPr>
          <w:rFonts w:ascii="Arial" w:hAnsi="Arial" w:cs="Arial"/>
          <w:color w:val="000000"/>
          <w:sz w:val="18"/>
          <w:szCs w:val="18"/>
        </w:rPr>
      </w:pPr>
    </w:p>
    <w:p w14:paraId="607576FF" w14:textId="77777777" w:rsidR="005E7855" w:rsidRPr="001155E2" w:rsidRDefault="005E7855" w:rsidP="005E7855">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1562F380" w14:textId="77777777" w:rsidR="005E7855" w:rsidRDefault="005E7855" w:rsidP="005E7855">
      <w:pPr>
        <w:spacing w:before="225" w:after="225" w:line="240" w:lineRule="auto"/>
        <w:jc w:val="both"/>
      </w:pPr>
      <w:r>
        <w:rPr>
          <w:rFonts w:ascii="Arial" w:hAnsi="Arial" w:cs="Arial"/>
          <w:color w:val="000000"/>
          <w:sz w:val="18"/>
          <w:szCs w:val="18"/>
        </w:rPr>
        <w:t xml:space="preserve">Naročnika </w:t>
      </w:r>
      <w:r w:rsidRPr="001155E2">
        <w:rPr>
          <w:rFonts w:ascii="Arial" w:hAnsi="Arial" w:cs="Arial"/>
          <w:color w:val="000000"/>
          <w:sz w:val="18"/>
          <w:szCs w:val="18"/>
        </w:rPr>
        <w:t>UNIVERZITETNI KLINIČNI CENTER LJUBLJANA,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10243E55" w14:textId="77777777" w:rsidR="005E7855" w:rsidRDefault="005E7855" w:rsidP="005E7855">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59780BA2" w14:textId="77777777" w:rsidR="005E7855" w:rsidRDefault="005E7855" w:rsidP="005E7855">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6D632E00" w14:textId="77777777" w:rsidR="005E7855" w:rsidRDefault="005E7855" w:rsidP="005E7855">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10E8A246" w14:textId="77777777" w:rsidR="005E7855" w:rsidRDefault="005E7855" w:rsidP="005E7855">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47A61D0A" w14:textId="77777777" w:rsidR="005E7855" w:rsidRDefault="005E7855" w:rsidP="005E7855">
      <w:pPr>
        <w:spacing w:before="225" w:after="225" w:line="240" w:lineRule="auto"/>
        <w:jc w:val="both"/>
      </w:pPr>
      <w:r>
        <w:rPr>
          <w:rFonts w:ascii="Arial" w:hAnsi="Arial" w:cs="Arial"/>
          <w:color w:val="000000"/>
          <w:sz w:val="18"/>
          <w:szCs w:val="18"/>
        </w:rPr>
        <w:t> </w:t>
      </w:r>
    </w:p>
    <w:p w14:paraId="4AB4D8A8" w14:textId="77777777" w:rsidR="005E7855" w:rsidRDefault="005E7855" w:rsidP="005E7855">
      <w:pPr>
        <w:spacing w:before="225" w:after="225" w:line="240" w:lineRule="auto"/>
        <w:jc w:val="both"/>
      </w:pPr>
      <w:r>
        <w:rPr>
          <w:rFonts w:ascii="Arial" w:hAnsi="Arial" w:cs="Arial"/>
          <w:color w:val="000000"/>
          <w:sz w:val="18"/>
          <w:szCs w:val="18"/>
        </w:rPr>
        <w:t>Priloga: </w:t>
      </w:r>
    </w:p>
    <w:p w14:paraId="16E87E93" w14:textId="77777777" w:rsidR="005E7855" w:rsidRDefault="005E7855" w:rsidP="005E7855">
      <w:pPr>
        <w:spacing w:before="225" w:after="225" w:line="240" w:lineRule="auto"/>
        <w:jc w:val="both"/>
      </w:pPr>
      <w:r>
        <w:rPr>
          <w:rFonts w:ascii="Arial" w:hAnsi="Arial" w:cs="Arial"/>
          <w:color w:val="000000"/>
          <w:sz w:val="18"/>
          <w:szCs w:val="18"/>
        </w:rPr>
        <w:t>- bianco menica, podpisana in žigosana</w:t>
      </w:r>
    </w:p>
    <w:p w14:paraId="704C8333" w14:textId="77777777" w:rsidR="005E7855" w:rsidRDefault="005E7855" w:rsidP="005E7855">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E7855" w14:paraId="780F1E26" w14:textId="77777777" w:rsidTr="00CA7359">
        <w:tc>
          <w:tcPr>
            <w:tcW w:w="2500" w:type="pct"/>
            <w:tcMar>
              <w:top w:w="75" w:type="dxa"/>
              <w:bottom w:w="75" w:type="dxa"/>
            </w:tcMar>
            <w:vAlign w:val="center"/>
          </w:tcPr>
          <w:p w14:paraId="42522567" w14:textId="77777777" w:rsidR="005E7855" w:rsidRDefault="005E7855" w:rsidP="00CA7359">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471AD38" w14:textId="77777777" w:rsidR="005E7855" w:rsidRDefault="005E7855" w:rsidP="00CA7359">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5E7855" w14:paraId="7311AC25" w14:textId="77777777" w:rsidTr="00CA7359">
        <w:tc>
          <w:tcPr>
            <w:tcW w:w="2500" w:type="pct"/>
            <w:tcMar>
              <w:top w:w="75" w:type="dxa"/>
              <w:bottom w:w="75" w:type="dxa"/>
            </w:tcMar>
            <w:vAlign w:val="center"/>
          </w:tcPr>
          <w:p w14:paraId="77048BB7" w14:textId="77777777" w:rsidR="005E7855" w:rsidRDefault="005E7855" w:rsidP="00CA7359">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470EBB0" w14:textId="77777777" w:rsidR="005E7855" w:rsidRDefault="005E7855" w:rsidP="00CA7359"/>
          <w:p w14:paraId="7B0E6A51" w14:textId="77777777" w:rsidR="005E7855" w:rsidRDefault="005E7855" w:rsidP="00CA7359">
            <w:pPr>
              <w:jc w:val="center"/>
            </w:pPr>
            <w:r>
              <w:rPr>
                <w:rFonts w:ascii="Arial" w:hAnsi="Arial" w:cs="Arial"/>
                <w:color w:val="A9A9A9"/>
                <w:position w:val="-2"/>
                <w:sz w:val="18"/>
                <w:szCs w:val="18"/>
              </w:rPr>
              <w:t>(žig in podpis)</w:t>
            </w:r>
          </w:p>
        </w:tc>
      </w:tr>
    </w:tbl>
    <w:p w14:paraId="0805F7EA" w14:textId="77777777" w:rsidR="005E7855" w:rsidRDefault="005E7855" w:rsidP="005E7855">
      <w:pPr>
        <w:rPr>
          <w:rFonts w:ascii="Arial" w:hAnsi="Arial" w:cs="Arial"/>
          <w:sz w:val="18"/>
          <w:szCs w:val="18"/>
        </w:rPr>
      </w:pPr>
    </w:p>
    <w:p w14:paraId="4466A0F1" w14:textId="77777777" w:rsidR="005E7855" w:rsidRDefault="005E7855">
      <w:pPr>
        <w:rPr>
          <w:rFonts w:ascii="Arial" w:hAnsi="Arial" w:cs="Arial"/>
          <w:sz w:val="18"/>
          <w:szCs w:val="18"/>
        </w:rPr>
      </w:pPr>
      <w:r>
        <w:rPr>
          <w:rFonts w:ascii="Arial" w:hAnsi="Arial" w:cs="Arial"/>
          <w:sz w:val="18"/>
          <w:szCs w:val="18"/>
        </w:rPr>
        <w:br w:type="page"/>
      </w:r>
    </w:p>
    <w:p w14:paraId="295B8314" w14:textId="2003948D" w:rsidR="009A6465" w:rsidRPr="00731494" w:rsidRDefault="00CA7359" w:rsidP="00CA7359">
      <w:pPr>
        <w:spacing w:after="0"/>
        <w:jc w:val="right"/>
        <w:rPr>
          <w:rFonts w:ascii="Arial" w:hAnsi="Arial" w:cs="Arial"/>
          <w:sz w:val="18"/>
          <w:szCs w:val="18"/>
        </w:rPr>
      </w:pPr>
      <w:r w:rsidRPr="00731494">
        <w:rPr>
          <w:rFonts w:ascii="Arial" w:hAnsi="Arial" w:cs="Arial"/>
          <w:sz w:val="18"/>
          <w:szCs w:val="18"/>
        </w:rPr>
        <w:lastRenderedPageBreak/>
        <w:t>Obrazec št: 7</w:t>
      </w:r>
    </w:p>
    <w:p w14:paraId="36C05C40" w14:textId="77777777" w:rsidR="009A6465" w:rsidRPr="00731494" w:rsidRDefault="009A6465" w:rsidP="00CA7359"/>
    <w:p w14:paraId="0C9FCFC1" w14:textId="77777777" w:rsidR="009A6465" w:rsidRPr="00731494" w:rsidRDefault="00CA7359" w:rsidP="00CA735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Vzorec bančne garancije / kavcijskega zavarovanja za odpravo napak</w:t>
      </w:r>
    </w:p>
    <w:p w14:paraId="69F1E40C" w14:textId="77777777" w:rsidR="009A6465" w:rsidRPr="00731494" w:rsidRDefault="009A6465" w:rsidP="00CA7359">
      <w:pPr>
        <w:spacing w:after="120"/>
        <w:rPr>
          <w:rFonts w:ascii="Arial" w:hAnsi="Arial" w:cs="Arial"/>
        </w:rPr>
      </w:pPr>
    </w:p>
    <w:p w14:paraId="7FC67E64" w14:textId="77777777" w:rsidR="00BE7E6E" w:rsidRPr="00731494" w:rsidRDefault="00CA7359">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7CEBC0F4" w14:textId="77777777" w:rsidR="00BE7E6E" w:rsidRPr="00731494" w:rsidRDefault="00CA7359">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7B564FF1" w14:textId="77777777" w:rsidR="00BE7E6E" w:rsidRPr="00731494" w:rsidRDefault="00CA7359">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3945C1C5" w14:textId="77777777" w:rsidR="00BE7E6E" w:rsidRPr="00731494" w:rsidRDefault="00CA7359">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442767BA" w14:textId="77777777" w:rsidR="00BE7E6E" w:rsidRPr="00731494" w:rsidRDefault="00CA7359">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36C31726" w14:textId="77777777" w:rsidR="00BE7E6E" w:rsidRPr="00731494" w:rsidRDefault="00CA7359">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755BD8B4" w14:textId="77777777" w:rsidR="00BE7E6E" w:rsidRPr="00731494" w:rsidRDefault="00CA7359">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5F9571AB" w14:textId="77777777" w:rsidR="00BE7E6E" w:rsidRPr="00731494" w:rsidRDefault="00CA7359">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UNIVERZITETNI KLINIČNI CENTER LJUBLJANA, Zaloška cesta 2, 1000 Ljubljana,</w:t>
      </w:r>
    </w:p>
    <w:p w14:paraId="033685C4" w14:textId="129DEC3A" w:rsidR="00BE7E6E" w:rsidRPr="00731494" w:rsidRDefault="00CA7359">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za odpravo napak v garancijskem roku, ki izhaja iz pogodbe št. z dne __________________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005E7855" w:rsidRPr="005E7855">
        <w:rPr>
          <w:rFonts w:ascii="Arial" w:hAnsi="Arial" w:cs="Arial"/>
          <w:b/>
          <w:bCs/>
          <w:color w:val="000000"/>
          <w:sz w:val="18"/>
          <w:szCs w:val="18"/>
        </w:rPr>
        <w:t xml:space="preserve">Nakup terapevtskih dinamičnih blazin in </w:t>
      </w:r>
      <w:r w:rsidR="0008111E" w:rsidRPr="0008111E">
        <w:rPr>
          <w:rFonts w:ascii="Arial" w:hAnsi="Arial" w:cs="Arial"/>
          <w:b/>
          <w:bCs/>
          <w:color w:val="000000"/>
          <w:sz w:val="18"/>
          <w:szCs w:val="18"/>
        </w:rPr>
        <w:t>posteljnih vložkov</w:t>
      </w:r>
      <w:r w:rsidR="005E7855" w:rsidRPr="005E7855">
        <w:rPr>
          <w:rFonts w:ascii="Arial" w:hAnsi="Arial" w:cs="Arial"/>
          <w:b/>
          <w:bCs/>
          <w:color w:val="000000"/>
          <w:sz w:val="18"/>
          <w:szCs w:val="18"/>
        </w:rPr>
        <w:t xml:space="preserve"> s prevleko za potrebe UKC Ljubljana </w:t>
      </w:r>
      <w:r w:rsidR="0027203B" w:rsidRPr="00731494">
        <w:rPr>
          <w:rFonts w:ascii="Arial" w:hAnsi="Arial" w:cs="Arial"/>
          <w:b/>
          <w:bCs/>
          <w:color w:val="000000"/>
          <w:sz w:val="18"/>
          <w:szCs w:val="18"/>
        </w:rPr>
        <w:t>za sklop</w:t>
      </w:r>
      <w:r w:rsidRPr="00731494">
        <w:rPr>
          <w:rFonts w:ascii="Arial" w:hAnsi="Arial" w:cs="Arial"/>
          <w:i/>
          <w:iCs/>
          <w:color w:val="000000"/>
          <w:sz w:val="18"/>
          <w:szCs w:val="18"/>
        </w:rPr>
        <w:t> </w:t>
      </w:r>
    </w:p>
    <w:p w14:paraId="5DB65F1B" w14:textId="6D227D75" w:rsidR="00BE7E6E" w:rsidRPr="00731494" w:rsidRDefault="00CA7359">
      <w:pPr>
        <w:spacing w:before="225" w:after="225" w:line="240" w:lineRule="auto"/>
        <w:jc w:val="both"/>
      </w:pPr>
      <w:r w:rsidRPr="00731494">
        <w:rPr>
          <w:rFonts w:ascii="Arial" w:hAnsi="Arial" w:cs="Arial"/>
          <w:b/>
          <w:bCs/>
          <w:color w:val="000000"/>
          <w:sz w:val="18"/>
          <w:szCs w:val="18"/>
        </w:rPr>
        <w:t xml:space="preserve">ZNESEK IN VALUTA:  5,00 % pogodbene vrednosti z DDV, kar znaša </w:t>
      </w:r>
      <w:r w:rsidRPr="00731494">
        <w:rPr>
          <w:rFonts w:ascii="Arial" w:hAnsi="Arial" w:cs="Arial"/>
          <w:b/>
          <w:bCs/>
          <w:color w:val="000000"/>
          <w:sz w:val="18"/>
          <w:szCs w:val="18"/>
          <w:u w:val="single"/>
        </w:rPr>
        <w:t>__________</w:t>
      </w:r>
    </w:p>
    <w:p w14:paraId="386B83C6" w14:textId="77777777" w:rsidR="00BE7E6E" w:rsidRPr="00731494" w:rsidRDefault="00CA7359">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0FAB222B" w14:textId="77777777" w:rsidR="00BE7E6E" w:rsidRPr="00731494" w:rsidRDefault="00CA7359">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334A79EE" w14:textId="77777777" w:rsidR="00BE7E6E" w:rsidRPr="00731494" w:rsidRDefault="00CA7359">
      <w:pPr>
        <w:spacing w:before="225" w:after="225" w:line="240" w:lineRule="auto"/>
        <w:jc w:val="both"/>
      </w:pPr>
      <w:r w:rsidRPr="00731494">
        <w:rPr>
          <w:rFonts w:ascii="Arial" w:hAnsi="Arial" w:cs="Arial"/>
          <w:color w:val="000000"/>
          <w:sz w:val="18"/>
          <w:szCs w:val="18"/>
        </w:rPr>
        <w:t>2. Kopija garancije št. ______________</w:t>
      </w:r>
    </w:p>
    <w:p w14:paraId="4B345CAD" w14:textId="77777777" w:rsidR="00BE7E6E" w:rsidRPr="00731494" w:rsidRDefault="00CA7359">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32D4420C" w14:textId="77777777" w:rsidR="00BE7E6E" w:rsidRPr="00731494" w:rsidRDefault="00CA7359">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13F6A11A" w14:textId="77777777" w:rsidR="00BE7E6E" w:rsidRPr="00731494" w:rsidRDefault="00CA7359">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778F14A5" w14:textId="77777777" w:rsidR="00BE7E6E" w:rsidRPr="00731494" w:rsidRDefault="00CA7359">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4717F29B" w14:textId="77777777" w:rsidR="00BE7E6E" w:rsidRPr="00731494" w:rsidRDefault="00CA7359">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7CC2F71A" w14:textId="77777777" w:rsidR="00BE7E6E" w:rsidRPr="00731494" w:rsidRDefault="00CA7359">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E8E95A2" w14:textId="77777777" w:rsidR="00BE7E6E" w:rsidRPr="00731494" w:rsidRDefault="00CA7359">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1F0F44FD" w14:textId="77777777" w:rsidR="00BE7E6E" w:rsidRPr="00731494" w:rsidRDefault="00CA7359">
      <w:pPr>
        <w:spacing w:before="225" w:after="225" w:line="240" w:lineRule="auto"/>
        <w:jc w:val="both"/>
      </w:pPr>
      <w:r w:rsidRPr="00731494">
        <w:rPr>
          <w:rFonts w:ascii="Arial" w:hAnsi="Arial" w:cs="Arial"/>
          <w:color w:val="000000"/>
          <w:sz w:val="18"/>
          <w:szCs w:val="18"/>
        </w:rPr>
        <w:lastRenderedPageBreak/>
        <w:t>Morebitne spore v zvezi s tem zavarovanjem rešuje stvarno pristojno sodišče po sedežu upravičenca po slovenskem pravu.</w:t>
      </w:r>
    </w:p>
    <w:p w14:paraId="27D66F49" w14:textId="77777777" w:rsidR="00BE7E6E" w:rsidRPr="00731494" w:rsidRDefault="00CA7359">
      <w:pPr>
        <w:spacing w:before="225" w:after="225" w:line="240" w:lineRule="auto"/>
        <w:jc w:val="both"/>
      </w:pPr>
      <w:r w:rsidRPr="00731494">
        <w:rPr>
          <w:rFonts w:ascii="Arial" w:hAnsi="Arial" w:cs="Arial"/>
          <w:color w:val="000000"/>
          <w:sz w:val="18"/>
          <w:szCs w:val="18"/>
        </w:rPr>
        <w:t>Za to zavarovanje veljajo Enotna pravila za garancije na poziv (EPGP) revizija iz leta 2010, izdana pri MTZ pod št. 758.</w:t>
      </w:r>
    </w:p>
    <w:p w14:paraId="68780109" w14:textId="77777777" w:rsidR="00BE7E6E" w:rsidRPr="00731494" w:rsidRDefault="00CA7359">
      <w:pPr>
        <w:spacing w:before="225" w:after="225" w:line="240" w:lineRule="auto"/>
        <w:jc w:val="both"/>
      </w:pPr>
      <w:r w:rsidRPr="00731494">
        <w:rPr>
          <w:rFonts w:ascii="Arial" w:hAnsi="Arial" w:cs="Arial"/>
          <w:color w:val="000000"/>
          <w:sz w:val="18"/>
          <w:szCs w:val="18"/>
        </w:rPr>
        <w:t> </w:t>
      </w:r>
    </w:p>
    <w:p w14:paraId="5ECC94FA" w14:textId="77777777" w:rsidR="00BE7E6E" w:rsidRPr="00731494" w:rsidRDefault="00CA7359">
      <w:pPr>
        <w:spacing w:before="225" w:after="225" w:line="240" w:lineRule="auto"/>
        <w:jc w:val="both"/>
      </w:pPr>
      <w:r w:rsidRPr="00731494">
        <w:rPr>
          <w:rFonts w:ascii="Arial" w:hAnsi="Arial" w:cs="Arial"/>
          <w:color w:val="000000"/>
          <w:sz w:val="18"/>
          <w:szCs w:val="18"/>
        </w:rPr>
        <w:t> </w:t>
      </w:r>
    </w:p>
    <w:p w14:paraId="697C2B6F" w14:textId="77777777" w:rsidR="00BE7E6E" w:rsidRPr="00731494" w:rsidRDefault="00CA7359">
      <w:pPr>
        <w:spacing w:before="225" w:after="225" w:line="240" w:lineRule="auto"/>
        <w:jc w:val="both"/>
      </w:pPr>
      <w:r w:rsidRPr="00731494">
        <w:rPr>
          <w:rFonts w:ascii="Arial" w:hAnsi="Arial" w:cs="Arial"/>
          <w:color w:val="000000"/>
          <w:sz w:val="18"/>
          <w:szCs w:val="18"/>
        </w:rPr>
        <w:t> </w:t>
      </w:r>
    </w:p>
    <w:p w14:paraId="5B9B41C0" w14:textId="77777777" w:rsidR="00BE7E6E" w:rsidRPr="00731494" w:rsidRDefault="00CA7359">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4B90EBD8" w14:textId="77777777">
        <w:tc>
          <w:tcPr>
            <w:tcW w:w="2500" w:type="pct"/>
            <w:tcMar>
              <w:top w:w="75" w:type="dxa"/>
              <w:bottom w:w="75" w:type="dxa"/>
            </w:tcMar>
            <w:vAlign w:val="center"/>
          </w:tcPr>
          <w:p w14:paraId="6E364953" w14:textId="77777777" w:rsidR="00BE7E6E" w:rsidRPr="00731494" w:rsidRDefault="00CA7359">
            <w:r w:rsidRPr="00731494">
              <w:rPr>
                <w:rFonts w:ascii="Arial" w:hAnsi="Arial" w:cs="Arial"/>
                <w:color w:val="000000"/>
                <w:position w:val="-2"/>
                <w:sz w:val="18"/>
                <w:szCs w:val="18"/>
              </w:rPr>
              <w:t> </w:t>
            </w:r>
          </w:p>
        </w:tc>
        <w:tc>
          <w:tcPr>
            <w:tcW w:w="0" w:type="auto"/>
            <w:tcMar>
              <w:top w:w="75" w:type="dxa"/>
              <w:bottom w:w="75" w:type="dxa"/>
            </w:tcMar>
            <w:vAlign w:val="center"/>
          </w:tcPr>
          <w:p w14:paraId="33A7E88B" w14:textId="77777777" w:rsidR="00BE7E6E" w:rsidRPr="00731494" w:rsidRDefault="00CA7359">
            <w:pPr>
              <w:jc w:val="center"/>
            </w:pPr>
            <w:r w:rsidRPr="00731494">
              <w:rPr>
                <w:rFonts w:ascii="Arial" w:hAnsi="Arial" w:cs="Arial"/>
                <w:color w:val="000000"/>
                <w:position w:val="-2"/>
                <w:sz w:val="18"/>
                <w:szCs w:val="18"/>
              </w:rPr>
              <w:t>Garant</w:t>
            </w:r>
          </w:p>
        </w:tc>
      </w:tr>
      <w:tr w:rsidR="00BE7E6E" w:rsidRPr="00731494" w14:paraId="0A943D41" w14:textId="77777777">
        <w:tc>
          <w:tcPr>
            <w:tcW w:w="2500" w:type="pct"/>
            <w:tcMar>
              <w:top w:w="75" w:type="dxa"/>
              <w:bottom w:w="75" w:type="dxa"/>
            </w:tcMar>
            <w:vAlign w:val="center"/>
          </w:tcPr>
          <w:p w14:paraId="11B4A506" w14:textId="77777777" w:rsidR="00BE7E6E" w:rsidRPr="00731494" w:rsidRDefault="00CA7359">
            <w:r w:rsidRPr="00731494">
              <w:rPr>
                <w:rFonts w:ascii="Arial" w:hAnsi="Arial" w:cs="Arial"/>
                <w:color w:val="000000"/>
                <w:position w:val="-2"/>
                <w:sz w:val="18"/>
                <w:szCs w:val="18"/>
              </w:rPr>
              <w:t> </w:t>
            </w:r>
          </w:p>
        </w:tc>
        <w:tc>
          <w:tcPr>
            <w:tcW w:w="0" w:type="auto"/>
            <w:tcMar>
              <w:top w:w="75" w:type="dxa"/>
              <w:bottom w:w="75" w:type="dxa"/>
            </w:tcMar>
            <w:vAlign w:val="center"/>
          </w:tcPr>
          <w:p w14:paraId="5A2B8BB4" w14:textId="77777777" w:rsidR="00BE7E6E" w:rsidRPr="00731494" w:rsidRDefault="00BE7E6E"/>
          <w:p w14:paraId="539B5EE4" w14:textId="77777777" w:rsidR="00BE7E6E" w:rsidRPr="00731494" w:rsidRDefault="00CA7359">
            <w:pPr>
              <w:jc w:val="center"/>
            </w:pPr>
            <w:r w:rsidRPr="00731494">
              <w:rPr>
                <w:rFonts w:ascii="Arial" w:hAnsi="Arial" w:cs="Arial"/>
                <w:color w:val="A9A9A9"/>
                <w:position w:val="-2"/>
                <w:sz w:val="18"/>
                <w:szCs w:val="18"/>
              </w:rPr>
              <w:t>(žig in podpis)</w:t>
            </w:r>
          </w:p>
        </w:tc>
      </w:tr>
    </w:tbl>
    <w:p w14:paraId="73FE93B8" w14:textId="77777777" w:rsidR="00BE7E6E" w:rsidRPr="00731494" w:rsidRDefault="00CA7359">
      <w:pPr>
        <w:spacing w:before="225" w:after="225" w:line="240" w:lineRule="auto"/>
        <w:jc w:val="both"/>
      </w:pPr>
      <w:r w:rsidRPr="00731494">
        <w:rPr>
          <w:rFonts w:ascii="Arial" w:hAnsi="Arial" w:cs="Arial"/>
          <w:color w:val="000000"/>
          <w:sz w:val="18"/>
          <w:szCs w:val="18"/>
        </w:rPr>
        <w:t> </w:t>
      </w:r>
    </w:p>
    <w:p w14:paraId="0875E106" w14:textId="77777777" w:rsidR="00BE7E6E" w:rsidRPr="00731494" w:rsidRDefault="00CA7359">
      <w:pPr>
        <w:spacing w:before="225" w:after="225" w:line="240" w:lineRule="auto"/>
        <w:jc w:val="both"/>
      </w:pPr>
      <w:r w:rsidRPr="00731494">
        <w:rPr>
          <w:rFonts w:ascii="Arial" w:hAnsi="Arial" w:cs="Arial"/>
          <w:color w:val="000000"/>
          <w:sz w:val="18"/>
          <w:szCs w:val="18"/>
        </w:rPr>
        <w:t> </w:t>
      </w:r>
    </w:p>
    <w:p w14:paraId="5E51E710" w14:textId="77777777" w:rsidR="00BE7E6E" w:rsidRDefault="00BE7E6E"/>
    <w:p w14:paraId="2D465B4D" w14:textId="77777777" w:rsidR="008615A5" w:rsidRPr="00731494" w:rsidRDefault="008615A5">
      <w:pPr>
        <w:sectPr w:rsidR="008615A5" w:rsidRPr="00731494" w:rsidSect="00CA7359">
          <w:footerReference w:type="default" r:id="rId15"/>
          <w:pgSz w:w="11906" w:h="16838"/>
          <w:pgMar w:top="1418" w:right="1418" w:bottom="1418" w:left="1418" w:header="567" w:footer="596" w:gutter="0"/>
          <w:cols w:space="708"/>
          <w:docGrid w:linePitch="360"/>
        </w:sectPr>
      </w:pPr>
    </w:p>
    <w:p w14:paraId="38D34F47" w14:textId="77777777" w:rsidR="008615A5" w:rsidRDefault="008615A5" w:rsidP="008615A5">
      <w:pPr>
        <w:spacing w:after="0"/>
        <w:jc w:val="right"/>
        <w:rPr>
          <w:rFonts w:ascii="Arial" w:hAnsi="Arial" w:cs="Arial"/>
          <w:sz w:val="18"/>
          <w:szCs w:val="18"/>
        </w:rPr>
      </w:pPr>
    </w:p>
    <w:p w14:paraId="7D25C277" w14:textId="08BFB52F" w:rsidR="008615A5" w:rsidRPr="00731494" w:rsidRDefault="008615A5" w:rsidP="008615A5">
      <w:pPr>
        <w:spacing w:after="0"/>
        <w:jc w:val="right"/>
        <w:rPr>
          <w:rFonts w:ascii="Arial" w:hAnsi="Arial" w:cs="Arial"/>
          <w:sz w:val="18"/>
          <w:szCs w:val="18"/>
        </w:rPr>
      </w:pPr>
      <w:r w:rsidRPr="00731494">
        <w:rPr>
          <w:rFonts w:ascii="Arial" w:hAnsi="Arial" w:cs="Arial"/>
          <w:sz w:val="18"/>
          <w:szCs w:val="18"/>
        </w:rPr>
        <w:t>Obrazec št: 7</w:t>
      </w:r>
      <w:r>
        <w:rPr>
          <w:rFonts w:ascii="Arial" w:hAnsi="Arial" w:cs="Arial"/>
          <w:sz w:val="18"/>
          <w:szCs w:val="18"/>
        </w:rPr>
        <w:t>.1</w:t>
      </w:r>
    </w:p>
    <w:p w14:paraId="2CA23F8D" w14:textId="77777777" w:rsidR="008615A5" w:rsidRPr="00731494" w:rsidRDefault="008615A5" w:rsidP="008615A5"/>
    <w:p w14:paraId="676CC27C" w14:textId="77777777" w:rsidR="008615A5" w:rsidRDefault="008615A5" w:rsidP="008615A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526E0D13" w14:textId="77777777" w:rsidR="008615A5" w:rsidRDefault="008615A5" w:rsidP="008615A5">
      <w:pPr>
        <w:spacing w:after="120"/>
        <w:rPr>
          <w:rFonts w:ascii="Arial" w:hAnsi="Arial" w:cs="Arial"/>
        </w:rPr>
      </w:pPr>
    </w:p>
    <w:p w14:paraId="62F87FAC" w14:textId="77777777" w:rsidR="008615A5" w:rsidRDefault="008615A5" w:rsidP="008615A5">
      <w:pPr>
        <w:spacing w:before="225" w:after="225" w:line="240" w:lineRule="auto"/>
        <w:jc w:val="center"/>
      </w:pPr>
      <w:r>
        <w:rPr>
          <w:rFonts w:ascii="Arial" w:hAnsi="Arial" w:cs="Arial"/>
          <w:b/>
          <w:bCs/>
          <w:color w:val="000000"/>
          <w:sz w:val="24"/>
          <w:szCs w:val="24"/>
        </w:rPr>
        <w:t>MENIČNA IZJAVA</w:t>
      </w:r>
    </w:p>
    <w:p w14:paraId="7246C74B" w14:textId="77777777" w:rsidR="008615A5" w:rsidRDefault="008615A5" w:rsidP="008615A5">
      <w:pPr>
        <w:spacing w:before="225" w:after="225" w:line="240" w:lineRule="auto"/>
        <w:jc w:val="center"/>
      </w:pPr>
      <w:r>
        <w:rPr>
          <w:rFonts w:ascii="Arial" w:hAnsi="Arial" w:cs="Arial"/>
          <w:color w:val="000000"/>
          <w:sz w:val="21"/>
          <w:szCs w:val="21"/>
        </w:rPr>
        <w:t>s pooblastilom za izpolnitev in unovčenje menice</w:t>
      </w:r>
    </w:p>
    <w:p w14:paraId="205871F9" w14:textId="77777777" w:rsidR="008615A5" w:rsidRDefault="008615A5" w:rsidP="008615A5">
      <w:pPr>
        <w:spacing w:before="225" w:after="225" w:line="240" w:lineRule="auto"/>
        <w:jc w:val="both"/>
      </w:pPr>
      <w:r>
        <w:rPr>
          <w:rFonts w:ascii="Arial" w:hAnsi="Arial" w:cs="Arial"/>
          <w:color w:val="000000"/>
          <w:sz w:val="18"/>
          <w:szCs w:val="18"/>
        </w:rPr>
        <w:t> </w:t>
      </w:r>
    </w:p>
    <w:p w14:paraId="7C191C52" w14:textId="77777777" w:rsidR="008615A5" w:rsidRDefault="008615A5" w:rsidP="008615A5">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Naročniku </w:t>
      </w:r>
      <w:r w:rsidRPr="001155E2">
        <w:rPr>
          <w:rFonts w:ascii="Arial" w:hAnsi="Arial" w:cs="Arial"/>
          <w:color w:val="000000"/>
          <w:sz w:val="18"/>
          <w:szCs w:val="18"/>
        </w:rPr>
        <w:t>UNIVERZITETNI KLINIČNI CENTER LJUBLJANA, Zaloška cesta 2, 1000 Ljubljana</w:t>
      </w:r>
      <w:r>
        <w:rPr>
          <w:rFonts w:ascii="Arial" w:hAnsi="Arial" w:cs="Arial"/>
          <w:color w:val="000000"/>
          <w:sz w:val="18"/>
          <w:szCs w:val="18"/>
        </w:rPr>
        <w:t xml:space="preserve">, kot zavarovanje za </w:t>
      </w:r>
      <w:r>
        <w:rPr>
          <w:rFonts w:ascii="Arial" w:hAnsi="Arial" w:cs="Arial"/>
          <w:b/>
          <w:bCs/>
          <w:color w:val="000000"/>
          <w:sz w:val="18"/>
          <w:szCs w:val="18"/>
        </w:rPr>
        <w:t>odpravo napak</w:t>
      </w:r>
      <w:r>
        <w:rPr>
          <w:rFonts w:ascii="Arial" w:hAnsi="Arial" w:cs="Arial"/>
          <w:color w:val="000000"/>
          <w:sz w:val="18"/>
          <w:szCs w:val="18"/>
        </w:rPr>
        <w:t>, ki izhajajo iz opravljenih dobav v okviru javnega naročila</w:t>
      </w:r>
    </w:p>
    <w:p w14:paraId="6A605ED6" w14:textId="77777777" w:rsidR="008615A5" w:rsidRDefault="008615A5" w:rsidP="008615A5">
      <w:pPr>
        <w:spacing w:before="225" w:after="225" w:line="240" w:lineRule="auto"/>
        <w:jc w:val="both"/>
      </w:pPr>
    </w:p>
    <w:p w14:paraId="05360A6D" w14:textId="4A775B3E" w:rsidR="008615A5" w:rsidRDefault="008615A5" w:rsidP="008615A5">
      <w:pPr>
        <w:spacing w:before="225" w:after="225" w:line="240" w:lineRule="auto"/>
        <w:jc w:val="center"/>
        <w:rPr>
          <w:rFonts w:ascii="Arial" w:hAnsi="Arial" w:cs="Arial"/>
          <w:b/>
          <w:bCs/>
          <w:sz w:val="18"/>
          <w:szCs w:val="18"/>
        </w:rPr>
      </w:pPr>
      <w:r w:rsidRPr="005E7855">
        <w:rPr>
          <w:rFonts w:ascii="Arial" w:hAnsi="Arial" w:cs="Arial"/>
          <w:b/>
          <w:bCs/>
          <w:sz w:val="18"/>
          <w:szCs w:val="18"/>
        </w:rPr>
        <w:t xml:space="preserve">Nakup terapevtskih dinamičnih blazin in </w:t>
      </w:r>
      <w:r w:rsidR="0008111E" w:rsidRPr="0008111E">
        <w:rPr>
          <w:rFonts w:ascii="Arial" w:hAnsi="Arial" w:cs="Arial"/>
          <w:b/>
          <w:bCs/>
          <w:sz w:val="18"/>
          <w:szCs w:val="18"/>
        </w:rPr>
        <w:t>posteljnih vložkov</w:t>
      </w:r>
      <w:r w:rsidRPr="005E7855">
        <w:rPr>
          <w:rFonts w:ascii="Arial" w:hAnsi="Arial" w:cs="Arial"/>
          <w:b/>
          <w:bCs/>
          <w:sz w:val="18"/>
          <w:szCs w:val="18"/>
        </w:rPr>
        <w:t xml:space="preserve"> s prevleko za potrebe UKC Ljubljana </w:t>
      </w:r>
    </w:p>
    <w:p w14:paraId="053ABC16" w14:textId="25643C1B" w:rsidR="008615A5" w:rsidRDefault="008615A5" w:rsidP="008615A5">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 xml:space="preserve">za sklop 4: </w:t>
      </w:r>
      <w:r w:rsidRPr="005E7855">
        <w:rPr>
          <w:rFonts w:ascii="Arial" w:hAnsi="Arial" w:cs="Arial"/>
          <w:b/>
          <w:bCs/>
          <w:color w:val="000000"/>
          <w:sz w:val="18"/>
          <w:szCs w:val="18"/>
        </w:rPr>
        <w:t xml:space="preserve">Nakup in dobava </w:t>
      </w:r>
      <w:r w:rsidR="0008111E" w:rsidRPr="0008111E">
        <w:rPr>
          <w:rFonts w:ascii="Arial" w:hAnsi="Arial" w:cs="Arial"/>
          <w:b/>
          <w:bCs/>
          <w:color w:val="000000"/>
          <w:sz w:val="18"/>
          <w:szCs w:val="18"/>
        </w:rPr>
        <w:t>posteljnih vložkov</w:t>
      </w:r>
      <w:r w:rsidRPr="005E7855">
        <w:rPr>
          <w:rFonts w:ascii="Arial" w:hAnsi="Arial" w:cs="Arial"/>
          <w:b/>
          <w:bCs/>
          <w:color w:val="000000"/>
          <w:sz w:val="18"/>
          <w:szCs w:val="18"/>
        </w:rPr>
        <w:t xml:space="preserve"> s prevleko za otroke</w:t>
      </w:r>
    </w:p>
    <w:p w14:paraId="411D9FD4" w14:textId="77777777" w:rsidR="008615A5" w:rsidRDefault="008615A5" w:rsidP="008615A5">
      <w:pPr>
        <w:spacing w:before="225" w:after="225" w:line="240" w:lineRule="auto"/>
        <w:jc w:val="both"/>
        <w:rPr>
          <w:rFonts w:ascii="Arial" w:hAnsi="Arial" w:cs="Arial"/>
          <w:color w:val="000000"/>
          <w:sz w:val="18"/>
          <w:szCs w:val="18"/>
        </w:rPr>
      </w:pPr>
    </w:p>
    <w:p w14:paraId="737B2AE7" w14:textId="7C5417AF" w:rsidR="008615A5" w:rsidRDefault="008615A5" w:rsidP="008615A5">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5729E01F" w14:textId="77777777" w:rsidR="008615A5" w:rsidRDefault="008615A5" w:rsidP="008615A5">
      <w:pPr>
        <w:spacing w:before="225" w:after="225" w:line="240" w:lineRule="auto"/>
        <w:jc w:val="both"/>
      </w:pPr>
      <w:r>
        <w:rPr>
          <w:rFonts w:ascii="Arial" w:hAnsi="Arial" w:cs="Arial"/>
          <w:color w:val="000000"/>
          <w:sz w:val="18"/>
          <w:szCs w:val="18"/>
        </w:rPr>
        <w:t xml:space="preserve">Naročnika </w:t>
      </w:r>
      <w:r w:rsidRPr="001155E2">
        <w:rPr>
          <w:rFonts w:ascii="Arial" w:hAnsi="Arial" w:cs="Arial"/>
          <w:color w:val="000000"/>
          <w:sz w:val="18"/>
          <w:szCs w:val="18"/>
        </w:rPr>
        <w:t>UNIVERZITETNI KLINIČNI CENTER LJUBLJANA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5,00 % pogodbene vrednosti z DDV, kar znaša </w:t>
      </w:r>
      <w:r>
        <w:rPr>
          <w:rFonts w:ascii="Arial" w:hAnsi="Arial" w:cs="Arial"/>
          <w:b/>
          <w:bCs/>
          <w:color w:val="000000"/>
          <w:sz w:val="18"/>
          <w:szCs w:val="18"/>
          <w:u w:val="single"/>
        </w:rPr>
        <w:t>__________</w:t>
      </w:r>
    </w:p>
    <w:p w14:paraId="7C87D701" w14:textId="77777777" w:rsidR="008615A5" w:rsidRDefault="008615A5" w:rsidP="008615A5">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02504817" w14:textId="77777777" w:rsidR="008615A5" w:rsidRDefault="008615A5" w:rsidP="008615A5">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5CEA3E18" w14:textId="77777777" w:rsidR="008615A5" w:rsidRDefault="008615A5" w:rsidP="008615A5">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215D1137" w14:textId="77777777" w:rsidR="008615A5" w:rsidRDefault="008615A5" w:rsidP="008615A5">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0A6A2414" w14:textId="77777777" w:rsidR="008615A5" w:rsidRDefault="008615A5" w:rsidP="008615A5">
      <w:pPr>
        <w:spacing w:before="225" w:after="225" w:line="240" w:lineRule="auto"/>
        <w:jc w:val="both"/>
      </w:pPr>
      <w:r>
        <w:rPr>
          <w:rFonts w:ascii="Arial" w:hAnsi="Arial" w:cs="Arial"/>
          <w:color w:val="000000"/>
          <w:sz w:val="18"/>
          <w:szCs w:val="18"/>
        </w:rPr>
        <w:t>Priloga: </w:t>
      </w:r>
    </w:p>
    <w:p w14:paraId="24F6D67A" w14:textId="77777777" w:rsidR="008615A5" w:rsidRDefault="008615A5" w:rsidP="008615A5">
      <w:pPr>
        <w:spacing w:before="225" w:after="225" w:line="240" w:lineRule="auto"/>
        <w:jc w:val="both"/>
      </w:pPr>
      <w:r>
        <w:rPr>
          <w:rFonts w:ascii="Arial" w:hAnsi="Arial" w:cs="Arial"/>
          <w:color w:val="000000"/>
          <w:sz w:val="18"/>
          <w:szCs w:val="18"/>
        </w:rPr>
        <w:t>- bianco menica, podpisana in žigosana</w:t>
      </w:r>
    </w:p>
    <w:p w14:paraId="2C8EDD8A" w14:textId="77777777" w:rsidR="008615A5" w:rsidRDefault="008615A5" w:rsidP="008615A5">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615A5" w14:paraId="0E73AD4F" w14:textId="77777777" w:rsidTr="00CA7359">
        <w:tc>
          <w:tcPr>
            <w:tcW w:w="2500" w:type="pct"/>
            <w:tcMar>
              <w:top w:w="75" w:type="dxa"/>
              <w:bottom w:w="75" w:type="dxa"/>
            </w:tcMar>
            <w:vAlign w:val="center"/>
          </w:tcPr>
          <w:p w14:paraId="7FD5BB17" w14:textId="77777777" w:rsidR="008615A5" w:rsidRDefault="008615A5" w:rsidP="00CA7359">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57757E4" w14:textId="77777777" w:rsidR="008615A5" w:rsidRDefault="008615A5" w:rsidP="00CA7359">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8615A5" w14:paraId="7B309375" w14:textId="77777777" w:rsidTr="00CA7359">
        <w:tc>
          <w:tcPr>
            <w:tcW w:w="2500" w:type="pct"/>
            <w:tcMar>
              <w:top w:w="75" w:type="dxa"/>
              <w:bottom w:w="75" w:type="dxa"/>
            </w:tcMar>
            <w:vAlign w:val="center"/>
          </w:tcPr>
          <w:p w14:paraId="06CC5D42" w14:textId="77777777" w:rsidR="008615A5" w:rsidRDefault="008615A5" w:rsidP="00CA7359">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922713C" w14:textId="77777777" w:rsidR="008615A5" w:rsidRDefault="008615A5" w:rsidP="00CA7359"/>
          <w:p w14:paraId="695EF6D7" w14:textId="77777777" w:rsidR="008615A5" w:rsidRDefault="008615A5" w:rsidP="00CA7359">
            <w:pPr>
              <w:jc w:val="center"/>
            </w:pPr>
            <w:r>
              <w:rPr>
                <w:rFonts w:ascii="Arial" w:hAnsi="Arial" w:cs="Arial"/>
                <w:color w:val="A9A9A9"/>
                <w:position w:val="-2"/>
                <w:sz w:val="18"/>
                <w:szCs w:val="18"/>
              </w:rPr>
              <w:t>(žig in podpis)</w:t>
            </w:r>
          </w:p>
        </w:tc>
      </w:tr>
    </w:tbl>
    <w:p w14:paraId="1195EB4A" w14:textId="77777777" w:rsidR="008615A5" w:rsidRDefault="008615A5" w:rsidP="008615A5">
      <w:pPr>
        <w:spacing w:before="225" w:after="225" w:line="240" w:lineRule="auto"/>
        <w:jc w:val="both"/>
      </w:pPr>
      <w:r>
        <w:rPr>
          <w:rFonts w:ascii="Arial" w:hAnsi="Arial" w:cs="Arial"/>
          <w:color w:val="000000"/>
          <w:sz w:val="18"/>
          <w:szCs w:val="18"/>
        </w:rPr>
        <w:t> </w:t>
      </w:r>
    </w:p>
    <w:p w14:paraId="1638A86C" w14:textId="3F702C0E" w:rsidR="008615A5" w:rsidRDefault="008615A5">
      <w:pPr>
        <w:rPr>
          <w:rFonts w:ascii="Arial" w:hAnsi="Arial" w:cs="Arial"/>
          <w:sz w:val="18"/>
          <w:szCs w:val="18"/>
        </w:rPr>
      </w:pPr>
    </w:p>
    <w:p w14:paraId="22846412" w14:textId="77777777" w:rsidR="00804F75" w:rsidRDefault="00804F75" w:rsidP="0027203B">
      <w:pPr>
        <w:spacing w:after="0"/>
        <w:jc w:val="right"/>
        <w:rPr>
          <w:rFonts w:ascii="Arial" w:hAnsi="Arial" w:cs="Arial"/>
          <w:sz w:val="18"/>
          <w:szCs w:val="18"/>
        </w:rPr>
      </w:pPr>
    </w:p>
    <w:p w14:paraId="307B2FFE" w14:textId="77777777" w:rsidR="00804F75" w:rsidRDefault="00804F75" w:rsidP="0027203B">
      <w:pPr>
        <w:spacing w:after="0"/>
        <w:jc w:val="right"/>
        <w:rPr>
          <w:rFonts w:ascii="Arial" w:hAnsi="Arial" w:cs="Arial"/>
          <w:sz w:val="18"/>
          <w:szCs w:val="18"/>
        </w:rPr>
      </w:pPr>
    </w:p>
    <w:p w14:paraId="1BD45472" w14:textId="77777777" w:rsidR="00804F75" w:rsidRDefault="00804F75" w:rsidP="0027203B">
      <w:pPr>
        <w:spacing w:after="0"/>
        <w:jc w:val="right"/>
        <w:rPr>
          <w:rFonts w:ascii="Arial" w:hAnsi="Arial" w:cs="Arial"/>
          <w:sz w:val="18"/>
          <w:szCs w:val="18"/>
        </w:rPr>
      </w:pPr>
    </w:p>
    <w:p w14:paraId="2BD75C8F" w14:textId="77777777" w:rsidR="00804F75" w:rsidRDefault="00804F75" w:rsidP="0027203B">
      <w:pPr>
        <w:spacing w:after="0"/>
        <w:jc w:val="right"/>
        <w:rPr>
          <w:rFonts w:ascii="Arial" w:hAnsi="Arial" w:cs="Arial"/>
          <w:sz w:val="18"/>
          <w:szCs w:val="18"/>
        </w:rPr>
      </w:pPr>
    </w:p>
    <w:p w14:paraId="19EA580D" w14:textId="77777777" w:rsidR="00804F75" w:rsidRDefault="00804F75" w:rsidP="0027203B">
      <w:pPr>
        <w:spacing w:after="0"/>
        <w:jc w:val="right"/>
        <w:rPr>
          <w:rFonts w:ascii="Arial" w:hAnsi="Arial" w:cs="Arial"/>
          <w:sz w:val="18"/>
          <w:szCs w:val="18"/>
        </w:rPr>
      </w:pPr>
    </w:p>
    <w:p w14:paraId="34BE26CD" w14:textId="0006A4BB"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8</w:t>
      </w:r>
    </w:p>
    <w:p w14:paraId="7DE36015" w14:textId="77777777" w:rsidR="0027203B" w:rsidRPr="00731494" w:rsidRDefault="0027203B" w:rsidP="0027203B"/>
    <w:p w14:paraId="16EA0F20"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zastopnika podizvajalca v zvezi z izpolnjevanjem obveznih pogojev za podizvajalce</w:t>
      </w:r>
    </w:p>
    <w:p w14:paraId="2C52FE17" w14:textId="77777777" w:rsidR="0027203B" w:rsidRPr="00731494" w:rsidRDefault="0027203B" w:rsidP="0027203B">
      <w:pPr>
        <w:spacing w:after="120"/>
        <w:rPr>
          <w:rFonts w:ascii="Arial" w:hAnsi="Arial" w:cs="Arial"/>
        </w:rPr>
      </w:pPr>
    </w:p>
    <w:p w14:paraId="06EA8C6E" w14:textId="77777777" w:rsidR="0027203B" w:rsidRPr="00731494" w:rsidRDefault="0027203B" w:rsidP="0027203B">
      <w:pPr>
        <w:spacing w:before="225" w:after="225" w:line="240" w:lineRule="auto"/>
        <w:jc w:val="both"/>
      </w:pPr>
      <w:r w:rsidRPr="00731494">
        <w:rPr>
          <w:rFonts w:ascii="Arial" w:hAnsi="Arial" w:cs="Arial"/>
          <w:color w:val="000000"/>
          <w:sz w:val="18"/>
          <w:szCs w:val="18"/>
        </w:rPr>
        <w:t>Pod kazensko in materialno odgovornostjo izjavljamo, da naša družba, </w:t>
      </w:r>
      <w:r w:rsidRPr="00731494">
        <w:rPr>
          <w:rFonts w:ascii="Arial" w:hAnsi="Arial" w:cs="Arial"/>
          <w:color w:val="000000"/>
          <w:sz w:val="18"/>
          <w:szCs w:val="18"/>
          <w:u w:val="single"/>
        </w:rPr>
        <w:t>_______________</w:t>
      </w:r>
      <w:r w:rsidRPr="00731494">
        <w:rPr>
          <w:rFonts w:ascii="Arial" w:hAnsi="Arial" w:cs="Arial"/>
          <w:color w:val="000000"/>
          <w:sz w:val="18"/>
          <w:szCs w:val="18"/>
        </w:rPr>
        <w:t>(Firma), </w:t>
      </w:r>
      <w:r w:rsidRPr="00731494">
        <w:rPr>
          <w:rFonts w:ascii="Arial" w:hAnsi="Arial" w:cs="Arial"/>
          <w:color w:val="000000"/>
          <w:sz w:val="18"/>
          <w:szCs w:val="18"/>
          <w:u w:val="single"/>
        </w:rPr>
        <w:t>_________________</w:t>
      </w:r>
      <w:r w:rsidRPr="00731494">
        <w:rPr>
          <w:rFonts w:ascii="Arial" w:hAnsi="Arial" w:cs="Arial"/>
          <w:color w:val="000000"/>
          <w:sz w:val="18"/>
          <w:szCs w:val="18"/>
        </w:rPr>
        <w:t>(Naslov), matična številka: </w:t>
      </w:r>
      <w:r w:rsidRPr="00731494">
        <w:rPr>
          <w:rFonts w:ascii="Arial" w:hAnsi="Arial" w:cs="Arial"/>
          <w:color w:val="000000"/>
          <w:sz w:val="18"/>
          <w:szCs w:val="18"/>
          <w:u w:val="single"/>
        </w:rPr>
        <w:t>_______________</w:t>
      </w:r>
      <w:r w:rsidRPr="00731494">
        <w:rPr>
          <w:rFonts w:ascii="Arial" w:hAnsi="Arial" w:cs="Arial"/>
          <w:color w:val="000000"/>
          <w:sz w:val="18"/>
          <w:szCs w:val="18"/>
        </w:rPr>
        <w:t> ni bila pravnomočno obsojena zaradi kaznivih dejanj, ki so našteta v prvem odstavku 75. člena ZJN-3.</w:t>
      </w:r>
    </w:p>
    <w:p w14:paraId="6F1A03C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7203B" w:rsidRPr="00731494" w14:paraId="1BFEE67C" w14:textId="77777777" w:rsidTr="00CA7359">
        <w:tc>
          <w:tcPr>
            <w:tcW w:w="0" w:type="auto"/>
            <w:tcMar>
              <w:top w:w="0" w:type="auto"/>
              <w:bottom w:w="0" w:type="auto"/>
            </w:tcMar>
          </w:tcPr>
          <w:p w14:paraId="5410668D" w14:textId="77777777" w:rsidR="0027203B" w:rsidRPr="00731494" w:rsidRDefault="0027203B" w:rsidP="0061547C">
            <w:pPr>
              <w:numPr>
                <w:ilvl w:val="0"/>
                <w:numId w:val="1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43B06F7" w14:textId="77777777" w:rsidR="0027203B" w:rsidRPr="00731494" w:rsidRDefault="0027203B" w:rsidP="0061547C">
            <w:pPr>
              <w:numPr>
                <w:ilvl w:val="0"/>
                <w:numId w:val="15"/>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3787001B" w14:textId="77777777" w:rsidR="0027203B" w:rsidRPr="00731494" w:rsidRDefault="0027203B" w:rsidP="0061547C">
            <w:pPr>
              <w:numPr>
                <w:ilvl w:val="0"/>
                <w:numId w:val="15"/>
              </w:numPr>
              <w:jc w:val="both"/>
              <w:rPr>
                <w:rFonts w:ascii="Arial" w:hAnsi="Arial" w:cs="Arial"/>
                <w:color w:val="000000"/>
                <w:sz w:val="18"/>
                <w:szCs w:val="18"/>
              </w:rPr>
            </w:pPr>
            <w:r w:rsidRPr="00731494">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511BE57F" w14:textId="77777777" w:rsidR="0027203B" w:rsidRPr="00731494" w:rsidRDefault="0027203B" w:rsidP="0061547C">
            <w:pPr>
              <w:numPr>
                <w:ilvl w:val="0"/>
                <w:numId w:val="1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640233C" w14:textId="77777777" w:rsidR="0027203B" w:rsidRPr="00731494" w:rsidRDefault="0027203B" w:rsidP="0061547C">
            <w:pPr>
              <w:numPr>
                <w:ilvl w:val="0"/>
                <w:numId w:val="15"/>
              </w:numPr>
              <w:jc w:val="both"/>
              <w:rPr>
                <w:rFonts w:ascii="Arial" w:hAnsi="Arial" w:cs="Arial"/>
                <w:color w:val="000000"/>
                <w:sz w:val="18"/>
                <w:szCs w:val="18"/>
              </w:rPr>
            </w:pPr>
            <w:r w:rsidRPr="00731494">
              <w:rPr>
                <w:rFonts w:ascii="Arial" w:hAnsi="Arial" w:cs="Arial"/>
                <w:color w:val="000000"/>
                <w:sz w:val="18"/>
                <w:szCs w:val="18"/>
              </w:rPr>
              <w:t>smo vpisani v poklicni oziroma poslovni register v državi sedeža,</w:t>
            </w:r>
          </w:p>
          <w:p w14:paraId="5594966D" w14:textId="77777777" w:rsidR="0027203B" w:rsidRPr="00731494" w:rsidRDefault="0027203B" w:rsidP="0061547C">
            <w:pPr>
              <w:numPr>
                <w:ilvl w:val="0"/>
                <w:numId w:val="15"/>
              </w:numPr>
              <w:jc w:val="both"/>
              <w:rPr>
                <w:rFonts w:ascii="Arial" w:hAnsi="Arial" w:cs="Arial"/>
                <w:color w:val="000000"/>
                <w:sz w:val="18"/>
                <w:szCs w:val="18"/>
              </w:rPr>
            </w:pPr>
            <w:r w:rsidRPr="00731494">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05BC770" w14:textId="77777777" w:rsidR="0027203B" w:rsidRPr="00731494" w:rsidRDefault="0027203B" w:rsidP="0061547C">
            <w:pPr>
              <w:numPr>
                <w:ilvl w:val="0"/>
                <w:numId w:val="15"/>
              </w:numPr>
              <w:jc w:val="both"/>
              <w:rPr>
                <w:rFonts w:ascii="Arial" w:hAnsi="Arial" w:cs="Arial"/>
                <w:color w:val="000000"/>
                <w:sz w:val="18"/>
                <w:szCs w:val="18"/>
              </w:rPr>
            </w:pPr>
            <w:r w:rsidRPr="0073149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CDCF1E0" w14:textId="77777777" w:rsidR="0027203B" w:rsidRPr="00731494" w:rsidRDefault="0027203B" w:rsidP="0027203B">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337D52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2026DDB" w14:textId="77777777" w:rsidTr="00CA7359">
        <w:tc>
          <w:tcPr>
            <w:tcW w:w="2500" w:type="pct"/>
            <w:tcMar>
              <w:top w:w="75" w:type="dxa"/>
              <w:bottom w:w="75" w:type="dxa"/>
            </w:tcMar>
            <w:vAlign w:val="center"/>
          </w:tcPr>
          <w:p w14:paraId="6FF8E42D" w14:textId="77777777" w:rsidR="0027203B" w:rsidRPr="00731494" w:rsidRDefault="0027203B" w:rsidP="00CA7359">
            <w:r w:rsidRPr="00731494">
              <w:rPr>
                <w:rFonts w:ascii="Arial" w:hAnsi="Arial" w:cs="Arial"/>
                <w:color w:val="000000"/>
                <w:position w:val="-2"/>
                <w:sz w:val="18"/>
                <w:szCs w:val="18"/>
              </w:rPr>
              <w:t>Kraj in datum:</w:t>
            </w:r>
          </w:p>
        </w:tc>
        <w:tc>
          <w:tcPr>
            <w:tcW w:w="0" w:type="auto"/>
            <w:tcMar>
              <w:top w:w="75" w:type="dxa"/>
              <w:bottom w:w="75" w:type="dxa"/>
            </w:tcMar>
            <w:vAlign w:val="center"/>
          </w:tcPr>
          <w:p w14:paraId="3A56763A" w14:textId="77777777" w:rsidR="0027203B" w:rsidRPr="00731494" w:rsidRDefault="0027203B" w:rsidP="00CA7359">
            <w:r w:rsidRPr="00731494">
              <w:rPr>
                <w:rFonts w:ascii="Arial" w:hAnsi="Arial" w:cs="Arial"/>
                <w:color w:val="000000"/>
                <w:position w:val="-2"/>
                <w:sz w:val="18"/>
                <w:szCs w:val="18"/>
              </w:rPr>
              <w:t>Ime in priimek: _____________________</w:t>
            </w:r>
          </w:p>
        </w:tc>
      </w:tr>
      <w:tr w:rsidR="0027203B" w:rsidRPr="00731494" w14:paraId="7B993A45" w14:textId="77777777" w:rsidTr="00CA7359">
        <w:tc>
          <w:tcPr>
            <w:tcW w:w="2500" w:type="pct"/>
            <w:tcMar>
              <w:top w:w="75" w:type="dxa"/>
              <w:bottom w:w="75" w:type="dxa"/>
            </w:tcMar>
            <w:vAlign w:val="center"/>
          </w:tcPr>
          <w:p w14:paraId="523D3BC8" w14:textId="77777777" w:rsidR="0027203B" w:rsidRPr="00731494" w:rsidRDefault="0027203B" w:rsidP="00CA7359">
            <w:r w:rsidRPr="00731494">
              <w:rPr>
                <w:rFonts w:ascii="Arial" w:hAnsi="Arial" w:cs="Arial"/>
                <w:color w:val="000000"/>
                <w:position w:val="-2"/>
                <w:sz w:val="18"/>
                <w:szCs w:val="18"/>
              </w:rPr>
              <w:t> </w:t>
            </w:r>
          </w:p>
        </w:tc>
        <w:tc>
          <w:tcPr>
            <w:tcW w:w="0" w:type="auto"/>
            <w:tcMar>
              <w:top w:w="75" w:type="dxa"/>
              <w:bottom w:w="75" w:type="dxa"/>
            </w:tcMar>
            <w:vAlign w:val="center"/>
          </w:tcPr>
          <w:p w14:paraId="122B3D9A" w14:textId="77777777" w:rsidR="0027203B" w:rsidRPr="00731494" w:rsidRDefault="0027203B" w:rsidP="00CA7359"/>
          <w:p w14:paraId="1FE6FD89" w14:textId="77777777" w:rsidR="0027203B" w:rsidRPr="00731494" w:rsidRDefault="0027203B" w:rsidP="00CA7359">
            <w:pPr>
              <w:jc w:val="center"/>
            </w:pPr>
            <w:r w:rsidRPr="00731494">
              <w:rPr>
                <w:rFonts w:ascii="Arial" w:hAnsi="Arial" w:cs="Arial"/>
                <w:color w:val="A9A9A9"/>
                <w:position w:val="-2"/>
                <w:sz w:val="18"/>
                <w:szCs w:val="18"/>
              </w:rPr>
              <w:t>(žig in podpis)</w:t>
            </w:r>
          </w:p>
        </w:tc>
      </w:tr>
    </w:tbl>
    <w:p w14:paraId="405D7089"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BB32131" w14:textId="77777777" w:rsidR="0027203B" w:rsidRPr="00731494" w:rsidRDefault="0027203B" w:rsidP="0027203B">
      <w:pPr>
        <w:spacing w:before="525" w:after="225" w:line="240" w:lineRule="auto"/>
        <w:jc w:val="both"/>
      </w:pPr>
      <w:r w:rsidRPr="00731494">
        <w:rPr>
          <w:rFonts w:ascii="Arial" w:hAnsi="Arial" w:cs="Arial"/>
          <w:color w:val="000000"/>
          <w:sz w:val="18"/>
          <w:szCs w:val="18"/>
        </w:rPr>
        <w:t> </w:t>
      </w:r>
    </w:p>
    <w:p w14:paraId="020D4473" w14:textId="77777777" w:rsidR="0027203B" w:rsidRPr="00731494" w:rsidRDefault="0027203B" w:rsidP="0027203B">
      <w:pPr>
        <w:sectPr w:rsidR="0027203B" w:rsidRPr="00731494" w:rsidSect="0027203B">
          <w:footerReference w:type="default" r:id="rId16"/>
          <w:pgSz w:w="11906" w:h="16838"/>
          <w:pgMar w:top="1418" w:right="1418" w:bottom="1418" w:left="1418" w:header="567" w:footer="596" w:gutter="0"/>
          <w:cols w:space="708"/>
          <w:docGrid w:linePitch="360"/>
        </w:sectPr>
      </w:pPr>
    </w:p>
    <w:p w14:paraId="5207959E" w14:textId="1B34920A"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9</w:t>
      </w:r>
    </w:p>
    <w:p w14:paraId="08039DD4" w14:textId="77777777" w:rsidR="0027203B" w:rsidRPr="00731494" w:rsidRDefault="0027203B" w:rsidP="0027203B"/>
    <w:p w14:paraId="0DCA86D1"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podizvajalca</w:t>
      </w:r>
    </w:p>
    <w:p w14:paraId="2DA2A744" w14:textId="77777777" w:rsidR="0027203B" w:rsidRPr="00731494" w:rsidRDefault="0027203B" w:rsidP="0027203B">
      <w:pPr>
        <w:spacing w:after="120"/>
        <w:rPr>
          <w:rFonts w:ascii="Arial" w:hAnsi="Arial" w:cs="Arial"/>
        </w:rPr>
      </w:pPr>
    </w:p>
    <w:p w14:paraId="53F79D0A" w14:textId="6FC2FE1D" w:rsidR="0027203B" w:rsidRPr="00731494" w:rsidRDefault="0027203B" w:rsidP="0027203B">
      <w:pPr>
        <w:spacing w:before="225" w:after="225" w:line="240" w:lineRule="auto"/>
        <w:jc w:val="both"/>
      </w:pPr>
      <w:r w:rsidRPr="00731494">
        <w:rPr>
          <w:rFonts w:ascii="Arial" w:hAnsi="Arial" w:cs="Arial"/>
          <w:color w:val="000000"/>
          <w:sz w:val="18"/>
          <w:szCs w:val="18"/>
        </w:rPr>
        <w:t xml:space="preserve">V zvezi z javnim naročilom </w:t>
      </w:r>
      <w:r w:rsidRPr="00804F75">
        <w:rPr>
          <w:rFonts w:ascii="Arial" w:hAnsi="Arial" w:cs="Arial"/>
          <w:b/>
          <w:bCs/>
          <w:color w:val="000000"/>
          <w:sz w:val="18"/>
          <w:szCs w:val="18"/>
        </w:rPr>
        <w:t>»</w:t>
      </w:r>
      <w:r w:rsidR="00804F75" w:rsidRPr="00804F75">
        <w:rPr>
          <w:rFonts w:ascii="Arial" w:hAnsi="Arial" w:cs="Arial"/>
          <w:b/>
          <w:bCs/>
          <w:color w:val="000000"/>
          <w:sz w:val="18"/>
          <w:szCs w:val="18"/>
        </w:rPr>
        <w:t xml:space="preserve">Nakup terapevtskih dinamičnih blazin in </w:t>
      </w:r>
      <w:r w:rsidR="0008111E" w:rsidRPr="0008111E">
        <w:rPr>
          <w:rFonts w:ascii="Arial" w:hAnsi="Arial" w:cs="Arial"/>
          <w:b/>
          <w:bCs/>
          <w:color w:val="000000"/>
          <w:sz w:val="18"/>
          <w:szCs w:val="18"/>
        </w:rPr>
        <w:t>posteljnih vložkov</w:t>
      </w:r>
      <w:r w:rsidR="00804F75" w:rsidRPr="00804F75">
        <w:rPr>
          <w:rFonts w:ascii="Arial" w:hAnsi="Arial" w:cs="Arial"/>
          <w:b/>
          <w:bCs/>
          <w:color w:val="000000"/>
          <w:sz w:val="18"/>
          <w:szCs w:val="18"/>
        </w:rPr>
        <w:t xml:space="preserve"> s prevleko za potrebe UKC Ljubljana</w:t>
      </w:r>
      <w:r w:rsidRPr="00804F75">
        <w:rPr>
          <w:rFonts w:ascii="Arial" w:hAnsi="Arial" w:cs="Arial"/>
          <w:b/>
          <w:bCs/>
          <w:color w:val="000000"/>
          <w:sz w:val="18"/>
          <w:szCs w:val="18"/>
        </w:rPr>
        <w:t>«</w:t>
      </w:r>
      <w:r w:rsidRPr="00731494">
        <w:rPr>
          <w:rFonts w:ascii="Arial" w:hAnsi="Arial" w:cs="Arial"/>
          <w:color w:val="000000"/>
          <w:sz w:val="18"/>
          <w:szCs w:val="18"/>
        </w:rPr>
        <w:t>,</w:t>
      </w:r>
    </w:p>
    <w:p w14:paraId="5D50717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21D73C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(ustrezno označi):</w:t>
      </w:r>
    </w:p>
    <w:p w14:paraId="6EEEED0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F075897"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NE zahtevamo izvedbe neposrednih plačil.</w:t>
      </w:r>
    </w:p>
    <w:p w14:paraId="37DE843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E838A1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B5D4C3C" w14:textId="77777777" w:rsidTr="00CA7359">
        <w:tc>
          <w:tcPr>
            <w:tcW w:w="2500" w:type="pct"/>
            <w:tcMar>
              <w:top w:w="75" w:type="dxa"/>
              <w:bottom w:w="75" w:type="dxa"/>
            </w:tcMar>
            <w:vAlign w:val="center"/>
          </w:tcPr>
          <w:p w14:paraId="4754CF0C" w14:textId="77777777" w:rsidR="0027203B" w:rsidRPr="00731494" w:rsidRDefault="0027203B" w:rsidP="00CA7359">
            <w:r w:rsidRPr="00731494">
              <w:rPr>
                <w:rFonts w:ascii="Arial" w:hAnsi="Arial" w:cs="Arial"/>
                <w:color w:val="000000"/>
                <w:position w:val="-2"/>
                <w:sz w:val="18"/>
                <w:szCs w:val="18"/>
              </w:rPr>
              <w:t>Kraj in datum:</w:t>
            </w:r>
          </w:p>
        </w:tc>
        <w:tc>
          <w:tcPr>
            <w:tcW w:w="0" w:type="auto"/>
            <w:tcMar>
              <w:top w:w="75" w:type="dxa"/>
              <w:bottom w:w="75" w:type="dxa"/>
            </w:tcMar>
            <w:vAlign w:val="center"/>
          </w:tcPr>
          <w:p w14:paraId="1B97D89A" w14:textId="77777777" w:rsidR="0027203B" w:rsidRPr="00731494" w:rsidRDefault="0027203B" w:rsidP="00CA7359">
            <w:r w:rsidRPr="00731494">
              <w:rPr>
                <w:rFonts w:ascii="Arial" w:hAnsi="Arial" w:cs="Arial"/>
                <w:color w:val="000000"/>
                <w:position w:val="-2"/>
                <w:sz w:val="18"/>
                <w:szCs w:val="18"/>
              </w:rPr>
              <w:t>Ime in priimek: _____________________</w:t>
            </w:r>
          </w:p>
        </w:tc>
      </w:tr>
      <w:tr w:rsidR="0027203B" w:rsidRPr="00731494" w14:paraId="3CE965F8" w14:textId="77777777" w:rsidTr="00CA7359">
        <w:tc>
          <w:tcPr>
            <w:tcW w:w="2500" w:type="pct"/>
            <w:tcMar>
              <w:top w:w="75" w:type="dxa"/>
              <w:bottom w:w="75" w:type="dxa"/>
            </w:tcMar>
            <w:vAlign w:val="center"/>
          </w:tcPr>
          <w:p w14:paraId="35426DCB" w14:textId="77777777" w:rsidR="0027203B" w:rsidRPr="00731494" w:rsidRDefault="0027203B" w:rsidP="00CA7359">
            <w:r w:rsidRPr="00731494">
              <w:rPr>
                <w:rFonts w:ascii="Arial" w:hAnsi="Arial" w:cs="Arial"/>
                <w:color w:val="000000"/>
                <w:position w:val="-2"/>
                <w:sz w:val="18"/>
                <w:szCs w:val="18"/>
              </w:rPr>
              <w:t> </w:t>
            </w:r>
          </w:p>
        </w:tc>
        <w:tc>
          <w:tcPr>
            <w:tcW w:w="0" w:type="auto"/>
            <w:tcMar>
              <w:top w:w="75" w:type="dxa"/>
              <w:bottom w:w="75" w:type="dxa"/>
            </w:tcMar>
            <w:vAlign w:val="center"/>
          </w:tcPr>
          <w:p w14:paraId="507ACFF9" w14:textId="77777777" w:rsidR="0027203B" w:rsidRPr="00731494" w:rsidRDefault="0027203B" w:rsidP="00CA7359"/>
          <w:p w14:paraId="12896B63" w14:textId="77777777" w:rsidR="0027203B" w:rsidRPr="00731494" w:rsidRDefault="0027203B" w:rsidP="00CA7359">
            <w:pPr>
              <w:jc w:val="center"/>
            </w:pPr>
            <w:r w:rsidRPr="00731494">
              <w:rPr>
                <w:rFonts w:ascii="Arial" w:hAnsi="Arial" w:cs="Arial"/>
                <w:color w:val="A9A9A9"/>
                <w:position w:val="-2"/>
                <w:sz w:val="18"/>
                <w:szCs w:val="18"/>
              </w:rPr>
              <w:t>(žig in podpis)</w:t>
            </w:r>
          </w:p>
        </w:tc>
      </w:tr>
    </w:tbl>
    <w:p w14:paraId="60F9ACF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56E5434"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4A1371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47CC46C6" w14:textId="77777777" w:rsidR="0027203B" w:rsidRPr="00731494" w:rsidRDefault="0027203B" w:rsidP="0027203B">
      <w:pPr>
        <w:spacing w:before="225" w:after="225" w:line="240" w:lineRule="auto"/>
        <w:jc w:val="both"/>
      </w:pPr>
      <w:r w:rsidRPr="00731494">
        <w:rPr>
          <w:rFonts w:ascii="Arial" w:hAnsi="Arial" w:cs="Arial"/>
          <w:b/>
          <w:bCs/>
          <w:i/>
          <w:iCs/>
          <w:color w:val="000000"/>
          <w:sz w:val="18"/>
          <w:szCs w:val="18"/>
          <w:u w:val="single"/>
        </w:rPr>
        <w:t>Opomba:</w:t>
      </w:r>
    </w:p>
    <w:p w14:paraId="02C401B6"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rPr>
        <w:t>V primeru večjega števila podizvajalcev se obrazec fotokopira.</w:t>
      </w:r>
    </w:p>
    <w:p w14:paraId="3482462F" w14:textId="77777777" w:rsidR="0027203B" w:rsidRPr="00731494" w:rsidRDefault="0027203B" w:rsidP="0027203B">
      <w:pPr>
        <w:sectPr w:rsidR="0027203B" w:rsidRPr="00731494" w:rsidSect="0027203B">
          <w:footerReference w:type="default" r:id="rId17"/>
          <w:pgSz w:w="11906" w:h="16838"/>
          <w:pgMar w:top="1418" w:right="1418" w:bottom="1418" w:left="1418" w:header="567" w:footer="596" w:gutter="0"/>
          <w:cols w:space="708"/>
          <w:docGrid w:linePitch="360"/>
        </w:sectPr>
      </w:pPr>
    </w:p>
    <w:p w14:paraId="04CB5338" w14:textId="5C8C2759"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10</w:t>
      </w:r>
    </w:p>
    <w:p w14:paraId="0744432B" w14:textId="77777777" w:rsidR="0027203B" w:rsidRPr="00731494" w:rsidRDefault="0027203B" w:rsidP="0027203B"/>
    <w:p w14:paraId="60D18875"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nastopu s podizvajalci</w:t>
      </w:r>
    </w:p>
    <w:p w14:paraId="616CE76A" w14:textId="77777777" w:rsidR="0027203B" w:rsidRPr="00731494" w:rsidRDefault="0027203B" w:rsidP="0027203B">
      <w:pPr>
        <w:spacing w:after="120"/>
        <w:rPr>
          <w:rFonts w:ascii="Arial" w:hAnsi="Arial" w:cs="Arial"/>
        </w:rPr>
      </w:pPr>
    </w:p>
    <w:p w14:paraId="29F6B177" w14:textId="18033E28" w:rsidR="0027203B" w:rsidRPr="00731494" w:rsidRDefault="0027203B" w:rsidP="0027203B">
      <w:pPr>
        <w:spacing w:before="225" w:after="225" w:line="240" w:lineRule="auto"/>
        <w:jc w:val="both"/>
      </w:pPr>
      <w:r w:rsidRPr="00731494">
        <w:rPr>
          <w:rFonts w:ascii="Arial" w:hAnsi="Arial" w:cs="Arial"/>
          <w:color w:val="000000"/>
          <w:sz w:val="18"/>
          <w:szCs w:val="18"/>
        </w:rPr>
        <w:t xml:space="preserve">Pri izvedbi javnega naročila </w:t>
      </w:r>
      <w:r w:rsidRPr="00804F75">
        <w:rPr>
          <w:rFonts w:ascii="Arial" w:hAnsi="Arial" w:cs="Arial"/>
          <w:b/>
          <w:bCs/>
          <w:color w:val="000000"/>
          <w:sz w:val="18"/>
          <w:szCs w:val="18"/>
        </w:rPr>
        <w:t>»</w:t>
      </w:r>
      <w:r w:rsidR="00804F75" w:rsidRPr="00804F75">
        <w:rPr>
          <w:rFonts w:ascii="Arial" w:hAnsi="Arial" w:cs="Arial"/>
          <w:b/>
          <w:bCs/>
          <w:color w:val="000000"/>
          <w:sz w:val="18"/>
          <w:szCs w:val="18"/>
        </w:rPr>
        <w:t xml:space="preserve">Nakup terapevtskih dinamičnih blazin in </w:t>
      </w:r>
      <w:r w:rsidR="0008111E" w:rsidRPr="0008111E">
        <w:rPr>
          <w:rFonts w:ascii="Arial" w:hAnsi="Arial" w:cs="Arial"/>
          <w:b/>
          <w:bCs/>
          <w:color w:val="000000"/>
          <w:sz w:val="18"/>
          <w:szCs w:val="18"/>
        </w:rPr>
        <w:t>posteljnih vložkov</w:t>
      </w:r>
      <w:r w:rsidR="00804F75" w:rsidRPr="00804F75">
        <w:rPr>
          <w:rFonts w:ascii="Arial" w:hAnsi="Arial" w:cs="Arial"/>
          <w:b/>
          <w:bCs/>
          <w:color w:val="000000"/>
          <w:sz w:val="18"/>
          <w:szCs w:val="18"/>
        </w:rPr>
        <w:t xml:space="preserve"> s prevleko za potrebe UKC Ljubljana</w:t>
      </w:r>
      <w:r w:rsidRPr="00804F75">
        <w:rPr>
          <w:rFonts w:ascii="Arial" w:hAnsi="Arial" w:cs="Arial"/>
          <w:b/>
          <w:bCs/>
          <w:color w:val="000000"/>
          <w:sz w:val="18"/>
          <w:szCs w:val="18"/>
        </w:rPr>
        <w:t>«</w:t>
      </w:r>
      <w:r w:rsidRPr="00731494">
        <w:rPr>
          <w:rFonts w:ascii="Arial" w:hAnsi="Arial" w:cs="Arial"/>
          <w:color w:val="000000"/>
          <w:sz w:val="18"/>
          <w:szCs w:val="18"/>
        </w:rPr>
        <w:t>,</w:t>
      </w:r>
    </w:p>
    <w:p w14:paraId="7802E18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(ustrezno označi in izpolni):</w:t>
      </w:r>
    </w:p>
    <w:p w14:paraId="21937DFF"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ne nastopamo s podizvajalci</w:t>
      </w:r>
    </w:p>
    <w:p w14:paraId="325553B7"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7203B" w:rsidRPr="00731494" w14:paraId="721004C9" w14:textId="77777777" w:rsidTr="00CA7359">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E79502D" w14:textId="77777777" w:rsidR="0027203B" w:rsidRPr="00731494" w:rsidRDefault="0027203B" w:rsidP="00CA7359">
            <w:pPr>
              <w:jc w:val="right"/>
            </w:pPr>
            <w:r w:rsidRPr="00731494">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0586C4" w14:textId="77777777" w:rsidR="0027203B" w:rsidRPr="00731494" w:rsidRDefault="0027203B" w:rsidP="00CA7359">
            <w:r w:rsidRPr="00731494">
              <w:rPr>
                <w:rFonts w:ascii="Arial" w:hAnsi="Arial" w:cs="Arial"/>
                <w:color w:val="000000"/>
                <w:position w:val="-2"/>
                <w:sz w:val="18"/>
                <w:szCs w:val="18"/>
              </w:rPr>
              <w:t> </w:t>
            </w:r>
          </w:p>
        </w:tc>
      </w:tr>
      <w:tr w:rsidR="0027203B" w:rsidRPr="00731494" w14:paraId="30636A24" w14:textId="77777777" w:rsidTr="00CA7359">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948F53" w14:textId="77777777" w:rsidR="0027203B" w:rsidRPr="00731494" w:rsidRDefault="0027203B" w:rsidP="00CA7359">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4B4A2E" w14:textId="77777777" w:rsidR="0027203B" w:rsidRPr="00731494" w:rsidRDefault="0027203B" w:rsidP="00CA7359">
            <w:pPr>
              <w:spacing w:before="135" w:after="135"/>
              <w:jc w:val="both"/>
              <w:textAlignment w:val="center"/>
            </w:pPr>
            <w:r w:rsidRPr="00731494">
              <w:rPr>
                <w:rFonts w:ascii="Arial" w:hAnsi="Arial" w:cs="Arial"/>
                <w:color w:val="000000"/>
                <w:position w:val="-2"/>
                <w:sz w:val="18"/>
                <w:szCs w:val="18"/>
              </w:rPr>
              <w:t>Opis del, ki jih bo izvedel podizvajalec:</w:t>
            </w:r>
          </w:p>
          <w:p w14:paraId="0C699743" w14:textId="77777777" w:rsidR="0027203B" w:rsidRPr="00731494" w:rsidRDefault="0027203B" w:rsidP="00CA7359">
            <w:pPr>
              <w:spacing w:before="135" w:after="135"/>
              <w:jc w:val="both"/>
              <w:textAlignment w:val="center"/>
            </w:pPr>
            <w:r w:rsidRPr="00731494">
              <w:rPr>
                <w:rFonts w:ascii="Arial" w:hAnsi="Arial" w:cs="Arial"/>
                <w:color w:val="000000"/>
                <w:position w:val="-2"/>
                <w:sz w:val="18"/>
                <w:szCs w:val="18"/>
              </w:rPr>
              <w:t> </w:t>
            </w:r>
          </w:p>
          <w:p w14:paraId="49DCA2EE" w14:textId="77777777" w:rsidR="0027203B" w:rsidRPr="00731494" w:rsidRDefault="0027203B" w:rsidP="00CA7359">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r w:rsidR="0027203B" w:rsidRPr="00731494" w14:paraId="485ABB37" w14:textId="77777777" w:rsidTr="00CA7359">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EBAD35" w14:textId="77777777" w:rsidR="0027203B" w:rsidRPr="00731494" w:rsidRDefault="0027203B" w:rsidP="00CA7359">
            <w:pPr>
              <w:jc w:val="right"/>
            </w:pPr>
            <w:r w:rsidRPr="00731494">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60CB0F" w14:textId="77777777" w:rsidR="0027203B" w:rsidRPr="00731494" w:rsidRDefault="0027203B" w:rsidP="00CA7359">
            <w:r w:rsidRPr="00731494">
              <w:rPr>
                <w:rFonts w:ascii="Arial" w:hAnsi="Arial" w:cs="Arial"/>
                <w:color w:val="000000"/>
                <w:position w:val="-2"/>
                <w:sz w:val="18"/>
                <w:szCs w:val="18"/>
              </w:rPr>
              <w:t> </w:t>
            </w:r>
          </w:p>
        </w:tc>
      </w:tr>
      <w:tr w:rsidR="0027203B" w:rsidRPr="00731494" w14:paraId="576FEB6A" w14:textId="77777777" w:rsidTr="00CA7359">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CD12BB" w14:textId="77777777" w:rsidR="0027203B" w:rsidRPr="00731494" w:rsidRDefault="0027203B" w:rsidP="00CA7359">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548365" w14:textId="77777777" w:rsidR="0027203B" w:rsidRPr="00731494" w:rsidRDefault="0027203B" w:rsidP="00CA7359">
            <w:pPr>
              <w:spacing w:before="135" w:after="135"/>
              <w:jc w:val="both"/>
              <w:textAlignment w:val="center"/>
            </w:pPr>
            <w:r w:rsidRPr="00731494">
              <w:rPr>
                <w:rFonts w:ascii="Arial" w:hAnsi="Arial" w:cs="Arial"/>
                <w:color w:val="000000"/>
                <w:position w:val="-2"/>
                <w:sz w:val="18"/>
                <w:szCs w:val="18"/>
              </w:rPr>
              <w:t>Opis del, ki jih bo izvedel podizvajalec:</w:t>
            </w:r>
          </w:p>
          <w:p w14:paraId="7641B65E" w14:textId="77777777" w:rsidR="0027203B" w:rsidRPr="00731494" w:rsidRDefault="0027203B" w:rsidP="00CA7359">
            <w:pPr>
              <w:spacing w:before="135" w:after="135"/>
              <w:jc w:val="both"/>
              <w:textAlignment w:val="center"/>
            </w:pPr>
            <w:r w:rsidRPr="00731494">
              <w:rPr>
                <w:rFonts w:ascii="Arial" w:hAnsi="Arial" w:cs="Arial"/>
                <w:color w:val="000000"/>
                <w:position w:val="-2"/>
                <w:sz w:val="18"/>
                <w:szCs w:val="18"/>
              </w:rPr>
              <w:t> </w:t>
            </w:r>
          </w:p>
          <w:p w14:paraId="51FE3DF1" w14:textId="77777777" w:rsidR="0027203B" w:rsidRPr="00731494" w:rsidRDefault="0027203B" w:rsidP="00CA7359">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p w14:paraId="219B21E4" w14:textId="77777777" w:rsidR="0027203B" w:rsidRPr="00731494" w:rsidRDefault="0027203B" w:rsidP="00CA7359">
            <w:pPr>
              <w:spacing w:before="135" w:after="135"/>
              <w:jc w:val="both"/>
              <w:textAlignment w:val="center"/>
            </w:pPr>
            <w:r w:rsidRPr="00731494">
              <w:rPr>
                <w:rFonts w:ascii="Arial" w:hAnsi="Arial" w:cs="Arial"/>
                <w:color w:val="000000"/>
                <w:position w:val="-2"/>
                <w:sz w:val="18"/>
                <w:szCs w:val="18"/>
              </w:rPr>
              <w:t> </w:t>
            </w:r>
          </w:p>
        </w:tc>
      </w:tr>
    </w:tbl>
    <w:p w14:paraId="7BA7153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3E5419C"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7203B" w:rsidRPr="00731494" w14:paraId="1FDD751A" w14:textId="77777777" w:rsidTr="00CA7359">
        <w:tc>
          <w:tcPr>
            <w:tcW w:w="4080" w:type="dxa"/>
            <w:tcMar>
              <w:top w:w="135" w:type="dxa"/>
              <w:bottom w:w="135" w:type="dxa"/>
            </w:tcMar>
            <w:vAlign w:val="center"/>
          </w:tcPr>
          <w:p w14:paraId="1D12CFB9" w14:textId="77777777" w:rsidR="0027203B" w:rsidRPr="00731494" w:rsidRDefault="0027203B" w:rsidP="00CA7359">
            <w:r w:rsidRPr="00731494">
              <w:rPr>
                <w:rFonts w:ascii="Arial" w:hAnsi="Arial" w:cs="Arial"/>
                <w:color w:val="000000"/>
                <w:position w:val="-2"/>
                <w:sz w:val="18"/>
                <w:szCs w:val="18"/>
              </w:rPr>
              <w:t>Kraj in datum:</w:t>
            </w:r>
          </w:p>
        </w:tc>
        <w:tc>
          <w:tcPr>
            <w:tcW w:w="0" w:type="auto"/>
            <w:tcMar>
              <w:top w:w="135" w:type="dxa"/>
              <w:bottom w:w="135" w:type="dxa"/>
            </w:tcMar>
            <w:vAlign w:val="center"/>
          </w:tcPr>
          <w:p w14:paraId="75B79BB5" w14:textId="77777777" w:rsidR="0027203B" w:rsidRPr="00731494" w:rsidRDefault="0027203B" w:rsidP="00CA7359">
            <w:r w:rsidRPr="00731494">
              <w:rPr>
                <w:rFonts w:ascii="Arial" w:hAnsi="Arial" w:cs="Arial"/>
                <w:color w:val="000000"/>
                <w:position w:val="-2"/>
                <w:sz w:val="18"/>
                <w:szCs w:val="18"/>
              </w:rPr>
              <w:t>Ime in priimek: _____________________</w:t>
            </w:r>
          </w:p>
        </w:tc>
      </w:tr>
      <w:tr w:rsidR="0027203B" w:rsidRPr="00731494" w14:paraId="2FB1C42E" w14:textId="77777777" w:rsidTr="00CA7359">
        <w:tc>
          <w:tcPr>
            <w:tcW w:w="4080" w:type="dxa"/>
            <w:tcMar>
              <w:top w:w="135" w:type="dxa"/>
              <w:bottom w:w="135" w:type="dxa"/>
            </w:tcMar>
            <w:vAlign w:val="center"/>
          </w:tcPr>
          <w:p w14:paraId="0DE23426" w14:textId="77777777" w:rsidR="0027203B" w:rsidRPr="00731494" w:rsidRDefault="0027203B" w:rsidP="00CA7359">
            <w:r w:rsidRPr="00731494">
              <w:rPr>
                <w:rFonts w:ascii="Arial" w:hAnsi="Arial" w:cs="Arial"/>
                <w:color w:val="000000"/>
                <w:position w:val="-2"/>
                <w:sz w:val="18"/>
                <w:szCs w:val="18"/>
              </w:rPr>
              <w:t> </w:t>
            </w:r>
          </w:p>
        </w:tc>
        <w:tc>
          <w:tcPr>
            <w:tcW w:w="0" w:type="auto"/>
            <w:tcMar>
              <w:top w:w="135" w:type="dxa"/>
              <w:bottom w:w="135" w:type="dxa"/>
            </w:tcMar>
            <w:vAlign w:val="center"/>
          </w:tcPr>
          <w:p w14:paraId="39F75725" w14:textId="77777777" w:rsidR="0027203B" w:rsidRPr="00731494" w:rsidRDefault="0027203B" w:rsidP="00CA7359"/>
          <w:p w14:paraId="60D6E8E7" w14:textId="77777777" w:rsidR="0027203B" w:rsidRPr="00731494" w:rsidRDefault="0027203B" w:rsidP="00CA7359">
            <w:pPr>
              <w:jc w:val="center"/>
            </w:pPr>
            <w:r w:rsidRPr="00731494">
              <w:rPr>
                <w:rFonts w:ascii="Arial" w:hAnsi="Arial" w:cs="Arial"/>
                <w:color w:val="A9A9A9"/>
                <w:position w:val="-2"/>
                <w:sz w:val="18"/>
                <w:szCs w:val="18"/>
              </w:rPr>
              <w:t>(žig in podpis)</w:t>
            </w:r>
          </w:p>
        </w:tc>
      </w:tr>
    </w:tbl>
    <w:p w14:paraId="51BFDF84"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u w:val="single"/>
        </w:rPr>
        <w:t>Opomba: </w:t>
      </w:r>
      <w:r w:rsidRPr="00731494">
        <w:rPr>
          <w:rFonts w:ascii="Arial" w:hAnsi="Arial" w:cs="Arial"/>
          <w:i/>
          <w:iCs/>
          <w:color w:val="000000"/>
          <w:sz w:val="18"/>
          <w:szCs w:val="18"/>
        </w:rPr>
        <w:br/>
        <w:t>V primeru, da ponudnik nastopa z več podizvajalci, se obrazec ustrezno razmnoži.</w:t>
      </w:r>
    </w:p>
    <w:p w14:paraId="66A17771" w14:textId="77777777" w:rsidR="0027203B" w:rsidRPr="00731494" w:rsidRDefault="0027203B">
      <w:pPr>
        <w:rPr>
          <w:rFonts w:ascii="Arial" w:hAnsi="Arial" w:cs="Arial"/>
          <w:sz w:val="18"/>
          <w:szCs w:val="18"/>
        </w:rPr>
      </w:pPr>
      <w:r w:rsidRPr="00731494">
        <w:rPr>
          <w:rFonts w:ascii="Arial" w:hAnsi="Arial" w:cs="Arial"/>
          <w:sz w:val="18"/>
          <w:szCs w:val="18"/>
        </w:rPr>
        <w:br w:type="page"/>
      </w:r>
    </w:p>
    <w:p w14:paraId="7F2974AE" w14:textId="04A8B0B6" w:rsidR="009A6465" w:rsidRPr="00731494" w:rsidRDefault="00CA7359" w:rsidP="00CA7359">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27203B" w:rsidRPr="00731494">
        <w:rPr>
          <w:rFonts w:ascii="Arial" w:hAnsi="Arial" w:cs="Arial"/>
          <w:sz w:val="18"/>
          <w:szCs w:val="18"/>
        </w:rPr>
        <w:t>11</w:t>
      </w:r>
    </w:p>
    <w:p w14:paraId="746E4400" w14:textId="77777777" w:rsidR="009A6465" w:rsidRPr="00731494" w:rsidRDefault="009A6465" w:rsidP="00CA7359"/>
    <w:p w14:paraId="45339987" w14:textId="77777777" w:rsidR="009A6465" w:rsidRPr="00731494" w:rsidRDefault="00CA7359" w:rsidP="00CA735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lastniških deležih</w:t>
      </w:r>
    </w:p>
    <w:p w14:paraId="6795AEAD" w14:textId="77777777" w:rsidR="009A6465" w:rsidRPr="00731494" w:rsidRDefault="009A6465" w:rsidP="00CA7359">
      <w:pPr>
        <w:spacing w:after="120"/>
        <w:rPr>
          <w:rFonts w:ascii="Arial" w:hAnsi="Arial" w:cs="Arial"/>
        </w:rPr>
      </w:pPr>
    </w:p>
    <w:p w14:paraId="745B0C7E" w14:textId="77777777" w:rsidR="00BE7E6E" w:rsidRPr="00731494" w:rsidRDefault="00CA7359">
      <w:pPr>
        <w:spacing w:before="225" w:after="225" w:line="240" w:lineRule="auto"/>
        <w:jc w:val="both"/>
      </w:pPr>
      <w:r w:rsidRPr="00731494">
        <w:rPr>
          <w:rFonts w:ascii="Arial" w:hAnsi="Arial" w:cs="Arial"/>
          <w:color w:val="000000"/>
          <w:sz w:val="18"/>
          <w:szCs w:val="18"/>
        </w:rPr>
        <w:t>Skladno z določili 14. člena Zakona o integriteti in preprečevanju korupcije spodaj podpisani zakoniti zastopnik gospodarskega subjekta:</w:t>
      </w:r>
    </w:p>
    <w:p w14:paraId="63FB4252" w14:textId="77777777" w:rsidR="00BE7E6E" w:rsidRPr="00731494" w:rsidRDefault="00CA7359">
      <w:pPr>
        <w:spacing w:before="225" w:after="225" w:line="240" w:lineRule="auto"/>
        <w:jc w:val="both"/>
      </w:pPr>
      <w:r w:rsidRPr="00731494">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60D30B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C2A11" w14:textId="77777777" w:rsidR="00BE7E6E" w:rsidRPr="00731494" w:rsidRDefault="00CA7359">
            <w:pPr>
              <w:spacing w:before="135" w:after="135"/>
              <w:jc w:val="both"/>
              <w:textAlignment w:val="center"/>
            </w:pPr>
            <w:r w:rsidRPr="00731494">
              <w:rPr>
                <w:rFonts w:ascii="Arial" w:hAnsi="Arial" w:cs="Arial"/>
                <w:b/>
                <w:bCs/>
                <w:color w:val="000000"/>
                <w:position w:val="-2"/>
                <w:sz w:val="18"/>
                <w:szCs w:val="18"/>
              </w:rPr>
              <w:t>Ime in priimek</w:t>
            </w:r>
          </w:p>
          <w:p w14:paraId="6E56A5B1" w14:textId="77777777" w:rsidR="00BE7E6E" w:rsidRPr="00731494" w:rsidRDefault="00CA7359">
            <w:pPr>
              <w:spacing w:before="135" w:after="135"/>
              <w:jc w:val="both"/>
              <w:textAlignment w:val="center"/>
            </w:pPr>
            <w:r w:rsidRPr="00731494">
              <w:rPr>
                <w:rFonts w:ascii="Arial" w:hAnsi="Arial" w:cs="Arial"/>
                <w:b/>
                <w:bCs/>
                <w:color w:val="000000"/>
                <w:position w:val="-2"/>
                <w:sz w:val="18"/>
                <w:szCs w:val="18"/>
              </w:rPr>
              <w:t>ali</w:t>
            </w:r>
          </w:p>
          <w:p w14:paraId="0D1F5723" w14:textId="77777777" w:rsidR="00BE7E6E" w:rsidRPr="00731494" w:rsidRDefault="00CA7359">
            <w:pPr>
              <w:spacing w:before="135" w:after="135"/>
              <w:jc w:val="both"/>
              <w:textAlignment w:val="center"/>
            </w:pPr>
            <w:r w:rsidRPr="00731494">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E997C" w14:textId="77777777" w:rsidR="00BE7E6E" w:rsidRPr="00731494" w:rsidRDefault="00CA7359">
            <w:pPr>
              <w:spacing w:before="135" w:after="135"/>
              <w:jc w:val="both"/>
              <w:textAlignment w:val="center"/>
            </w:pPr>
            <w:r w:rsidRPr="00731494">
              <w:rPr>
                <w:rFonts w:ascii="Arial" w:hAnsi="Arial" w:cs="Arial"/>
                <w:b/>
                <w:bCs/>
                <w:color w:val="000000"/>
                <w:position w:val="-2"/>
                <w:sz w:val="18"/>
                <w:szCs w:val="18"/>
              </w:rPr>
              <w:t>Naslov prebivališča</w:t>
            </w:r>
          </w:p>
          <w:p w14:paraId="7632CD43" w14:textId="77777777" w:rsidR="00BE7E6E" w:rsidRPr="00731494" w:rsidRDefault="00CA7359">
            <w:pPr>
              <w:spacing w:before="135" w:after="135"/>
              <w:jc w:val="both"/>
              <w:textAlignment w:val="center"/>
            </w:pPr>
            <w:r w:rsidRPr="00731494">
              <w:rPr>
                <w:rFonts w:ascii="Arial" w:hAnsi="Arial" w:cs="Arial"/>
                <w:b/>
                <w:bCs/>
                <w:color w:val="000000"/>
                <w:position w:val="-2"/>
                <w:sz w:val="18"/>
                <w:szCs w:val="18"/>
              </w:rPr>
              <w:t>ali</w:t>
            </w:r>
          </w:p>
          <w:p w14:paraId="15F96B6B" w14:textId="77777777" w:rsidR="00BE7E6E" w:rsidRPr="00731494" w:rsidRDefault="00CA7359">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AA6E3" w14:textId="77777777" w:rsidR="00BE7E6E" w:rsidRPr="00731494" w:rsidRDefault="00CA7359">
            <w:pPr>
              <w:spacing w:before="135" w:after="135"/>
              <w:jc w:val="both"/>
              <w:textAlignment w:val="center"/>
            </w:pPr>
            <w:r w:rsidRPr="00731494">
              <w:rPr>
                <w:rFonts w:ascii="Arial" w:hAnsi="Arial" w:cs="Arial"/>
                <w:b/>
                <w:bCs/>
                <w:color w:val="000000"/>
                <w:position w:val="-2"/>
                <w:sz w:val="18"/>
                <w:szCs w:val="18"/>
              </w:rPr>
              <w:t>Delež lastništva</w:t>
            </w:r>
          </w:p>
          <w:p w14:paraId="74012316" w14:textId="77777777" w:rsidR="00BE7E6E" w:rsidRPr="00731494" w:rsidRDefault="00CA7359">
            <w:pPr>
              <w:spacing w:before="135" w:after="135"/>
              <w:jc w:val="both"/>
              <w:textAlignment w:val="center"/>
            </w:pPr>
            <w:r w:rsidRPr="00731494">
              <w:rPr>
                <w:rFonts w:ascii="Arial" w:hAnsi="Arial" w:cs="Arial"/>
                <w:b/>
                <w:bCs/>
                <w:color w:val="000000"/>
                <w:position w:val="-2"/>
                <w:sz w:val="18"/>
                <w:szCs w:val="18"/>
              </w:rPr>
              <w:t>ali</w:t>
            </w:r>
          </w:p>
          <w:p w14:paraId="6AABEDEA" w14:textId="77777777" w:rsidR="00BE7E6E" w:rsidRPr="00731494" w:rsidRDefault="00CA7359">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041E40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2600E"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BCBE3"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296BED"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r>
      <w:tr w:rsidR="00BE7E6E" w:rsidRPr="00731494" w14:paraId="612DA2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30F2C"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9C87F"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DB536"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r>
      <w:tr w:rsidR="00BE7E6E" w:rsidRPr="00731494" w14:paraId="77E1167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E1F14"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B027B"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AF5B6"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r>
      <w:tr w:rsidR="00BE7E6E" w:rsidRPr="00731494" w14:paraId="6119D5D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7BAC9"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565B2"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B2BBD"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r>
    </w:tbl>
    <w:p w14:paraId="372D6D53" w14:textId="77777777" w:rsidR="00BE7E6E" w:rsidRPr="00731494" w:rsidRDefault="00CA7359">
      <w:pPr>
        <w:spacing w:before="225" w:after="225" w:line="240" w:lineRule="auto"/>
        <w:jc w:val="both"/>
      </w:pPr>
      <w:r w:rsidRPr="00731494">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0BCF6B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7E949" w14:textId="77777777" w:rsidR="00BE7E6E" w:rsidRPr="00731494" w:rsidRDefault="00CA7359">
            <w:pPr>
              <w:spacing w:before="135" w:after="135"/>
              <w:jc w:val="both"/>
              <w:textAlignment w:val="center"/>
            </w:pPr>
            <w:r w:rsidRPr="00731494">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D7114" w14:textId="77777777" w:rsidR="00BE7E6E" w:rsidRPr="00731494" w:rsidRDefault="00CA7359">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80B1F" w14:textId="77777777" w:rsidR="00BE7E6E" w:rsidRPr="00731494" w:rsidRDefault="00CA7359">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1B86EB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F7D10"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D964A"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BA007"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r>
      <w:tr w:rsidR="00BE7E6E" w:rsidRPr="00731494" w14:paraId="6FF822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31D0F"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E7C86"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C03BD"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r>
      <w:tr w:rsidR="00BE7E6E" w:rsidRPr="00731494" w14:paraId="10F4B3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050DB"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6A9123"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ED2AA"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r>
      <w:tr w:rsidR="00BE7E6E" w:rsidRPr="00731494" w14:paraId="57C8DE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BE23C"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2DADB"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2F334"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r>
    </w:tbl>
    <w:p w14:paraId="5002CDE2" w14:textId="77777777" w:rsidR="00BE7E6E" w:rsidRPr="00731494" w:rsidRDefault="00CA7359">
      <w:pPr>
        <w:spacing w:before="225" w:after="225" w:line="240" w:lineRule="auto"/>
        <w:jc w:val="both"/>
      </w:pPr>
      <w:r w:rsidRPr="00731494">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E7E6E" w:rsidRPr="00731494" w14:paraId="55FD90F2" w14:textId="77777777">
        <w:tc>
          <w:tcPr>
            <w:tcW w:w="4080" w:type="dxa"/>
            <w:tcMar>
              <w:top w:w="75" w:type="dxa"/>
              <w:bottom w:w="75" w:type="dxa"/>
            </w:tcMar>
            <w:vAlign w:val="center"/>
          </w:tcPr>
          <w:p w14:paraId="16A13D62" w14:textId="77777777" w:rsidR="00BE7E6E" w:rsidRPr="00731494" w:rsidRDefault="00CA7359">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2BC89C1" w14:textId="77777777" w:rsidR="00BE7E6E" w:rsidRPr="00731494" w:rsidRDefault="00CA7359">
            <w:r w:rsidRPr="00731494">
              <w:rPr>
                <w:rFonts w:ascii="Arial" w:hAnsi="Arial" w:cs="Arial"/>
                <w:color w:val="000000"/>
                <w:position w:val="-2"/>
                <w:sz w:val="18"/>
                <w:szCs w:val="18"/>
              </w:rPr>
              <w:t>Ime in priimek: _____________________</w:t>
            </w:r>
          </w:p>
        </w:tc>
      </w:tr>
      <w:tr w:rsidR="00BE7E6E" w:rsidRPr="00731494" w14:paraId="17A4A2AA" w14:textId="77777777">
        <w:tc>
          <w:tcPr>
            <w:tcW w:w="4080" w:type="dxa"/>
            <w:tcMar>
              <w:top w:w="75" w:type="dxa"/>
              <w:bottom w:w="75" w:type="dxa"/>
            </w:tcMar>
            <w:vAlign w:val="center"/>
          </w:tcPr>
          <w:p w14:paraId="7BAE79F7" w14:textId="77777777" w:rsidR="00BE7E6E" w:rsidRPr="00731494" w:rsidRDefault="00CA7359">
            <w:r w:rsidRPr="00731494">
              <w:rPr>
                <w:rFonts w:ascii="Arial" w:hAnsi="Arial" w:cs="Arial"/>
                <w:color w:val="000000"/>
                <w:position w:val="-2"/>
                <w:sz w:val="18"/>
                <w:szCs w:val="18"/>
              </w:rPr>
              <w:t> </w:t>
            </w:r>
          </w:p>
        </w:tc>
        <w:tc>
          <w:tcPr>
            <w:tcW w:w="0" w:type="auto"/>
            <w:tcMar>
              <w:top w:w="75" w:type="dxa"/>
              <w:bottom w:w="75" w:type="dxa"/>
            </w:tcMar>
            <w:vAlign w:val="center"/>
          </w:tcPr>
          <w:p w14:paraId="6F89E1B4" w14:textId="77777777" w:rsidR="00BE7E6E" w:rsidRPr="00731494" w:rsidRDefault="00CA7359">
            <w:pPr>
              <w:jc w:val="center"/>
            </w:pPr>
            <w:r w:rsidRPr="00731494">
              <w:rPr>
                <w:rFonts w:ascii="Arial" w:hAnsi="Arial" w:cs="Arial"/>
                <w:color w:val="000000"/>
                <w:position w:val="-2"/>
                <w:sz w:val="18"/>
                <w:szCs w:val="18"/>
              </w:rPr>
              <w:t>(žig in podpis)</w:t>
            </w:r>
          </w:p>
        </w:tc>
      </w:tr>
    </w:tbl>
    <w:p w14:paraId="2201195E" w14:textId="77777777" w:rsidR="00BE7E6E" w:rsidRPr="00731494" w:rsidRDefault="00CA7359">
      <w:pPr>
        <w:spacing w:before="225" w:after="225" w:line="240" w:lineRule="auto"/>
        <w:jc w:val="both"/>
      </w:pPr>
      <w:r w:rsidRPr="00731494">
        <w:rPr>
          <w:rFonts w:ascii="Arial" w:hAnsi="Arial" w:cs="Arial"/>
          <w:color w:val="000000"/>
          <w:sz w:val="18"/>
          <w:szCs w:val="18"/>
        </w:rPr>
        <w:t> </w:t>
      </w:r>
    </w:p>
    <w:p w14:paraId="1F36FB2D" w14:textId="77777777" w:rsidR="00BE7E6E" w:rsidRPr="00731494" w:rsidRDefault="00CA7359">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B48EF25" w14:textId="77777777" w:rsidR="00BE7E6E" w:rsidRPr="00731494" w:rsidRDefault="00BE7E6E"/>
    <w:p w14:paraId="18903F40" w14:textId="09575815"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12</w:t>
      </w:r>
    </w:p>
    <w:p w14:paraId="70D73777" w14:textId="77777777" w:rsidR="0027203B" w:rsidRPr="00731494" w:rsidRDefault="0027203B" w:rsidP="0027203B"/>
    <w:p w14:paraId="0B77B96F" w14:textId="600359BD"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731494">
        <w:rPr>
          <w:rFonts w:cs="Arial"/>
        </w:rPr>
        <w:t>Izjava vezana na prvi odstavek člena 5.k Uredbe (EU) št. 833/2014</w:t>
      </w:r>
    </w:p>
    <w:p w14:paraId="0B118BB4" w14:textId="77777777" w:rsidR="0027203B" w:rsidRPr="00731494" w:rsidRDefault="0027203B" w:rsidP="0027203B">
      <w:pPr>
        <w:rPr>
          <w:rFonts w:eastAsiaTheme="majorEastAsia" w:cs="Arial"/>
          <w:b/>
          <w:bCs/>
          <w:sz w:val="26"/>
          <w:szCs w:val="28"/>
        </w:rPr>
      </w:pPr>
    </w:p>
    <w:p w14:paraId="3B292A98" w14:textId="77777777" w:rsidR="0027203B" w:rsidRPr="00731494" w:rsidRDefault="0027203B" w:rsidP="0027203B">
      <w:pPr>
        <w:pStyle w:val="datumtevilka"/>
        <w:spacing w:line="276" w:lineRule="auto"/>
        <w:rPr>
          <w:rStyle w:val="Strong"/>
          <w:rFonts w:cs="Arial"/>
          <w:sz w:val="18"/>
          <w:szCs w:val="18"/>
          <w:lang w:val="sl-SI"/>
        </w:rPr>
      </w:pPr>
      <w:r w:rsidRPr="00731494">
        <w:rPr>
          <w:rStyle w:val="Strong"/>
          <w:rFonts w:cs="Arial"/>
          <w:sz w:val="18"/>
          <w:szCs w:val="18"/>
          <w:lang w:val="sl-SI"/>
        </w:rPr>
        <w:t>PONUDNIK……………………………………………………………………………………</w:t>
      </w:r>
    </w:p>
    <w:p w14:paraId="3553D785" w14:textId="77777777" w:rsidR="0027203B" w:rsidRPr="00731494" w:rsidRDefault="0027203B" w:rsidP="0027203B">
      <w:pPr>
        <w:pStyle w:val="BlockText"/>
        <w:keepNext/>
        <w:keepLines/>
        <w:tabs>
          <w:tab w:val="left" w:pos="426"/>
        </w:tabs>
        <w:spacing w:line="276" w:lineRule="auto"/>
        <w:ind w:left="0" w:right="-2"/>
        <w:jc w:val="both"/>
        <w:rPr>
          <w:rFonts w:cs="Arial"/>
          <w:smallCaps/>
          <w:sz w:val="18"/>
          <w:szCs w:val="18"/>
        </w:rPr>
      </w:pPr>
    </w:p>
    <w:p w14:paraId="6C7FDC09" w14:textId="77777777" w:rsidR="0027203B" w:rsidRPr="00731494" w:rsidRDefault="0027203B" w:rsidP="0027203B">
      <w:pPr>
        <w:pStyle w:val="BlockText"/>
        <w:keepNext/>
        <w:keepLines/>
        <w:tabs>
          <w:tab w:val="left" w:pos="426"/>
        </w:tabs>
        <w:spacing w:line="276" w:lineRule="auto"/>
        <w:ind w:left="0" w:right="-2"/>
        <w:jc w:val="both"/>
        <w:rPr>
          <w:rFonts w:cs="Arial"/>
          <w:b/>
          <w:smallCaps/>
          <w:sz w:val="18"/>
          <w:szCs w:val="18"/>
        </w:rPr>
      </w:pPr>
    </w:p>
    <w:p w14:paraId="0029337E" w14:textId="77777777" w:rsidR="0027203B" w:rsidRPr="00731494" w:rsidRDefault="0027203B" w:rsidP="0027203B">
      <w:pPr>
        <w:pStyle w:val="BlockText"/>
        <w:keepNext/>
        <w:keepLines/>
        <w:tabs>
          <w:tab w:val="left" w:pos="426"/>
        </w:tabs>
        <w:spacing w:line="276" w:lineRule="auto"/>
        <w:ind w:left="0" w:right="-2"/>
        <w:jc w:val="center"/>
        <w:rPr>
          <w:rFonts w:cs="Arial"/>
          <w:b/>
          <w:sz w:val="18"/>
          <w:szCs w:val="18"/>
        </w:rPr>
      </w:pPr>
      <w:r w:rsidRPr="00731494">
        <w:rPr>
          <w:rFonts w:cs="Arial"/>
          <w:b/>
          <w:sz w:val="18"/>
          <w:szCs w:val="18"/>
        </w:rPr>
        <w:t xml:space="preserve">Izjava vezana na prvi odstavek </w:t>
      </w:r>
      <w:r w:rsidRPr="00731494">
        <w:rPr>
          <w:rFonts w:cs="Arial"/>
          <w:b/>
          <w:bCs/>
          <w:sz w:val="18"/>
          <w:szCs w:val="18"/>
        </w:rPr>
        <w:t>člena 5.K Uredbe (EU) št. 833/2014</w:t>
      </w:r>
    </w:p>
    <w:p w14:paraId="47A923BE" w14:textId="77777777" w:rsidR="0027203B" w:rsidRPr="00731494" w:rsidRDefault="0027203B" w:rsidP="0027203B">
      <w:pPr>
        <w:keepNext/>
        <w:keepLines/>
        <w:tabs>
          <w:tab w:val="left" w:pos="284"/>
        </w:tabs>
        <w:jc w:val="both"/>
        <w:rPr>
          <w:rFonts w:cs="Arial"/>
          <w:sz w:val="18"/>
          <w:szCs w:val="18"/>
        </w:rPr>
      </w:pPr>
    </w:p>
    <w:p w14:paraId="3ECD07FE" w14:textId="134572DF" w:rsidR="0027203B" w:rsidRPr="00731494" w:rsidRDefault="0027203B" w:rsidP="0027203B">
      <w:pPr>
        <w:keepNext/>
        <w:keepLines/>
        <w:tabs>
          <w:tab w:val="left" w:pos="284"/>
        </w:tabs>
        <w:jc w:val="both"/>
        <w:rPr>
          <w:rFonts w:cs="Arial"/>
          <w:sz w:val="18"/>
          <w:szCs w:val="18"/>
        </w:rPr>
      </w:pPr>
      <w:r w:rsidRPr="00731494">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w:t>
      </w:r>
      <w:r w:rsidR="005A61BC">
        <w:rPr>
          <w:rFonts w:cs="Arial"/>
          <w:sz w:val="18"/>
          <w:szCs w:val="18"/>
        </w:rPr>
        <w:t>6</w:t>
      </w:r>
      <w:r w:rsidRPr="00731494">
        <w:rPr>
          <w:rFonts w:cs="Arial"/>
          <w:sz w:val="18"/>
          <w:szCs w:val="18"/>
        </w:rPr>
        <w:t xml:space="preserve"> z dne 8. aprila 2022. Še posebej izjavljam, da:</w:t>
      </w:r>
    </w:p>
    <w:p w14:paraId="5AB86693" w14:textId="77777777" w:rsidR="0027203B" w:rsidRPr="00731494" w:rsidRDefault="0027203B" w:rsidP="0061547C">
      <w:pPr>
        <w:pStyle w:val="ListParagraph"/>
        <w:keepNext/>
        <w:keepLines/>
        <w:numPr>
          <w:ilvl w:val="0"/>
          <w:numId w:val="16"/>
        </w:numPr>
        <w:tabs>
          <w:tab w:val="left" w:pos="284"/>
        </w:tabs>
        <w:spacing w:after="0"/>
        <w:ind w:left="567" w:hanging="425"/>
        <w:contextualSpacing w:val="0"/>
        <w:jc w:val="both"/>
        <w:rPr>
          <w:rFonts w:cs="Arial"/>
          <w:sz w:val="18"/>
          <w:szCs w:val="18"/>
        </w:rPr>
      </w:pPr>
      <w:r w:rsidRPr="00731494">
        <w:rPr>
          <w:rFonts w:cs="Arial"/>
          <w:sz w:val="18"/>
          <w:szCs w:val="18"/>
        </w:rPr>
        <w:t>subjekt, ki ga zastopam, ni ruski državljan ali fizična ali pravna oseba, subjekt ali organ s sedežem v Rusiji;</w:t>
      </w:r>
    </w:p>
    <w:p w14:paraId="6F44044B" w14:textId="77777777" w:rsidR="0027203B" w:rsidRPr="00731494" w:rsidRDefault="0027203B" w:rsidP="0061547C">
      <w:pPr>
        <w:pStyle w:val="ListParagraph"/>
        <w:keepNext/>
        <w:keepLines/>
        <w:numPr>
          <w:ilvl w:val="0"/>
          <w:numId w:val="16"/>
        </w:numPr>
        <w:tabs>
          <w:tab w:val="left" w:pos="284"/>
        </w:tabs>
        <w:spacing w:after="0"/>
        <w:ind w:left="567" w:hanging="425"/>
        <w:contextualSpacing w:val="0"/>
        <w:jc w:val="both"/>
        <w:rPr>
          <w:rFonts w:cs="Arial"/>
          <w:sz w:val="18"/>
          <w:szCs w:val="18"/>
        </w:rPr>
      </w:pPr>
      <w:r w:rsidRPr="00731494">
        <w:rPr>
          <w:rFonts w:cs="Arial"/>
          <w:sz w:val="18"/>
          <w:szCs w:val="18"/>
        </w:rPr>
        <w:t>subjekt, ki ga zastopam, ni pravna oseba, subjekt ali organ, katerega več kot 50-odstotni delež je v neposredni ali posredni lasti subjekta iz točke (a) zgoraj;</w:t>
      </w:r>
    </w:p>
    <w:p w14:paraId="1F65AADB" w14:textId="77777777" w:rsidR="0027203B" w:rsidRPr="00731494" w:rsidRDefault="0027203B" w:rsidP="0061547C">
      <w:pPr>
        <w:pStyle w:val="ListParagraph"/>
        <w:keepNext/>
        <w:keepLines/>
        <w:numPr>
          <w:ilvl w:val="0"/>
          <w:numId w:val="16"/>
        </w:numPr>
        <w:tabs>
          <w:tab w:val="left" w:pos="284"/>
        </w:tabs>
        <w:spacing w:after="0"/>
        <w:ind w:left="567" w:hanging="425"/>
        <w:contextualSpacing w:val="0"/>
        <w:jc w:val="both"/>
        <w:rPr>
          <w:rFonts w:cs="Arial"/>
          <w:sz w:val="18"/>
          <w:szCs w:val="18"/>
        </w:rPr>
      </w:pPr>
      <w:r w:rsidRPr="00731494">
        <w:rPr>
          <w:rFonts w:cs="Arial"/>
          <w:sz w:val="18"/>
          <w:szCs w:val="18"/>
        </w:rPr>
        <w:t>niti jaz niti subjekt, ki ga zastopam, nisva fizična ali pravna oseba, subjekt ali organ, ki deluje v imenu ali po navodilih subjekta iz točke (a) ali (b) zgoraj;</w:t>
      </w:r>
    </w:p>
    <w:p w14:paraId="1A5865E8" w14:textId="77777777" w:rsidR="0027203B" w:rsidRPr="00731494" w:rsidRDefault="0027203B" w:rsidP="0061547C">
      <w:pPr>
        <w:pStyle w:val="ListParagraph"/>
        <w:keepNext/>
        <w:keepLines/>
        <w:numPr>
          <w:ilvl w:val="0"/>
          <w:numId w:val="16"/>
        </w:numPr>
        <w:tabs>
          <w:tab w:val="left" w:pos="284"/>
        </w:tabs>
        <w:spacing w:after="0"/>
        <w:ind w:left="567" w:hanging="425"/>
        <w:contextualSpacing w:val="0"/>
        <w:jc w:val="both"/>
        <w:rPr>
          <w:rFonts w:cs="Arial"/>
          <w:sz w:val="18"/>
          <w:szCs w:val="18"/>
        </w:rPr>
      </w:pPr>
      <w:r w:rsidRPr="00731494">
        <w:rPr>
          <w:rFonts w:cs="Arial"/>
          <w:sz w:val="18"/>
          <w:szCs w:val="18"/>
        </w:rPr>
        <w:t>ni udeležbe več kot 10 % ponudbene vrednosti podizvajalcev, dobaviteljev ali subjektov, katerih zmogljivosti subjekt, ki ga zastopam, uporablja, ki so subjekti, navedeni v točkah (a) do (c) zgoraj.</w:t>
      </w:r>
    </w:p>
    <w:p w14:paraId="4C4A40A9" w14:textId="77777777" w:rsidR="0027203B" w:rsidRPr="00731494" w:rsidRDefault="0027203B" w:rsidP="0027203B">
      <w:pPr>
        <w:pStyle w:val="datumtevilka"/>
        <w:spacing w:line="276" w:lineRule="auto"/>
        <w:rPr>
          <w:rStyle w:val="Strong"/>
          <w:rFonts w:cs="Arial"/>
          <w:sz w:val="18"/>
          <w:szCs w:val="18"/>
          <w:lang w:val="sl-SI"/>
        </w:rPr>
      </w:pPr>
    </w:p>
    <w:p w14:paraId="579F62E4" w14:textId="77777777" w:rsidR="0027203B" w:rsidRPr="00731494" w:rsidRDefault="0027203B" w:rsidP="0027203B">
      <w:pPr>
        <w:pStyle w:val="datumtevilka"/>
        <w:spacing w:line="276" w:lineRule="auto"/>
        <w:rPr>
          <w:rStyle w:val="Strong"/>
          <w:rFonts w:cs="Arial"/>
          <w:sz w:val="18"/>
          <w:szCs w:val="18"/>
          <w:lang w:val="sl-SI"/>
        </w:rPr>
      </w:pPr>
    </w:p>
    <w:p w14:paraId="18A1BA52" w14:textId="77777777" w:rsidR="0027203B" w:rsidRPr="00731494" w:rsidRDefault="0027203B" w:rsidP="0027203B">
      <w:pPr>
        <w:pStyle w:val="datumtevilka"/>
        <w:spacing w:line="276" w:lineRule="auto"/>
        <w:rPr>
          <w:rStyle w:val="Strong"/>
          <w:rFonts w:cs="Arial"/>
          <w:sz w:val="18"/>
          <w:szCs w:val="18"/>
          <w:lang w:val="sl-SI"/>
        </w:rPr>
      </w:pPr>
    </w:p>
    <w:p w14:paraId="0F758813" w14:textId="77777777" w:rsidR="0027203B" w:rsidRPr="00731494" w:rsidRDefault="0027203B" w:rsidP="0027203B">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27203B" w:rsidRPr="00731494" w14:paraId="5CD582D0" w14:textId="77777777" w:rsidTr="00CA7359">
        <w:tc>
          <w:tcPr>
            <w:tcW w:w="648" w:type="dxa"/>
          </w:tcPr>
          <w:p w14:paraId="2AF201CB" w14:textId="77777777" w:rsidR="0027203B" w:rsidRPr="00731494" w:rsidRDefault="0027203B" w:rsidP="00CA7359">
            <w:pPr>
              <w:ind w:right="-108"/>
              <w:jc w:val="both"/>
              <w:rPr>
                <w:rFonts w:cs="Arial"/>
                <w:sz w:val="18"/>
                <w:szCs w:val="18"/>
              </w:rPr>
            </w:pPr>
          </w:p>
          <w:p w14:paraId="213B87C3" w14:textId="77777777" w:rsidR="0027203B" w:rsidRPr="00731494" w:rsidRDefault="0027203B" w:rsidP="00CA7359">
            <w:pPr>
              <w:ind w:right="-108"/>
              <w:jc w:val="both"/>
              <w:rPr>
                <w:rFonts w:cs="Arial"/>
                <w:sz w:val="18"/>
                <w:szCs w:val="18"/>
              </w:rPr>
            </w:pPr>
          </w:p>
          <w:p w14:paraId="03D41477" w14:textId="77777777" w:rsidR="0027203B" w:rsidRPr="00731494" w:rsidRDefault="0027203B" w:rsidP="00CA7359">
            <w:pPr>
              <w:ind w:right="-108"/>
              <w:jc w:val="both"/>
              <w:rPr>
                <w:rFonts w:cs="Arial"/>
                <w:sz w:val="18"/>
                <w:szCs w:val="18"/>
              </w:rPr>
            </w:pPr>
            <w:r w:rsidRPr="00731494">
              <w:rPr>
                <w:rFonts w:cs="Arial"/>
                <w:sz w:val="18"/>
                <w:szCs w:val="18"/>
              </w:rPr>
              <w:t>Kraj:</w:t>
            </w:r>
          </w:p>
        </w:tc>
        <w:tc>
          <w:tcPr>
            <w:tcW w:w="1980" w:type="dxa"/>
            <w:gridSpan w:val="2"/>
            <w:tcBorders>
              <w:top w:val="nil"/>
              <w:left w:val="nil"/>
              <w:bottom w:val="single" w:sz="4" w:space="0" w:color="auto"/>
              <w:right w:val="nil"/>
            </w:tcBorders>
          </w:tcPr>
          <w:p w14:paraId="7A21DDC9" w14:textId="77777777" w:rsidR="0027203B" w:rsidRPr="00731494" w:rsidRDefault="0027203B" w:rsidP="00CA7359">
            <w:pPr>
              <w:jc w:val="both"/>
              <w:rPr>
                <w:rFonts w:cs="Arial"/>
                <w:sz w:val="18"/>
                <w:szCs w:val="18"/>
              </w:rPr>
            </w:pPr>
          </w:p>
        </w:tc>
        <w:tc>
          <w:tcPr>
            <w:tcW w:w="2880" w:type="dxa"/>
          </w:tcPr>
          <w:p w14:paraId="00466FF2" w14:textId="77777777" w:rsidR="0027203B" w:rsidRPr="00731494" w:rsidRDefault="0027203B" w:rsidP="00CA7359">
            <w:pPr>
              <w:jc w:val="both"/>
              <w:rPr>
                <w:rFonts w:cs="Arial"/>
                <w:sz w:val="18"/>
                <w:szCs w:val="18"/>
              </w:rPr>
            </w:pPr>
          </w:p>
        </w:tc>
        <w:tc>
          <w:tcPr>
            <w:tcW w:w="3704" w:type="dxa"/>
            <w:hideMark/>
          </w:tcPr>
          <w:p w14:paraId="29413736" w14:textId="77777777" w:rsidR="0027203B" w:rsidRPr="00731494" w:rsidRDefault="0027203B" w:rsidP="00CA7359">
            <w:pPr>
              <w:jc w:val="center"/>
              <w:rPr>
                <w:rFonts w:cs="Arial"/>
                <w:sz w:val="18"/>
                <w:szCs w:val="18"/>
              </w:rPr>
            </w:pPr>
            <w:r w:rsidRPr="00731494">
              <w:rPr>
                <w:rFonts w:cs="Arial"/>
                <w:sz w:val="18"/>
                <w:szCs w:val="18"/>
              </w:rPr>
              <w:t xml:space="preserve">Ime in priimek pooblaščene osebe </w:t>
            </w:r>
          </w:p>
          <w:p w14:paraId="45EFD11C" w14:textId="77777777" w:rsidR="0027203B" w:rsidRPr="00731494" w:rsidRDefault="0027203B" w:rsidP="00CA7359">
            <w:pPr>
              <w:jc w:val="center"/>
              <w:rPr>
                <w:rFonts w:cs="Arial"/>
                <w:sz w:val="18"/>
                <w:szCs w:val="18"/>
              </w:rPr>
            </w:pPr>
            <w:r w:rsidRPr="00731494">
              <w:rPr>
                <w:rFonts w:cs="Arial"/>
                <w:sz w:val="18"/>
                <w:szCs w:val="18"/>
              </w:rPr>
              <w:t xml:space="preserve">ponudnika / podizvajalca / </w:t>
            </w:r>
          </w:p>
          <w:p w14:paraId="1C35F3C5" w14:textId="77777777" w:rsidR="0027203B" w:rsidRPr="00731494" w:rsidRDefault="0027203B" w:rsidP="00CA7359">
            <w:pPr>
              <w:jc w:val="center"/>
              <w:rPr>
                <w:rFonts w:cs="Arial"/>
                <w:sz w:val="18"/>
                <w:szCs w:val="18"/>
              </w:rPr>
            </w:pPr>
            <w:r w:rsidRPr="00731494">
              <w:rPr>
                <w:rFonts w:cs="Arial"/>
                <w:sz w:val="18"/>
                <w:szCs w:val="18"/>
              </w:rPr>
              <w:t>ponudnika – partnerja v skupini</w:t>
            </w:r>
          </w:p>
        </w:tc>
      </w:tr>
      <w:tr w:rsidR="0027203B" w:rsidRPr="00731494" w14:paraId="486C3F09" w14:textId="77777777" w:rsidTr="00CA7359">
        <w:tc>
          <w:tcPr>
            <w:tcW w:w="828" w:type="dxa"/>
            <w:gridSpan w:val="2"/>
          </w:tcPr>
          <w:p w14:paraId="060852E3" w14:textId="77777777" w:rsidR="0027203B" w:rsidRPr="00731494" w:rsidRDefault="0027203B" w:rsidP="00CA7359">
            <w:pPr>
              <w:ind w:right="-108"/>
              <w:jc w:val="both"/>
              <w:rPr>
                <w:rFonts w:cs="Arial"/>
                <w:sz w:val="18"/>
                <w:szCs w:val="18"/>
              </w:rPr>
            </w:pPr>
          </w:p>
          <w:p w14:paraId="08608278" w14:textId="77777777" w:rsidR="0027203B" w:rsidRPr="00731494" w:rsidRDefault="0027203B" w:rsidP="00CA7359">
            <w:pPr>
              <w:ind w:right="-108"/>
              <w:jc w:val="both"/>
              <w:rPr>
                <w:rFonts w:cs="Arial"/>
                <w:sz w:val="18"/>
                <w:szCs w:val="18"/>
              </w:rPr>
            </w:pPr>
            <w:r w:rsidRPr="00731494">
              <w:rPr>
                <w:rFonts w:cs="Arial"/>
                <w:sz w:val="18"/>
                <w:szCs w:val="18"/>
              </w:rPr>
              <w:t>Datum:</w:t>
            </w:r>
          </w:p>
        </w:tc>
        <w:tc>
          <w:tcPr>
            <w:tcW w:w="1800" w:type="dxa"/>
            <w:tcBorders>
              <w:top w:val="nil"/>
              <w:left w:val="nil"/>
              <w:bottom w:val="single" w:sz="4" w:space="0" w:color="auto"/>
              <w:right w:val="nil"/>
            </w:tcBorders>
          </w:tcPr>
          <w:p w14:paraId="7979EB50" w14:textId="77777777" w:rsidR="0027203B" w:rsidRPr="00731494" w:rsidRDefault="0027203B" w:rsidP="00CA7359">
            <w:pPr>
              <w:jc w:val="both"/>
              <w:rPr>
                <w:rFonts w:cs="Arial"/>
                <w:sz w:val="18"/>
                <w:szCs w:val="18"/>
              </w:rPr>
            </w:pPr>
          </w:p>
        </w:tc>
        <w:tc>
          <w:tcPr>
            <w:tcW w:w="2880" w:type="dxa"/>
          </w:tcPr>
          <w:p w14:paraId="55456555" w14:textId="77777777" w:rsidR="0027203B" w:rsidRPr="00731494" w:rsidRDefault="0027203B" w:rsidP="00CA7359">
            <w:pPr>
              <w:jc w:val="both"/>
              <w:rPr>
                <w:rFonts w:cs="Arial"/>
                <w:sz w:val="18"/>
                <w:szCs w:val="18"/>
              </w:rPr>
            </w:pPr>
          </w:p>
        </w:tc>
        <w:tc>
          <w:tcPr>
            <w:tcW w:w="3704" w:type="dxa"/>
            <w:tcBorders>
              <w:top w:val="nil"/>
              <w:left w:val="nil"/>
              <w:bottom w:val="single" w:sz="4" w:space="0" w:color="auto"/>
              <w:right w:val="nil"/>
            </w:tcBorders>
          </w:tcPr>
          <w:p w14:paraId="624D3EBA" w14:textId="77777777" w:rsidR="0027203B" w:rsidRPr="00731494" w:rsidRDefault="0027203B" w:rsidP="00CA7359">
            <w:pPr>
              <w:jc w:val="both"/>
              <w:rPr>
                <w:rFonts w:cs="Arial"/>
                <w:sz w:val="18"/>
                <w:szCs w:val="18"/>
              </w:rPr>
            </w:pPr>
          </w:p>
        </w:tc>
      </w:tr>
      <w:tr w:rsidR="0027203B" w:rsidRPr="00731494" w14:paraId="408276D4" w14:textId="77777777" w:rsidTr="00CA7359">
        <w:tc>
          <w:tcPr>
            <w:tcW w:w="828" w:type="dxa"/>
            <w:gridSpan w:val="2"/>
          </w:tcPr>
          <w:p w14:paraId="7BBB1176" w14:textId="77777777" w:rsidR="0027203B" w:rsidRPr="00731494" w:rsidRDefault="0027203B" w:rsidP="00CA7359">
            <w:pPr>
              <w:jc w:val="both"/>
              <w:rPr>
                <w:rFonts w:cs="Arial"/>
                <w:sz w:val="18"/>
                <w:szCs w:val="18"/>
              </w:rPr>
            </w:pPr>
          </w:p>
        </w:tc>
        <w:tc>
          <w:tcPr>
            <w:tcW w:w="1800" w:type="dxa"/>
          </w:tcPr>
          <w:p w14:paraId="5299C9DC" w14:textId="77777777" w:rsidR="0027203B" w:rsidRPr="00731494" w:rsidRDefault="0027203B" w:rsidP="00CA7359">
            <w:pPr>
              <w:jc w:val="both"/>
              <w:rPr>
                <w:rFonts w:cs="Arial"/>
                <w:sz w:val="18"/>
                <w:szCs w:val="18"/>
              </w:rPr>
            </w:pPr>
          </w:p>
        </w:tc>
        <w:tc>
          <w:tcPr>
            <w:tcW w:w="2880" w:type="dxa"/>
            <w:hideMark/>
          </w:tcPr>
          <w:p w14:paraId="70E1EFA2" w14:textId="77777777" w:rsidR="0027203B" w:rsidRPr="00731494" w:rsidRDefault="0027203B" w:rsidP="00CA7359">
            <w:pPr>
              <w:jc w:val="center"/>
              <w:rPr>
                <w:rFonts w:cs="Arial"/>
                <w:sz w:val="18"/>
                <w:szCs w:val="18"/>
              </w:rPr>
            </w:pPr>
            <w:r w:rsidRPr="00731494">
              <w:rPr>
                <w:rFonts w:cs="Arial"/>
                <w:sz w:val="18"/>
                <w:szCs w:val="18"/>
              </w:rPr>
              <w:t>Žig</w:t>
            </w:r>
          </w:p>
        </w:tc>
        <w:tc>
          <w:tcPr>
            <w:tcW w:w="3704" w:type="dxa"/>
            <w:tcBorders>
              <w:top w:val="single" w:sz="4" w:space="0" w:color="auto"/>
              <w:left w:val="nil"/>
              <w:bottom w:val="nil"/>
              <w:right w:val="nil"/>
            </w:tcBorders>
          </w:tcPr>
          <w:p w14:paraId="26B31D94" w14:textId="77777777" w:rsidR="0027203B" w:rsidRPr="00731494" w:rsidRDefault="0027203B" w:rsidP="00CA7359">
            <w:pPr>
              <w:jc w:val="both"/>
              <w:rPr>
                <w:rFonts w:cs="Arial"/>
                <w:sz w:val="18"/>
                <w:szCs w:val="18"/>
              </w:rPr>
            </w:pPr>
          </w:p>
        </w:tc>
      </w:tr>
      <w:tr w:rsidR="0027203B" w:rsidRPr="00731494" w14:paraId="32B58193" w14:textId="77777777" w:rsidTr="00CA7359">
        <w:tc>
          <w:tcPr>
            <w:tcW w:w="828" w:type="dxa"/>
            <w:gridSpan w:val="2"/>
          </w:tcPr>
          <w:p w14:paraId="68158877" w14:textId="77777777" w:rsidR="0027203B" w:rsidRPr="00731494" w:rsidRDefault="0027203B" w:rsidP="00CA7359">
            <w:pPr>
              <w:jc w:val="both"/>
              <w:rPr>
                <w:rFonts w:cs="Arial"/>
                <w:sz w:val="18"/>
                <w:szCs w:val="18"/>
              </w:rPr>
            </w:pPr>
          </w:p>
        </w:tc>
        <w:tc>
          <w:tcPr>
            <w:tcW w:w="1800" w:type="dxa"/>
          </w:tcPr>
          <w:p w14:paraId="1D213B30" w14:textId="77777777" w:rsidR="0027203B" w:rsidRPr="00731494" w:rsidRDefault="0027203B" w:rsidP="00CA7359">
            <w:pPr>
              <w:jc w:val="both"/>
              <w:rPr>
                <w:rFonts w:cs="Arial"/>
                <w:sz w:val="18"/>
                <w:szCs w:val="18"/>
              </w:rPr>
            </w:pPr>
          </w:p>
        </w:tc>
        <w:tc>
          <w:tcPr>
            <w:tcW w:w="2880" w:type="dxa"/>
          </w:tcPr>
          <w:p w14:paraId="1EE860E1" w14:textId="77777777" w:rsidR="0027203B" w:rsidRPr="00731494" w:rsidRDefault="0027203B" w:rsidP="00CA7359">
            <w:pPr>
              <w:jc w:val="both"/>
              <w:rPr>
                <w:rFonts w:cs="Arial"/>
                <w:sz w:val="18"/>
                <w:szCs w:val="18"/>
              </w:rPr>
            </w:pPr>
          </w:p>
        </w:tc>
        <w:tc>
          <w:tcPr>
            <w:tcW w:w="3704" w:type="dxa"/>
            <w:tcBorders>
              <w:top w:val="nil"/>
              <w:left w:val="nil"/>
              <w:bottom w:val="single" w:sz="4" w:space="0" w:color="auto"/>
              <w:right w:val="nil"/>
            </w:tcBorders>
          </w:tcPr>
          <w:p w14:paraId="53D9534E" w14:textId="77777777" w:rsidR="0027203B" w:rsidRPr="00731494" w:rsidRDefault="0027203B" w:rsidP="00CA7359">
            <w:pPr>
              <w:jc w:val="center"/>
              <w:rPr>
                <w:rFonts w:cs="Arial"/>
                <w:sz w:val="18"/>
                <w:szCs w:val="18"/>
              </w:rPr>
            </w:pPr>
            <w:r w:rsidRPr="00731494">
              <w:rPr>
                <w:rFonts w:cs="Arial"/>
                <w:sz w:val="18"/>
                <w:szCs w:val="18"/>
              </w:rPr>
              <w:t>Podpis pooblaščene osebe</w:t>
            </w:r>
          </w:p>
          <w:p w14:paraId="535DC0AF" w14:textId="77777777" w:rsidR="0027203B" w:rsidRPr="00731494" w:rsidRDefault="0027203B" w:rsidP="00CA7359">
            <w:pPr>
              <w:jc w:val="center"/>
              <w:rPr>
                <w:rFonts w:cs="Arial"/>
                <w:sz w:val="18"/>
                <w:szCs w:val="18"/>
              </w:rPr>
            </w:pPr>
          </w:p>
          <w:p w14:paraId="4EB5E240" w14:textId="77777777" w:rsidR="0027203B" w:rsidRPr="00731494" w:rsidRDefault="0027203B" w:rsidP="00CA7359">
            <w:pPr>
              <w:jc w:val="center"/>
              <w:rPr>
                <w:rFonts w:cs="Arial"/>
                <w:sz w:val="18"/>
                <w:szCs w:val="18"/>
              </w:rPr>
            </w:pPr>
          </w:p>
        </w:tc>
      </w:tr>
    </w:tbl>
    <w:p w14:paraId="1B4EA087" w14:textId="77777777" w:rsidR="0027203B" w:rsidRPr="00731494" w:rsidRDefault="0027203B">
      <w:pPr>
        <w:sectPr w:rsidR="0027203B" w:rsidRPr="00731494" w:rsidSect="00CA7359">
          <w:footerReference w:type="default" r:id="rId18"/>
          <w:pgSz w:w="11906" w:h="16838"/>
          <w:pgMar w:top="1418" w:right="1418" w:bottom="1418" w:left="1418" w:header="567" w:footer="596" w:gutter="0"/>
          <w:cols w:space="708"/>
          <w:docGrid w:linePitch="360"/>
        </w:sectPr>
      </w:pPr>
    </w:p>
    <w:p w14:paraId="327110D8" w14:textId="77777777" w:rsidR="009A6465" w:rsidRPr="00731494" w:rsidRDefault="00CA7359" w:rsidP="00CA7359">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p>
    <w:p w14:paraId="369FF1FB" w14:textId="77777777" w:rsidR="009A6465" w:rsidRPr="00731494" w:rsidRDefault="009A6465" w:rsidP="00CA7359">
      <w:pPr>
        <w:rPr>
          <w:rFonts w:ascii="Arial" w:hAnsi="Arial" w:cs="Arial"/>
        </w:rPr>
      </w:pPr>
    </w:p>
    <w:p w14:paraId="6463D1BF" w14:textId="5F2DA2E0" w:rsidR="00E72198" w:rsidRPr="008C6800" w:rsidRDefault="00E72198">
      <w:pPr>
        <w:spacing w:before="225" w:after="225" w:line="240" w:lineRule="auto"/>
        <w:jc w:val="center"/>
        <w:rPr>
          <w:rFonts w:ascii="Arial" w:hAnsi="Arial" w:cs="Arial"/>
          <w:b/>
          <w:bCs/>
          <w:color w:val="000000"/>
          <w:sz w:val="27"/>
          <w:szCs w:val="27"/>
        </w:rPr>
      </w:pPr>
      <w:r w:rsidRPr="008C6800">
        <w:rPr>
          <w:rFonts w:ascii="Arial" w:hAnsi="Arial" w:cs="Arial"/>
          <w:b/>
          <w:bCs/>
          <w:color w:val="000000"/>
          <w:sz w:val="27"/>
          <w:szCs w:val="27"/>
        </w:rPr>
        <w:t xml:space="preserve">POGODBA O DOBAVI IN NAKUPU </w:t>
      </w:r>
      <w:r w:rsidR="008C6800" w:rsidRPr="008C6800">
        <w:rPr>
          <w:rFonts w:ascii="Arial" w:hAnsi="Arial" w:cs="Arial"/>
          <w:b/>
          <w:bCs/>
          <w:color w:val="808080" w:themeColor="background1" w:themeShade="80"/>
          <w:sz w:val="27"/>
          <w:szCs w:val="27"/>
        </w:rPr>
        <w:t>TERAPEVTSKIH DINAMIČNIH BLAZIN S ČRPALKO</w:t>
      </w:r>
      <w:r w:rsidRPr="008C6800">
        <w:rPr>
          <w:rFonts w:ascii="Arial" w:hAnsi="Arial" w:cs="Arial"/>
          <w:b/>
          <w:bCs/>
          <w:color w:val="808080" w:themeColor="background1" w:themeShade="80"/>
          <w:sz w:val="27"/>
          <w:szCs w:val="27"/>
        </w:rPr>
        <w:t xml:space="preserve"> / </w:t>
      </w:r>
      <w:r w:rsidR="008C6800" w:rsidRPr="008C6800">
        <w:rPr>
          <w:rFonts w:ascii="Arial" w:hAnsi="Arial" w:cs="Arial"/>
          <w:b/>
          <w:bCs/>
          <w:color w:val="808080" w:themeColor="background1" w:themeShade="80"/>
          <w:sz w:val="27"/>
          <w:szCs w:val="27"/>
        </w:rPr>
        <w:t xml:space="preserve">TERAPEVTSKIH DINAMIČNIH BLAZIN BREZ ČRPALKE </w:t>
      </w:r>
      <w:r w:rsidR="00D671D6" w:rsidRPr="008C6800">
        <w:rPr>
          <w:rFonts w:ascii="Arial" w:hAnsi="Arial" w:cs="Arial"/>
          <w:b/>
          <w:bCs/>
          <w:color w:val="808080" w:themeColor="background1" w:themeShade="80"/>
          <w:sz w:val="27"/>
          <w:szCs w:val="27"/>
        </w:rPr>
        <w:t xml:space="preserve">/ </w:t>
      </w:r>
      <w:r w:rsidR="0008111E" w:rsidRPr="0008111E">
        <w:rPr>
          <w:rFonts w:ascii="Arial" w:hAnsi="Arial" w:cs="Arial"/>
          <w:b/>
          <w:bCs/>
          <w:color w:val="808080" w:themeColor="background1" w:themeShade="80"/>
          <w:sz w:val="27"/>
          <w:szCs w:val="27"/>
        </w:rPr>
        <w:t>POSTELJNIH VLOŽKOV</w:t>
      </w:r>
      <w:r w:rsidR="008C6800" w:rsidRPr="008C6800">
        <w:rPr>
          <w:rFonts w:ascii="Arial" w:hAnsi="Arial" w:cs="Arial"/>
          <w:b/>
          <w:bCs/>
          <w:color w:val="808080" w:themeColor="background1" w:themeShade="80"/>
          <w:sz w:val="27"/>
          <w:szCs w:val="27"/>
        </w:rPr>
        <w:t xml:space="preserve"> S PREVLEKO ZA ODRASLE / </w:t>
      </w:r>
      <w:r w:rsidR="0008111E" w:rsidRPr="0008111E">
        <w:rPr>
          <w:rFonts w:ascii="Arial" w:hAnsi="Arial" w:cs="Arial"/>
          <w:b/>
          <w:bCs/>
          <w:color w:val="808080" w:themeColor="background1" w:themeShade="80"/>
          <w:sz w:val="27"/>
          <w:szCs w:val="27"/>
        </w:rPr>
        <w:t>POSTELJNIH VLOŽKOV</w:t>
      </w:r>
      <w:r w:rsidR="008C6800" w:rsidRPr="008C6800">
        <w:rPr>
          <w:rFonts w:ascii="Arial" w:hAnsi="Arial" w:cs="Arial"/>
          <w:b/>
          <w:bCs/>
          <w:color w:val="808080" w:themeColor="background1" w:themeShade="80"/>
          <w:sz w:val="27"/>
          <w:szCs w:val="27"/>
        </w:rPr>
        <w:t xml:space="preserve"> S PREVLEKO ZA OTROKE</w:t>
      </w:r>
      <w:r w:rsidR="00D671D6" w:rsidRPr="008C6800">
        <w:rPr>
          <w:rFonts w:ascii="Arial" w:hAnsi="Arial" w:cs="Arial"/>
          <w:b/>
          <w:bCs/>
          <w:color w:val="808080" w:themeColor="background1" w:themeShade="80"/>
          <w:sz w:val="27"/>
          <w:szCs w:val="27"/>
        </w:rPr>
        <w:t xml:space="preserve"> </w:t>
      </w:r>
      <w:r w:rsidRPr="008C6800">
        <w:rPr>
          <w:rFonts w:ascii="Arial" w:hAnsi="Arial" w:cs="Arial"/>
          <w:b/>
          <w:bCs/>
          <w:color w:val="000000"/>
          <w:sz w:val="27"/>
          <w:szCs w:val="27"/>
        </w:rPr>
        <w:t xml:space="preserve">ZA POTREBE UKC LJUBLJANA </w:t>
      </w:r>
    </w:p>
    <w:p w14:paraId="14D7D924" w14:textId="3143A493" w:rsidR="00B92E1B" w:rsidRPr="008C6800" w:rsidRDefault="00B92E1B">
      <w:pPr>
        <w:spacing w:before="225" w:after="225" w:line="240" w:lineRule="auto"/>
        <w:jc w:val="center"/>
        <w:rPr>
          <w:rFonts w:ascii="Arial" w:hAnsi="Arial" w:cs="Arial"/>
          <w:b/>
          <w:bCs/>
          <w:color w:val="000000"/>
        </w:rPr>
      </w:pPr>
      <w:r w:rsidRPr="008C6800">
        <w:rPr>
          <w:rFonts w:ascii="Arial" w:hAnsi="Arial" w:cs="Arial"/>
          <w:b/>
          <w:bCs/>
          <w:color w:val="000000"/>
        </w:rPr>
        <w:t>Št. pogodbe: ______________</w:t>
      </w:r>
    </w:p>
    <w:p w14:paraId="2CCADE85" w14:textId="77777777" w:rsidR="00B92E1B" w:rsidRPr="008C6800" w:rsidRDefault="00B92E1B">
      <w:pPr>
        <w:spacing w:before="225" w:after="225" w:line="240" w:lineRule="auto"/>
        <w:jc w:val="center"/>
        <w:rPr>
          <w:rFonts w:ascii="Arial" w:hAnsi="Arial" w:cs="Arial"/>
          <w:b/>
          <w:bCs/>
          <w:color w:val="000000"/>
          <w:sz w:val="27"/>
          <w:szCs w:val="27"/>
        </w:rPr>
      </w:pPr>
    </w:p>
    <w:p w14:paraId="3F97227C" w14:textId="2AD44795" w:rsidR="00BE7E6E" w:rsidRPr="008C6800" w:rsidRDefault="00CA7359">
      <w:pPr>
        <w:spacing w:before="225" w:after="225" w:line="240" w:lineRule="auto"/>
        <w:jc w:val="center"/>
      </w:pPr>
      <w:r w:rsidRPr="008C6800">
        <w:rPr>
          <w:rFonts w:ascii="Arial" w:hAnsi="Arial" w:cs="Arial"/>
          <w:color w:val="000000"/>
          <w:sz w:val="18"/>
          <w:szCs w:val="18"/>
        </w:rPr>
        <w:t>sklenjena med</w:t>
      </w:r>
    </w:p>
    <w:p w14:paraId="2412C0B9" w14:textId="71FFE1F3" w:rsidR="00BE7E6E" w:rsidRPr="008C6800" w:rsidRDefault="00CA7359">
      <w:pPr>
        <w:spacing w:after="0" w:line="240" w:lineRule="auto"/>
      </w:pPr>
      <w:r w:rsidRPr="008C6800">
        <w:rPr>
          <w:rFonts w:ascii="Arial" w:hAnsi="Arial" w:cs="Arial"/>
          <w:b/>
          <w:bCs/>
          <w:color w:val="000000"/>
          <w:sz w:val="18"/>
          <w:szCs w:val="18"/>
        </w:rPr>
        <w:t xml:space="preserve">NAROČNIKOM: UNIVERZITETNI KLINIČNI CENTER LJUBLJANA, </w:t>
      </w:r>
      <w:r w:rsidRPr="008C6800">
        <w:rPr>
          <w:rFonts w:ascii="Arial" w:hAnsi="Arial" w:cs="Arial"/>
          <w:color w:val="000000"/>
          <w:sz w:val="18"/>
          <w:szCs w:val="18"/>
        </w:rPr>
        <w:t>Zaloška cesta 2, 1000 Ljubljana,</w:t>
      </w:r>
      <w:r w:rsidRPr="008C6800">
        <w:rPr>
          <w:rFonts w:ascii="Arial" w:hAnsi="Arial" w:cs="Arial"/>
          <w:color w:val="000000"/>
          <w:sz w:val="18"/>
          <w:szCs w:val="18"/>
        </w:rPr>
        <w:br/>
        <w:t xml:space="preserve">ki ga zastopa </w:t>
      </w:r>
      <w:r w:rsidR="00B92E1B" w:rsidRPr="008C6800">
        <w:rPr>
          <w:rFonts w:ascii="Arial" w:hAnsi="Arial" w:cs="Arial"/>
          <w:color w:val="000000"/>
          <w:sz w:val="18"/>
          <w:szCs w:val="18"/>
        </w:rPr>
        <w:t>doc. dr. Marko Jug, dr. med., generalni direktor</w:t>
      </w:r>
      <w:r w:rsidRPr="008C6800">
        <w:br/>
      </w:r>
    </w:p>
    <w:tbl>
      <w:tblPr>
        <w:tblStyle w:val="NormalTablePHPDOCX"/>
        <w:tblW w:w="3500" w:type="pct"/>
        <w:tblInd w:w="108" w:type="dxa"/>
        <w:tblLook w:val="04A0" w:firstRow="1" w:lastRow="0" w:firstColumn="1" w:lastColumn="0" w:noHBand="0" w:noVBand="1"/>
      </w:tblPr>
      <w:tblGrid>
        <w:gridCol w:w="3300"/>
        <w:gridCol w:w="3049"/>
      </w:tblGrid>
      <w:tr w:rsidR="00BE7E6E" w:rsidRPr="008C6800" w14:paraId="071759F0" w14:textId="77777777">
        <w:tc>
          <w:tcPr>
            <w:tcW w:w="3300" w:type="dxa"/>
            <w:tcMar>
              <w:top w:w="0" w:type="auto"/>
              <w:bottom w:w="0" w:type="auto"/>
            </w:tcMar>
            <w:vAlign w:val="center"/>
          </w:tcPr>
          <w:p w14:paraId="7E782C3B" w14:textId="77777777" w:rsidR="00BE7E6E" w:rsidRPr="008C6800" w:rsidRDefault="00CA7359">
            <w:r w:rsidRPr="008C6800">
              <w:rPr>
                <w:rFonts w:ascii="Arial" w:hAnsi="Arial" w:cs="Arial"/>
                <w:color w:val="000000"/>
                <w:position w:val="-2"/>
                <w:sz w:val="18"/>
                <w:szCs w:val="18"/>
              </w:rPr>
              <w:t>Matična številka:</w:t>
            </w:r>
          </w:p>
        </w:tc>
        <w:tc>
          <w:tcPr>
            <w:tcW w:w="0" w:type="auto"/>
            <w:tcMar>
              <w:top w:w="0" w:type="auto"/>
              <w:bottom w:w="0" w:type="auto"/>
            </w:tcMar>
            <w:vAlign w:val="center"/>
          </w:tcPr>
          <w:p w14:paraId="6345C805" w14:textId="77777777" w:rsidR="00BE7E6E" w:rsidRPr="008C6800" w:rsidRDefault="00CA7359">
            <w:r w:rsidRPr="008C6800">
              <w:rPr>
                <w:rFonts w:ascii="Arial" w:hAnsi="Arial" w:cs="Arial"/>
                <w:color w:val="000000"/>
                <w:position w:val="-2"/>
                <w:sz w:val="18"/>
                <w:szCs w:val="18"/>
              </w:rPr>
              <w:t>5057272000</w:t>
            </w:r>
          </w:p>
        </w:tc>
      </w:tr>
      <w:tr w:rsidR="00BE7E6E" w:rsidRPr="008C6800" w14:paraId="4EFA4594" w14:textId="77777777">
        <w:tc>
          <w:tcPr>
            <w:tcW w:w="3300" w:type="dxa"/>
            <w:tcMar>
              <w:top w:w="0" w:type="auto"/>
              <w:bottom w:w="0" w:type="auto"/>
            </w:tcMar>
            <w:vAlign w:val="center"/>
          </w:tcPr>
          <w:p w14:paraId="25E1F1CE" w14:textId="77777777" w:rsidR="00BE7E6E" w:rsidRPr="008C6800" w:rsidRDefault="00CA7359">
            <w:r w:rsidRPr="008C6800">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806265A" w14:textId="77777777" w:rsidR="00BE7E6E" w:rsidRPr="008C6800" w:rsidRDefault="00CA7359">
            <w:r w:rsidRPr="008C6800">
              <w:rPr>
                <w:rFonts w:ascii="Arial" w:hAnsi="Arial" w:cs="Arial"/>
                <w:color w:val="000000"/>
                <w:position w:val="-2"/>
                <w:sz w:val="18"/>
                <w:szCs w:val="18"/>
              </w:rPr>
              <w:t>SI 52111776</w:t>
            </w:r>
          </w:p>
        </w:tc>
      </w:tr>
      <w:tr w:rsidR="00BE7E6E" w:rsidRPr="008C6800" w14:paraId="04FC23DA" w14:textId="77777777">
        <w:tc>
          <w:tcPr>
            <w:tcW w:w="3300" w:type="dxa"/>
            <w:tcMar>
              <w:top w:w="0" w:type="auto"/>
              <w:bottom w:w="0" w:type="auto"/>
            </w:tcMar>
            <w:vAlign w:val="center"/>
          </w:tcPr>
          <w:p w14:paraId="724C1468" w14:textId="77777777" w:rsidR="00BE7E6E" w:rsidRPr="008C6800" w:rsidRDefault="00CA7359">
            <w:r w:rsidRPr="008C6800">
              <w:rPr>
                <w:rFonts w:ascii="Arial" w:hAnsi="Arial" w:cs="Arial"/>
                <w:color w:val="000000"/>
                <w:position w:val="-2"/>
                <w:sz w:val="18"/>
                <w:szCs w:val="18"/>
              </w:rPr>
              <w:t>Transakcijski račun (TRR):</w:t>
            </w:r>
          </w:p>
        </w:tc>
        <w:tc>
          <w:tcPr>
            <w:tcW w:w="0" w:type="auto"/>
            <w:tcMar>
              <w:top w:w="0" w:type="auto"/>
              <w:bottom w:w="0" w:type="auto"/>
            </w:tcMar>
            <w:vAlign w:val="center"/>
          </w:tcPr>
          <w:p w14:paraId="6BB7CB38" w14:textId="77777777" w:rsidR="00BE7E6E" w:rsidRPr="008C6800" w:rsidRDefault="00CA7359">
            <w:r w:rsidRPr="008C6800">
              <w:rPr>
                <w:rFonts w:ascii="Arial" w:hAnsi="Arial" w:cs="Arial"/>
                <w:color w:val="000000"/>
                <w:position w:val="-2"/>
                <w:sz w:val="18"/>
                <w:szCs w:val="18"/>
              </w:rPr>
              <w:t>SI56 0110 0603 0277 894</w:t>
            </w:r>
          </w:p>
        </w:tc>
      </w:tr>
    </w:tbl>
    <w:p w14:paraId="609B593A" w14:textId="77777777" w:rsidR="00BE7E6E" w:rsidRPr="008C6800" w:rsidRDefault="00CA7359">
      <w:pPr>
        <w:spacing w:before="225" w:after="225" w:line="240" w:lineRule="auto"/>
        <w:jc w:val="center"/>
      </w:pPr>
      <w:r w:rsidRPr="008C6800">
        <w:rPr>
          <w:rFonts w:ascii="Arial" w:hAnsi="Arial" w:cs="Arial"/>
          <w:color w:val="000000"/>
          <w:sz w:val="18"/>
          <w:szCs w:val="18"/>
        </w:rPr>
        <w:t>in</w:t>
      </w:r>
    </w:p>
    <w:p w14:paraId="42BAF809" w14:textId="59758858" w:rsidR="00BE7E6E" w:rsidRPr="008C6800" w:rsidRDefault="00B92E1B">
      <w:pPr>
        <w:spacing w:before="225" w:after="225" w:line="240" w:lineRule="auto"/>
        <w:jc w:val="both"/>
      </w:pPr>
      <w:r w:rsidRPr="008C6800">
        <w:rPr>
          <w:rFonts w:ascii="Arial" w:hAnsi="Arial" w:cs="Arial"/>
          <w:b/>
          <w:bCs/>
          <w:color w:val="000000"/>
          <w:sz w:val="18"/>
          <w:szCs w:val="18"/>
        </w:rPr>
        <w:t>DOBAVITELJEM: </w:t>
      </w:r>
      <w:r w:rsidRPr="008C6800">
        <w:rPr>
          <w:rFonts w:ascii="Arial" w:hAnsi="Arial" w:cs="Arial"/>
          <w:color w:val="000000"/>
          <w:sz w:val="18"/>
          <w:szCs w:val="18"/>
        </w:rPr>
        <w:t>___________________________________,</w:t>
      </w:r>
      <w:r w:rsidRPr="008C6800">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E7E6E" w:rsidRPr="008C6800" w14:paraId="41C98471" w14:textId="77777777">
        <w:tc>
          <w:tcPr>
            <w:tcW w:w="3300" w:type="dxa"/>
            <w:tcMar>
              <w:top w:w="0" w:type="auto"/>
              <w:bottom w:w="0" w:type="auto"/>
            </w:tcMar>
            <w:vAlign w:val="center"/>
          </w:tcPr>
          <w:p w14:paraId="19CA55AD" w14:textId="77777777" w:rsidR="00BE7E6E" w:rsidRPr="008C6800" w:rsidRDefault="00CA7359">
            <w:r w:rsidRPr="008C6800">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245909D" w14:textId="77777777" w:rsidR="00BE7E6E" w:rsidRPr="008C6800" w:rsidRDefault="00CA7359">
            <w:r w:rsidRPr="008C6800">
              <w:rPr>
                <w:rFonts w:ascii="Arial" w:hAnsi="Arial" w:cs="Arial"/>
                <w:color w:val="000000"/>
                <w:position w:val="-2"/>
                <w:sz w:val="18"/>
                <w:szCs w:val="18"/>
              </w:rPr>
              <w:t> </w:t>
            </w:r>
          </w:p>
        </w:tc>
      </w:tr>
      <w:tr w:rsidR="00BE7E6E" w:rsidRPr="008C6800" w14:paraId="5999601B" w14:textId="77777777">
        <w:tc>
          <w:tcPr>
            <w:tcW w:w="3300" w:type="dxa"/>
            <w:tcMar>
              <w:top w:w="0" w:type="auto"/>
              <w:bottom w:w="0" w:type="auto"/>
            </w:tcMar>
            <w:vAlign w:val="center"/>
          </w:tcPr>
          <w:p w14:paraId="6AEABFBD" w14:textId="77777777" w:rsidR="00BE7E6E" w:rsidRPr="008C6800" w:rsidRDefault="00CA7359">
            <w:r w:rsidRPr="008C6800">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ACA9A97" w14:textId="77777777" w:rsidR="00BE7E6E" w:rsidRPr="008C6800" w:rsidRDefault="00CA7359">
            <w:r w:rsidRPr="008C6800">
              <w:rPr>
                <w:rFonts w:ascii="Arial" w:hAnsi="Arial" w:cs="Arial"/>
                <w:color w:val="000000"/>
                <w:position w:val="-2"/>
                <w:sz w:val="18"/>
                <w:szCs w:val="18"/>
              </w:rPr>
              <w:t> </w:t>
            </w:r>
          </w:p>
        </w:tc>
      </w:tr>
      <w:tr w:rsidR="00BE7E6E" w:rsidRPr="008C6800" w14:paraId="37B8C916" w14:textId="77777777">
        <w:tc>
          <w:tcPr>
            <w:tcW w:w="3300" w:type="dxa"/>
            <w:tcMar>
              <w:top w:w="0" w:type="auto"/>
              <w:bottom w:w="0" w:type="auto"/>
            </w:tcMar>
            <w:vAlign w:val="center"/>
          </w:tcPr>
          <w:p w14:paraId="6C08D00F" w14:textId="77777777" w:rsidR="00BE7E6E" w:rsidRPr="008C6800" w:rsidRDefault="00CA7359">
            <w:r w:rsidRPr="008C6800">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922D101" w14:textId="77777777" w:rsidR="00BE7E6E" w:rsidRPr="008C6800" w:rsidRDefault="00CA7359">
            <w:r w:rsidRPr="008C6800">
              <w:rPr>
                <w:rFonts w:ascii="Arial" w:hAnsi="Arial" w:cs="Arial"/>
                <w:color w:val="000000"/>
                <w:position w:val="-2"/>
                <w:sz w:val="18"/>
                <w:szCs w:val="18"/>
              </w:rPr>
              <w:t> </w:t>
            </w:r>
          </w:p>
        </w:tc>
      </w:tr>
    </w:tbl>
    <w:p w14:paraId="470733E6" w14:textId="77777777" w:rsidR="00BE7E6E" w:rsidRPr="008C6800" w:rsidRDefault="00CA7359">
      <w:pPr>
        <w:spacing w:before="225" w:after="225" w:line="240" w:lineRule="auto"/>
        <w:jc w:val="both"/>
        <w:rPr>
          <w:rFonts w:ascii="Arial" w:hAnsi="Arial" w:cs="Arial"/>
          <w:color w:val="000000"/>
          <w:sz w:val="18"/>
          <w:szCs w:val="18"/>
        </w:rPr>
      </w:pPr>
      <w:r w:rsidRPr="008C6800">
        <w:rPr>
          <w:rFonts w:ascii="Arial" w:hAnsi="Arial" w:cs="Arial"/>
          <w:color w:val="000000"/>
          <w:sz w:val="18"/>
          <w:szCs w:val="18"/>
        </w:rPr>
        <w:t> </w:t>
      </w:r>
    </w:p>
    <w:p w14:paraId="496149C3" w14:textId="77777777" w:rsidR="00B92E1B" w:rsidRPr="00804F75" w:rsidRDefault="00B92E1B">
      <w:pPr>
        <w:spacing w:before="225" w:after="225" w:line="240" w:lineRule="auto"/>
        <w:jc w:val="both"/>
        <w:rPr>
          <w:highlight w:val="yellow"/>
        </w:rPr>
      </w:pPr>
    </w:p>
    <w:p w14:paraId="7A5ECF66" w14:textId="77777777" w:rsidR="00BE7E6E" w:rsidRPr="000D3627" w:rsidRDefault="00CA7359">
      <w:pPr>
        <w:spacing w:before="225" w:after="225" w:line="240" w:lineRule="auto"/>
        <w:jc w:val="both"/>
      </w:pPr>
      <w:r w:rsidRPr="000D3627">
        <w:rPr>
          <w:rFonts w:ascii="Arial" w:hAnsi="Arial" w:cs="Arial"/>
          <w:b/>
          <w:bCs/>
          <w:color w:val="000000"/>
          <w:sz w:val="18"/>
          <w:szCs w:val="18"/>
        </w:rPr>
        <w:t>I. UVODNE DOLOČBE</w:t>
      </w:r>
    </w:p>
    <w:p w14:paraId="22477BE2" w14:textId="77777777" w:rsidR="00BE7E6E" w:rsidRPr="000D3627" w:rsidRDefault="00CA7359">
      <w:pPr>
        <w:spacing w:after="0" w:line="240" w:lineRule="auto"/>
        <w:jc w:val="center"/>
      </w:pPr>
      <w:r w:rsidRPr="000D3627">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E7E6E" w:rsidRPr="00731494" w14:paraId="6B00DCA9" w14:textId="77777777">
        <w:tc>
          <w:tcPr>
            <w:tcW w:w="0" w:type="auto"/>
            <w:tcMar>
              <w:top w:w="0" w:type="auto"/>
              <w:bottom w:w="0" w:type="auto"/>
            </w:tcMar>
          </w:tcPr>
          <w:p w14:paraId="2B686272" w14:textId="77777777" w:rsidR="00BE7E6E" w:rsidRPr="000D3627" w:rsidRDefault="00CA7359">
            <w:pPr>
              <w:spacing w:before="225" w:after="225"/>
              <w:jc w:val="both"/>
            </w:pPr>
            <w:r w:rsidRPr="000D3627">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BE7E6E" w:rsidRPr="000D3627" w14:paraId="1E63BA25" w14:textId="77777777">
              <w:tc>
                <w:tcPr>
                  <w:tcW w:w="0" w:type="auto"/>
                  <w:tcMar>
                    <w:top w:w="0" w:type="auto"/>
                    <w:bottom w:w="0" w:type="auto"/>
                  </w:tcMar>
                </w:tcPr>
                <w:p w14:paraId="5E9584FB" w14:textId="3FBF09CA" w:rsidR="00BE7E6E" w:rsidRPr="000D3627" w:rsidRDefault="00CA7359" w:rsidP="0061547C">
                  <w:pPr>
                    <w:numPr>
                      <w:ilvl w:val="0"/>
                      <w:numId w:val="6"/>
                    </w:numPr>
                    <w:jc w:val="both"/>
                    <w:rPr>
                      <w:rFonts w:ascii="Arial" w:hAnsi="Arial" w:cs="Arial"/>
                      <w:color w:val="000000"/>
                      <w:sz w:val="18"/>
                      <w:szCs w:val="18"/>
                    </w:rPr>
                  </w:pPr>
                  <w:r w:rsidRPr="000D3627">
                    <w:rPr>
                      <w:rFonts w:ascii="Arial" w:hAnsi="Arial" w:cs="Arial"/>
                      <w:color w:val="000000"/>
                      <w:sz w:val="18"/>
                      <w:szCs w:val="18"/>
                    </w:rPr>
                    <w:t>javnega naročila, objavljenega na Portalu javnih naročil številka _____________ z dne ___________</w:t>
                  </w:r>
                  <w:r w:rsidR="00B92E1B" w:rsidRPr="000D3627">
                    <w:rPr>
                      <w:rFonts w:ascii="Arial" w:hAnsi="Arial" w:cs="Arial"/>
                      <w:color w:val="000000"/>
                      <w:sz w:val="18"/>
                      <w:szCs w:val="18"/>
                    </w:rPr>
                    <w:t xml:space="preserve"> ter v Dopolnilu k Uradnemu listu EU (TED) dne ________ pod oznako ________</w:t>
                  </w:r>
                  <w:r w:rsidRPr="000D3627">
                    <w:rPr>
                      <w:rFonts w:ascii="Arial" w:hAnsi="Arial" w:cs="Arial"/>
                      <w:color w:val="000000"/>
                      <w:sz w:val="18"/>
                      <w:szCs w:val="18"/>
                    </w:rPr>
                    <w:t xml:space="preserve"> in</w:t>
                  </w:r>
                </w:p>
                <w:p w14:paraId="291B7BA9" w14:textId="287A4638" w:rsidR="00BE7E6E" w:rsidRPr="000D3627" w:rsidRDefault="00CA7359" w:rsidP="0061547C">
                  <w:pPr>
                    <w:numPr>
                      <w:ilvl w:val="0"/>
                      <w:numId w:val="6"/>
                    </w:numPr>
                    <w:jc w:val="both"/>
                    <w:rPr>
                      <w:rFonts w:ascii="Arial" w:hAnsi="Arial" w:cs="Arial"/>
                      <w:color w:val="000000"/>
                      <w:sz w:val="18"/>
                      <w:szCs w:val="18"/>
                    </w:rPr>
                  </w:pPr>
                  <w:r w:rsidRPr="000D3627">
                    <w:rPr>
                      <w:rFonts w:ascii="Arial" w:hAnsi="Arial" w:cs="Arial"/>
                      <w:color w:val="000000"/>
                      <w:sz w:val="18"/>
                      <w:szCs w:val="18"/>
                    </w:rPr>
                    <w:t>naročnikove odločitve o oddaji javnega naročila številka ________________ z dne ______________</w:t>
                  </w:r>
                  <w:r w:rsidR="00B92E1B" w:rsidRPr="000D3627">
                    <w:rPr>
                      <w:rFonts w:ascii="Arial" w:hAnsi="Arial" w:cs="Arial"/>
                      <w:color w:val="000000"/>
                      <w:sz w:val="18"/>
                      <w:szCs w:val="18"/>
                    </w:rPr>
                    <w:t>, ki je bila objavljena na Portalu javnih naročil dne _______ pod oznako _______________,</w:t>
                  </w:r>
                </w:p>
              </w:tc>
            </w:tr>
          </w:tbl>
          <w:p w14:paraId="37A3570D" w14:textId="77777777" w:rsidR="00B92E1B" w:rsidRPr="000D3627" w:rsidRDefault="00CA7359">
            <w:pPr>
              <w:spacing w:before="225" w:after="225"/>
              <w:jc w:val="both"/>
              <w:rPr>
                <w:rFonts w:ascii="Arial" w:hAnsi="Arial" w:cs="Arial"/>
                <w:color w:val="000000"/>
                <w:sz w:val="18"/>
                <w:szCs w:val="18"/>
              </w:rPr>
            </w:pPr>
            <w:r w:rsidRPr="000D3627">
              <w:rPr>
                <w:rFonts w:ascii="Arial" w:hAnsi="Arial" w:cs="Arial"/>
                <w:color w:val="000000"/>
                <w:sz w:val="18"/>
                <w:szCs w:val="18"/>
              </w:rPr>
              <w:t>izbran dobavitelj v okviru omenjenega javnega naročila, zaradi česar se sklepa predmetna pogodba</w:t>
            </w:r>
            <w:r w:rsidR="00B92E1B" w:rsidRPr="000D3627">
              <w:rPr>
                <w:rFonts w:ascii="Arial" w:hAnsi="Arial" w:cs="Arial"/>
                <w:color w:val="000000"/>
                <w:sz w:val="18"/>
                <w:szCs w:val="18"/>
              </w:rPr>
              <w:t>.</w:t>
            </w:r>
          </w:p>
          <w:p w14:paraId="69728FBB" w14:textId="55C7C12A" w:rsidR="00B92E1B" w:rsidRPr="00731494" w:rsidRDefault="00B92E1B">
            <w:pPr>
              <w:spacing w:before="225" w:after="225"/>
              <w:jc w:val="both"/>
              <w:rPr>
                <w:rFonts w:ascii="Arial" w:hAnsi="Arial" w:cs="Arial"/>
                <w:color w:val="000000"/>
                <w:sz w:val="18"/>
                <w:szCs w:val="18"/>
              </w:rPr>
            </w:pPr>
            <w:r w:rsidRPr="000D3627">
              <w:rPr>
                <w:rFonts w:ascii="Arial" w:hAnsi="Arial" w:cs="Arial"/>
                <w:color w:val="000000"/>
                <w:sz w:val="18"/>
                <w:szCs w:val="18"/>
              </w:rPr>
              <w:t>Pogodba se sklepa za sklop: _________.</w:t>
            </w:r>
          </w:p>
        </w:tc>
      </w:tr>
    </w:tbl>
    <w:p w14:paraId="1B1E3688" w14:textId="77777777" w:rsidR="00BE7E6E" w:rsidRPr="00731494" w:rsidRDefault="00CA7359">
      <w:pPr>
        <w:spacing w:before="225" w:after="225" w:line="240" w:lineRule="auto"/>
        <w:jc w:val="both"/>
      </w:pPr>
      <w:r w:rsidRPr="00731494">
        <w:rPr>
          <w:rFonts w:ascii="Arial" w:hAnsi="Arial" w:cs="Arial"/>
          <w:b/>
          <w:bCs/>
          <w:color w:val="000000"/>
          <w:sz w:val="18"/>
          <w:szCs w:val="18"/>
        </w:rPr>
        <w:t>II. PREDMET POGODBE</w:t>
      </w:r>
    </w:p>
    <w:p w14:paraId="711ED20D" w14:textId="77777777" w:rsidR="00BE7E6E" w:rsidRPr="00731494" w:rsidRDefault="00CA7359">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E7E6E" w:rsidRPr="00731494" w14:paraId="6409ECFC" w14:textId="77777777">
        <w:tc>
          <w:tcPr>
            <w:tcW w:w="0" w:type="auto"/>
            <w:tcMar>
              <w:top w:w="0" w:type="auto"/>
              <w:bottom w:w="0" w:type="auto"/>
            </w:tcMar>
          </w:tcPr>
          <w:p w14:paraId="512DA32E" w14:textId="3BA64988"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S to pogodbo se dobavitelj zavezuje, da bo naročniku izvedel predmet naročila za sklop ____________:</w:t>
            </w:r>
          </w:p>
          <w:p w14:paraId="5ED9FB8B" w14:textId="7777777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lastRenderedPageBreak/>
              <w:t xml:space="preserve"> ____________ (opis sklopa) </w:t>
            </w:r>
          </w:p>
          <w:p w14:paraId="6B93E98C" w14:textId="5900970C"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skladno z vsemi zahtevami v pogodbi, naročnik pa se zavezuje, da bo dobavitelju za to plačal kupnino v pogodbeni vrednosti iz 6. člena te pogodbe. </w:t>
            </w:r>
          </w:p>
          <w:p w14:paraId="466D23F9" w14:textId="7B967FD9" w:rsidR="00BE7E6E" w:rsidRPr="00731494" w:rsidRDefault="00B92E1B" w:rsidP="00B92E1B">
            <w:pPr>
              <w:spacing w:before="225" w:after="225"/>
              <w:jc w:val="both"/>
            </w:pPr>
            <w:r w:rsidRPr="00731494">
              <w:rPr>
                <w:rFonts w:ascii="Arial" w:hAnsi="Arial" w:cs="Arial"/>
                <w:color w:val="000000"/>
                <w:sz w:val="18"/>
                <w:szCs w:val="18"/>
              </w:rPr>
              <w:t>Dobavitelj se tudi zavezuje, da bo brezplačno oz. v okviru pogodbene cene iz 6. člena te pogodbe namestil opremo oziroma poskrbel za priključitev na obstoječo opremo in izvedel usposabljanje uporabnikov dobavljene opreme pri naročniku, če je to pri posameznem sklopu zahtevano.</w:t>
            </w:r>
          </w:p>
        </w:tc>
      </w:tr>
    </w:tbl>
    <w:p w14:paraId="6BD55E1B" w14:textId="77777777" w:rsidR="00BE7E6E" w:rsidRPr="00731494" w:rsidRDefault="00CA7359">
      <w:pPr>
        <w:spacing w:after="0" w:line="240" w:lineRule="auto"/>
        <w:jc w:val="center"/>
      </w:pPr>
      <w:r w:rsidRPr="00731494">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406"/>
      </w:tblGrid>
      <w:tr w:rsidR="00BE7E6E" w:rsidRPr="00731494" w14:paraId="5D68B7F5" w14:textId="77777777">
        <w:tc>
          <w:tcPr>
            <w:tcW w:w="0" w:type="auto"/>
            <w:tcMar>
              <w:top w:w="0" w:type="auto"/>
              <w:bottom w:w="0" w:type="auto"/>
            </w:tcMar>
          </w:tcPr>
          <w:p w14:paraId="7388147D" w14:textId="77777777" w:rsidR="00BE7E6E" w:rsidRPr="00731494" w:rsidRDefault="00CA7359">
            <w:pPr>
              <w:spacing w:before="225" w:after="225"/>
              <w:jc w:val="both"/>
            </w:pPr>
            <w:r w:rsidRPr="00731494">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190"/>
            </w:tblGrid>
            <w:tr w:rsidR="00BE7E6E" w:rsidRPr="00731494" w14:paraId="36376788" w14:textId="77777777">
              <w:tc>
                <w:tcPr>
                  <w:tcW w:w="0" w:type="auto"/>
                  <w:tcMar>
                    <w:top w:w="0" w:type="auto"/>
                    <w:bottom w:w="0" w:type="auto"/>
                  </w:tcMar>
                </w:tcPr>
                <w:p w14:paraId="4686E1CA" w14:textId="77777777" w:rsidR="00BE7E6E" w:rsidRPr="00731494" w:rsidRDefault="00CA7359" w:rsidP="0061547C">
                  <w:pPr>
                    <w:numPr>
                      <w:ilvl w:val="0"/>
                      <w:numId w:val="7"/>
                    </w:numPr>
                    <w:jc w:val="both"/>
                    <w:rPr>
                      <w:rFonts w:ascii="Arial" w:hAnsi="Arial" w:cs="Arial"/>
                      <w:color w:val="000000"/>
                      <w:sz w:val="18"/>
                      <w:szCs w:val="18"/>
                    </w:rPr>
                  </w:pPr>
                  <w:r w:rsidRPr="00731494">
                    <w:rPr>
                      <w:rFonts w:ascii="Arial" w:hAnsi="Arial" w:cs="Arial"/>
                      <w:color w:val="000000"/>
                      <w:sz w:val="18"/>
                      <w:szCs w:val="18"/>
                    </w:rPr>
                    <w:t>Ponudba številka _____________ z dne _______________;</w:t>
                  </w:r>
                </w:p>
                <w:p w14:paraId="3F90EF41" w14:textId="2514A73D" w:rsidR="00BE7E6E" w:rsidRPr="00731494" w:rsidRDefault="00B92E1B" w:rsidP="0061547C">
                  <w:pPr>
                    <w:numPr>
                      <w:ilvl w:val="0"/>
                      <w:numId w:val="7"/>
                    </w:numPr>
                    <w:jc w:val="both"/>
                    <w:rPr>
                      <w:rFonts w:ascii="Arial" w:hAnsi="Arial" w:cs="Arial"/>
                      <w:color w:val="000000"/>
                      <w:sz w:val="18"/>
                      <w:szCs w:val="18"/>
                    </w:rPr>
                  </w:pPr>
                  <w:r w:rsidRPr="00731494">
                    <w:rPr>
                      <w:rFonts w:ascii="Arial" w:hAnsi="Arial" w:cs="Arial"/>
                      <w:color w:val="000000"/>
                      <w:sz w:val="18"/>
                      <w:szCs w:val="18"/>
                    </w:rPr>
                    <w:t>Razpisna dokumentacija naročnika z dne __________, z vsemi spremembami in prilogami.</w:t>
                  </w:r>
                </w:p>
              </w:tc>
            </w:tr>
          </w:tbl>
          <w:p w14:paraId="34C0A438" w14:textId="77777777" w:rsidR="00BE7E6E" w:rsidRPr="00731494" w:rsidRDefault="00CA7359">
            <w:pPr>
              <w:spacing w:before="225" w:after="225"/>
              <w:jc w:val="both"/>
            </w:pPr>
            <w:r w:rsidRPr="00731494">
              <w:rPr>
                <w:rFonts w:ascii="Arial" w:hAnsi="Arial" w:cs="Arial"/>
                <w:color w:val="000000"/>
                <w:sz w:val="18"/>
                <w:szCs w:val="18"/>
              </w:rPr>
              <w:t>Predmetni dokumenti so priloga in sestavni del te pogodbe.</w:t>
            </w:r>
          </w:p>
        </w:tc>
      </w:tr>
    </w:tbl>
    <w:p w14:paraId="15661403" w14:textId="77777777" w:rsidR="00BE7E6E" w:rsidRPr="00731494" w:rsidRDefault="00CA7359">
      <w:pPr>
        <w:spacing w:after="0" w:line="240" w:lineRule="auto"/>
        <w:jc w:val="center"/>
      </w:pPr>
      <w:r w:rsidRPr="00731494">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BE7E6E" w:rsidRPr="00731494" w14:paraId="413EAFDF" w14:textId="77777777">
        <w:tc>
          <w:tcPr>
            <w:tcW w:w="0" w:type="auto"/>
            <w:tcMar>
              <w:top w:w="0" w:type="auto"/>
              <w:bottom w:w="0" w:type="auto"/>
            </w:tcMar>
          </w:tcPr>
          <w:p w14:paraId="081A810C" w14:textId="0B1500E8" w:rsidR="00BE7E6E" w:rsidRPr="00731494" w:rsidRDefault="00CA7359">
            <w:pPr>
              <w:spacing w:before="225" w:after="225"/>
              <w:jc w:val="both"/>
            </w:pPr>
            <w:r w:rsidRPr="00731494">
              <w:rPr>
                <w:rFonts w:ascii="Arial" w:hAnsi="Arial" w:cs="Arial"/>
                <w:color w:val="000000"/>
                <w:sz w:val="18"/>
                <w:szCs w:val="18"/>
              </w:rPr>
              <w:t xml:space="preserve">Predmet pogodbe je dobava </w:t>
            </w:r>
            <w:r w:rsidR="00B92E1B" w:rsidRPr="00731494">
              <w:rPr>
                <w:rFonts w:ascii="Arial" w:hAnsi="Arial" w:cs="Arial"/>
                <w:color w:val="000000"/>
                <w:sz w:val="18"/>
                <w:szCs w:val="18"/>
              </w:rPr>
              <w:t>___________________</w:t>
            </w:r>
            <w:r w:rsidRPr="00731494">
              <w:rPr>
                <w:rFonts w:ascii="Arial" w:hAnsi="Arial" w:cs="Arial"/>
                <w:color w:val="000000"/>
                <w:sz w:val="18"/>
                <w:szCs w:val="18"/>
              </w:rPr>
              <w:t>.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BE7E6E" w:rsidRPr="00731494" w14:paraId="15EFBEF3" w14:textId="77777777">
              <w:tc>
                <w:tcPr>
                  <w:tcW w:w="0" w:type="auto"/>
                  <w:tcMar>
                    <w:top w:w="0" w:type="auto"/>
                    <w:bottom w:w="0" w:type="auto"/>
                  </w:tcMar>
                </w:tcPr>
                <w:p w14:paraId="7BD5678C" w14:textId="77777777" w:rsidR="00BE7E6E" w:rsidRPr="00731494" w:rsidRDefault="00CA7359" w:rsidP="0061547C">
                  <w:pPr>
                    <w:numPr>
                      <w:ilvl w:val="0"/>
                      <w:numId w:val="8"/>
                    </w:numPr>
                    <w:jc w:val="both"/>
                    <w:rPr>
                      <w:rFonts w:ascii="Arial" w:hAnsi="Arial" w:cs="Arial"/>
                      <w:color w:val="000000"/>
                      <w:sz w:val="18"/>
                      <w:szCs w:val="18"/>
                    </w:rPr>
                  </w:pPr>
                  <w:r w:rsidRPr="00731494">
                    <w:rPr>
                      <w:rFonts w:ascii="Arial" w:hAnsi="Arial" w:cs="Arial"/>
                      <w:color w:val="000000"/>
                      <w:sz w:val="18"/>
                      <w:szCs w:val="18"/>
                    </w:rPr>
                    <w:t>dobava opreme z vsemi zahtevanimi karakteristikami je bistven element te pogodbe,</w:t>
                  </w:r>
                </w:p>
                <w:p w14:paraId="44F25CEC" w14:textId="2B3C5CC6" w:rsidR="00BE7E6E" w:rsidRPr="00731494" w:rsidRDefault="00B92E1B" w:rsidP="0061547C">
                  <w:pPr>
                    <w:numPr>
                      <w:ilvl w:val="0"/>
                      <w:numId w:val="8"/>
                    </w:numPr>
                    <w:jc w:val="both"/>
                    <w:rPr>
                      <w:rFonts w:ascii="Arial" w:hAnsi="Arial" w:cs="Arial"/>
                      <w:color w:val="000000"/>
                      <w:sz w:val="18"/>
                      <w:szCs w:val="18"/>
                    </w:rPr>
                  </w:pPr>
                  <w:r w:rsidRPr="00731494">
                    <w:rPr>
                      <w:rFonts w:ascii="Arial" w:hAnsi="Arial" w:cs="Arial"/>
                      <w:color w:val="000000"/>
                      <w:sz w:val="18"/>
                      <w:szCs w:val="18"/>
                    </w:rPr>
                    <w:t>dobavitelj mora opraviti dobavo predmeta na način in pod takšnimi pogoji, da pri prevozu ne pride do poškodovanja ali dekalibracije dobavljene opreme,</w:t>
                  </w:r>
                </w:p>
                <w:p w14:paraId="20E39557" w14:textId="77777777" w:rsidR="00BE7E6E" w:rsidRPr="00731494" w:rsidRDefault="00CA7359" w:rsidP="0061547C">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mora dobavitelj dobavljeno opremo ustrezno kalibrirati in nastaviti, tako da je primerna za izvedbo testnega preizkusa opreme,</w:t>
                  </w:r>
                </w:p>
                <w:p w14:paraId="55E4E8A5" w14:textId="77777777" w:rsidR="00BE7E6E" w:rsidRPr="00731494" w:rsidRDefault="00CA7359" w:rsidP="0061547C">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49BDEB11" w14:textId="77777777" w:rsidR="00BE7E6E" w:rsidRPr="00731494" w:rsidRDefault="00CA7359" w:rsidP="0061547C">
                  <w:pPr>
                    <w:numPr>
                      <w:ilvl w:val="0"/>
                      <w:numId w:val="8"/>
                    </w:numPr>
                    <w:jc w:val="both"/>
                    <w:rPr>
                      <w:rFonts w:ascii="Arial" w:hAnsi="Arial" w:cs="Arial"/>
                      <w:color w:val="000000"/>
                      <w:sz w:val="18"/>
                      <w:szCs w:val="18"/>
                    </w:rPr>
                  </w:pPr>
                  <w:r w:rsidRPr="00731494">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tc>
            </w:tr>
          </w:tbl>
          <w:p w14:paraId="297D269A" w14:textId="77777777" w:rsidR="00BE7E6E" w:rsidRPr="00731494" w:rsidRDefault="00BE7E6E"/>
        </w:tc>
      </w:tr>
    </w:tbl>
    <w:p w14:paraId="3D4CAB1A" w14:textId="77777777" w:rsidR="00B92E1B" w:rsidRPr="00731494" w:rsidRDefault="00B92E1B">
      <w:pPr>
        <w:spacing w:after="0" w:line="240" w:lineRule="auto"/>
        <w:jc w:val="center"/>
        <w:rPr>
          <w:rFonts w:ascii="Arial" w:hAnsi="Arial" w:cs="Arial"/>
          <w:b/>
          <w:bCs/>
          <w:color w:val="000000"/>
          <w:sz w:val="18"/>
          <w:szCs w:val="18"/>
        </w:rPr>
      </w:pPr>
    </w:p>
    <w:p w14:paraId="1CEDD442" w14:textId="3FD0835F" w:rsidR="00BE7E6E" w:rsidRPr="00731494" w:rsidRDefault="00CA7359">
      <w:pPr>
        <w:spacing w:after="0" w:line="240" w:lineRule="auto"/>
        <w:jc w:val="center"/>
      </w:pPr>
      <w:r w:rsidRPr="00731494">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BE7E6E" w:rsidRPr="00731494" w14:paraId="0A74BBD6" w14:textId="77777777">
        <w:tc>
          <w:tcPr>
            <w:tcW w:w="0" w:type="auto"/>
            <w:tcMar>
              <w:top w:w="0" w:type="auto"/>
              <w:bottom w:w="0" w:type="auto"/>
            </w:tcMar>
          </w:tcPr>
          <w:p w14:paraId="6AF49E13" w14:textId="77777777" w:rsidR="00BE7E6E" w:rsidRPr="00731494" w:rsidRDefault="00CA7359">
            <w:pPr>
              <w:spacing w:before="225" w:after="225"/>
              <w:jc w:val="both"/>
            </w:pPr>
            <w:r w:rsidRPr="00731494">
              <w:rPr>
                <w:rFonts w:ascii="Arial" w:hAnsi="Arial" w:cs="Arial"/>
                <w:color w:val="000000"/>
                <w:sz w:val="18"/>
                <w:szCs w:val="18"/>
              </w:rPr>
              <w:t>Dodatnih nabav, ki niso opredeljene s to pogodbo, dobavitelj ne sme izvesti brez predhodnega pisnega soglasja naročnika.</w:t>
            </w:r>
          </w:p>
          <w:p w14:paraId="45611E49" w14:textId="77777777" w:rsidR="00BE7E6E" w:rsidRPr="00731494" w:rsidRDefault="00CA7359">
            <w:pPr>
              <w:spacing w:before="225" w:after="225"/>
              <w:jc w:val="both"/>
            </w:pPr>
            <w:r w:rsidRPr="00731494">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39D3B933" w14:textId="77777777" w:rsidR="00BE7E6E" w:rsidRPr="00731494" w:rsidRDefault="00CA7359">
            <w:pPr>
              <w:spacing w:before="225" w:after="225"/>
              <w:jc w:val="both"/>
            </w:pPr>
            <w:r w:rsidRPr="00731494">
              <w:rPr>
                <w:rFonts w:ascii="Arial" w:hAnsi="Arial" w:cs="Arial"/>
                <w:color w:val="000000"/>
                <w:sz w:val="18"/>
                <w:szCs w:val="18"/>
              </w:rPr>
              <w:t>Z dobaviteljem se v tem primeru sklene dodatek k osnovni pogodbi ali nova pogodba.</w:t>
            </w:r>
          </w:p>
        </w:tc>
      </w:tr>
    </w:tbl>
    <w:p w14:paraId="06897D46" w14:textId="77777777" w:rsidR="00B92E1B" w:rsidRPr="00731494" w:rsidRDefault="00B92E1B" w:rsidP="00B92E1B">
      <w:pPr>
        <w:spacing w:before="225" w:after="225" w:line="240" w:lineRule="auto"/>
        <w:jc w:val="both"/>
      </w:pPr>
      <w:r w:rsidRPr="00731494">
        <w:rPr>
          <w:rFonts w:ascii="Arial" w:hAnsi="Arial" w:cs="Arial"/>
          <w:b/>
          <w:bCs/>
          <w:color w:val="000000"/>
          <w:sz w:val="18"/>
          <w:szCs w:val="18"/>
        </w:rPr>
        <w:t>III. POGODBENA CENA</w:t>
      </w:r>
    </w:p>
    <w:p w14:paraId="3B56C035" w14:textId="7FF47BDC" w:rsidR="00BE7E6E" w:rsidRPr="00731494" w:rsidRDefault="00CA7359">
      <w:pPr>
        <w:spacing w:after="0" w:line="240" w:lineRule="auto"/>
        <w:jc w:val="center"/>
      </w:pPr>
      <w:r w:rsidRPr="00731494">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BE7E6E" w:rsidRPr="00731494" w14:paraId="17CB1A60" w14:textId="77777777">
        <w:tc>
          <w:tcPr>
            <w:tcW w:w="0" w:type="auto"/>
            <w:tcMar>
              <w:top w:w="0" w:type="auto"/>
              <w:bottom w:w="0" w:type="auto"/>
            </w:tcMar>
          </w:tcPr>
          <w:p w14:paraId="0A188554" w14:textId="77777777" w:rsidR="00BE7E6E" w:rsidRPr="00731494" w:rsidRDefault="00CA7359">
            <w:pPr>
              <w:spacing w:before="225" w:after="225"/>
              <w:jc w:val="both"/>
            </w:pPr>
            <w:r w:rsidRPr="00731494">
              <w:rPr>
                <w:rFonts w:ascii="Arial" w:hAnsi="Arial" w:cs="Arial"/>
                <w:color w:val="000000"/>
                <w:sz w:val="18"/>
                <w:szCs w:val="18"/>
              </w:rPr>
              <w:t>Pogodbena vrednost je dogovorjena na osnovi ponudbe dobavitelja in znaša:</w:t>
            </w:r>
          </w:p>
          <w:p w14:paraId="1DA3C86F" w14:textId="77777777" w:rsidR="00B92E1B" w:rsidRPr="00731494" w:rsidRDefault="00B92E1B" w:rsidP="00B92E1B">
            <w:pPr>
              <w:spacing w:before="225" w:after="225"/>
              <w:jc w:val="both"/>
              <w:rPr>
                <w:i/>
              </w:rPr>
            </w:pPr>
            <w:r w:rsidRPr="00731494">
              <w:rPr>
                <w:rFonts w:ascii="Arial" w:hAnsi="Arial" w:cs="Arial"/>
                <w:i/>
                <w:sz w:val="18"/>
                <w:szCs w:val="18"/>
              </w:rPr>
              <w:t>(v primeru več sklopov se zapiše ponudbena cena za vsak posamezni sklop in nato skupna pogodbena vrednost vseh sklopov)</w:t>
            </w:r>
          </w:p>
          <w:p w14:paraId="69BF9359" w14:textId="47EFE25C" w:rsidR="00BE7E6E" w:rsidRPr="00731494" w:rsidRDefault="00CA7359">
            <w:pPr>
              <w:spacing w:before="225" w:after="225"/>
              <w:jc w:val="both"/>
            </w:pPr>
            <w:r w:rsidRPr="00731494">
              <w:rPr>
                <w:rFonts w:ascii="Arial" w:hAnsi="Arial" w:cs="Arial"/>
                <w:color w:val="000000"/>
                <w:sz w:val="18"/>
                <w:szCs w:val="18"/>
              </w:rPr>
              <w:t>Vrednost brez davka na dodano vrednost (DDV): ____________ EUR</w:t>
            </w:r>
          </w:p>
          <w:p w14:paraId="7584A122" w14:textId="77777777" w:rsidR="00BE7E6E" w:rsidRPr="00731494" w:rsidRDefault="00CA7359">
            <w:pPr>
              <w:spacing w:before="225" w:after="225"/>
              <w:jc w:val="both"/>
            </w:pPr>
            <w:r w:rsidRPr="00731494">
              <w:rPr>
                <w:rFonts w:ascii="Arial" w:hAnsi="Arial" w:cs="Arial"/>
                <w:color w:val="000000"/>
                <w:sz w:val="18"/>
                <w:szCs w:val="18"/>
              </w:rPr>
              <w:t>Davek na dodano vrednost (DDV): __________________ EUR</w:t>
            </w:r>
          </w:p>
          <w:p w14:paraId="7C269374" w14:textId="77777777" w:rsidR="00BE7E6E" w:rsidRPr="00731494" w:rsidRDefault="00CA7359">
            <w:pPr>
              <w:spacing w:before="225" w:after="225"/>
              <w:jc w:val="both"/>
            </w:pPr>
            <w:r w:rsidRPr="00731494">
              <w:rPr>
                <w:rFonts w:ascii="Arial" w:hAnsi="Arial" w:cs="Arial"/>
                <w:color w:val="000000"/>
                <w:sz w:val="18"/>
                <w:szCs w:val="18"/>
              </w:rPr>
              <w:t>Pogodbena vrednost vključno z davkom na dodano vrednost (DDV): _________________ EUR</w:t>
            </w:r>
          </w:p>
          <w:p w14:paraId="6EF3BDF4" w14:textId="6A79CC26" w:rsidR="00BE7E6E" w:rsidRPr="00731494" w:rsidRDefault="00CA7359">
            <w:pPr>
              <w:spacing w:before="225" w:after="225"/>
              <w:jc w:val="both"/>
            </w:pPr>
            <w:r w:rsidRPr="00731494">
              <w:rPr>
                <w:rFonts w:ascii="Arial" w:hAnsi="Arial" w:cs="Arial"/>
                <w:color w:val="000000"/>
                <w:sz w:val="18"/>
                <w:szCs w:val="18"/>
              </w:rPr>
              <w:t>Sredstva za izvedbo naročila so zagotovljena:</w:t>
            </w:r>
            <w:r w:rsidR="00B92E1B" w:rsidRPr="00731494">
              <w:rPr>
                <w:rFonts w:ascii="Arial" w:hAnsi="Arial" w:cs="Arial"/>
                <w:color w:val="000000"/>
                <w:sz w:val="18"/>
                <w:szCs w:val="18"/>
              </w:rPr>
              <w:t xml:space="preserve"> ________________</w:t>
            </w:r>
          </w:p>
        </w:tc>
      </w:tr>
    </w:tbl>
    <w:p w14:paraId="6C8150E3" w14:textId="77777777" w:rsidR="009F5CED" w:rsidRDefault="009F5CED">
      <w:pPr>
        <w:spacing w:after="0" w:line="240" w:lineRule="auto"/>
        <w:jc w:val="center"/>
        <w:rPr>
          <w:rFonts w:ascii="Arial" w:hAnsi="Arial" w:cs="Arial"/>
          <w:b/>
          <w:bCs/>
          <w:color w:val="000000"/>
          <w:sz w:val="18"/>
          <w:szCs w:val="18"/>
        </w:rPr>
      </w:pPr>
    </w:p>
    <w:p w14:paraId="4EB87DE3" w14:textId="77777777" w:rsidR="009F5CED" w:rsidRDefault="009F5CED">
      <w:pPr>
        <w:spacing w:after="0" w:line="240" w:lineRule="auto"/>
        <w:jc w:val="center"/>
        <w:rPr>
          <w:rFonts w:ascii="Arial" w:hAnsi="Arial" w:cs="Arial"/>
          <w:b/>
          <w:bCs/>
          <w:color w:val="000000"/>
          <w:sz w:val="18"/>
          <w:szCs w:val="18"/>
        </w:rPr>
      </w:pPr>
    </w:p>
    <w:p w14:paraId="65BF9B88" w14:textId="38091006" w:rsidR="00BE7E6E" w:rsidRPr="00731494" w:rsidRDefault="00CA7359">
      <w:pPr>
        <w:spacing w:after="0" w:line="240" w:lineRule="auto"/>
        <w:jc w:val="center"/>
      </w:pPr>
      <w:r w:rsidRPr="00731494">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8962"/>
      </w:tblGrid>
      <w:tr w:rsidR="00BE7E6E" w:rsidRPr="00731494" w14:paraId="6470F18C" w14:textId="77777777">
        <w:tc>
          <w:tcPr>
            <w:tcW w:w="0" w:type="auto"/>
            <w:tcMar>
              <w:top w:w="0" w:type="auto"/>
              <w:bottom w:w="0" w:type="auto"/>
            </w:tcMar>
          </w:tcPr>
          <w:p w14:paraId="1A7C91CD" w14:textId="45528A3E"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Rok plačila je 30 dni od prejema pravilno izstavljenega računa. Dobavitelj lahko izstavi račun za dobavljeno opremo </w:t>
            </w:r>
            <w:r w:rsidR="00E72198" w:rsidRPr="00731494">
              <w:rPr>
                <w:rFonts w:ascii="Arial" w:hAnsi="Arial" w:cs="Arial"/>
                <w:color w:val="000000"/>
                <w:sz w:val="18"/>
                <w:szCs w:val="18"/>
              </w:rPr>
              <w:t xml:space="preserve">po </w:t>
            </w:r>
            <w:r w:rsidRPr="00731494">
              <w:rPr>
                <w:rFonts w:ascii="Arial" w:hAnsi="Arial" w:cs="Arial"/>
                <w:color w:val="000000"/>
                <w:sz w:val="18"/>
                <w:szCs w:val="18"/>
              </w:rPr>
              <w:t xml:space="preserve">izvedeni dobavi in montaži </w:t>
            </w:r>
            <w:r w:rsidR="00E72198" w:rsidRPr="00731494">
              <w:rPr>
                <w:rFonts w:ascii="Arial" w:hAnsi="Arial" w:cs="Arial"/>
                <w:color w:val="000000"/>
                <w:sz w:val="18"/>
                <w:szCs w:val="18"/>
              </w:rPr>
              <w:t xml:space="preserve">opreme </w:t>
            </w:r>
            <w:r w:rsidRPr="00731494">
              <w:rPr>
                <w:rFonts w:ascii="Arial" w:hAnsi="Arial" w:cs="Arial"/>
                <w:color w:val="000000"/>
                <w:sz w:val="18"/>
                <w:szCs w:val="18"/>
              </w:rPr>
              <w:t xml:space="preserve">oziroma izvedbi </w:t>
            </w:r>
            <w:r w:rsidR="00E72198" w:rsidRPr="00731494">
              <w:rPr>
                <w:rFonts w:ascii="Arial" w:hAnsi="Arial" w:cs="Arial"/>
                <w:color w:val="000000"/>
                <w:sz w:val="18"/>
                <w:szCs w:val="18"/>
              </w:rPr>
              <w:t>vseh preostalih</w:t>
            </w:r>
            <w:r w:rsidRPr="00731494">
              <w:rPr>
                <w:rFonts w:ascii="Arial" w:hAnsi="Arial" w:cs="Arial"/>
                <w:color w:val="000000"/>
                <w:sz w:val="18"/>
                <w:szCs w:val="18"/>
              </w:rPr>
              <w:t xml:space="preserve"> zahtevanih aktivnosti. </w:t>
            </w:r>
          </w:p>
          <w:p w14:paraId="37F21DAB" w14:textId="7777777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p>
          <w:p w14:paraId="5E690BCD" w14:textId="6A605DC6" w:rsidR="00B92E1B" w:rsidRPr="00731494" w:rsidRDefault="00B92E1B" w:rsidP="00B92E1B">
            <w:pPr>
              <w:spacing w:before="225" w:after="225"/>
              <w:jc w:val="both"/>
              <w:rPr>
                <w:rFonts w:ascii="Arial" w:hAnsi="Arial" w:cs="Arial"/>
                <w:sz w:val="18"/>
                <w:szCs w:val="18"/>
              </w:rPr>
            </w:pPr>
            <w:r w:rsidRPr="00731494">
              <w:rPr>
                <w:rFonts w:ascii="Arial" w:hAnsi="Arial" w:cs="Arial"/>
                <w:color w:val="000000"/>
                <w:sz w:val="18"/>
                <w:szCs w:val="18"/>
              </w:rPr>
              <w:t xml:space="preserve">Pravilna in pravočasna dobava blaga vključuje tudi izvedbo montaže in </w:t>
            </w:r>
            <w:r w:rsidR="00E72198" w:rsidRPr="00731494">
              <w:rPr>
                <w:rFonts w:ascii="Arial" w:hAnsi="Arial" w:cs="Arial"/>
                <w:color w:val="000000"/>
                <w:sz w:val="18"/>
                <w:szCs w:val="18"/>
              </w:rPr>
              <w:t>usposabljanja</w:t>
            </w:r>
            <w:r w:rsidRPr="00731494">
              <w:rPr>
                <w:rFonts w:ascii="Arial" w:hAnsi="Arial" w:cs="Arial"/>
                <w:color w:val="000000"/>
                <w:sz w:val="18"/>
                <w:szCs w:val="18"/>
              </w:rPr>
              <w:t xml:space="preserve"> naročnikovega osebja za upravljanje z opremo, v kolikor je to zahtevano pri posameznem sklopu oziroma artiklu, </w:t>
            </w:r>
            <w:r w:rsidRPr="00731494">
              <w:rPr>
                <w:rFonts w:ascii="Arial" w:hAnsi="Arial" w:cs="Arial"/>
                <w:sz w:val="18"/>
                <w:szCs w:val="18"/>
              </w:rPr>
              <w:t>ter pravočasno predloženo zavarovanje za odpravo napak v garancijski dobi.</w:t>
            </w:r>
          </w:p>
          <w:p w14:paraId="02BE9544" w14:textId="7EF699C6" w:rsidR="00BE7E6E" w:rsidRPr="00731494" w:rsidRDefault="00B92E1B" w:rsidP="00B92E1B">
            <w:pPr>
              <w:spacing w:before="225" w:after="225"/>
              <w:jc w:val="both"/>
            </w:pPr>
            <w:r w:rsidRPr="00731494">
              <w:rPr>
                <w:rFonts w:ascii="Arial" w:hAnsi="Arial" w:cs="Arial"/>
                <w:sz w:val="18"/>
                <w:szCs w:val="18"/>
              </w:rPr>
              <w:t>Naročnik se zavezuje, da bo za nemoteno izvajanje pogodbenih obveznosti dobavitelja zagotovil sodelovanje oseb, ki bodo v stiku z dobaviteljem.</w:t>
            </w:r>
          </w:p>
        </w:tc>
      </w:tr>
    </w:tbl>
    <w:p w14:paraId="0AA64BA5" w14:textId="77777777" w:rsidR="00BE7E6E" w:rsidRPr="00731494" w:rsidRDefault="00CA7359">
      <w:pPr>
        <w:spacing w:after="0" w:line="240" w:lineRule="auto"/>
        <w:jc w:val="center"/>
      </w:pPr>
      <w:r w:rsidRPr="00731494">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BE7E6E" w:rsidRPr="00731494" w14:paraId="7F4B16BD" w14:textId="77777777">
        <w:tc>
          <w:tcPr>
            <w:tcW w:w="0" w:type="auto"/>
            <w:tcMar>
              <w:top w:w="0" w:type="auto"/>
              <w:bottom w:w="0" w:type="auto"/>
            </w:tcMar>
          </w:tcPr>
          <w:p w14:paraId="28B0A8AC" w14:textId="77777777" w:rsidR="00BE7E6E" w:rsidRPr="00731494" w:rsidRDefault="00CA7359">
            <w:pPr>
              <w:spacing w:before="225" w:after="225"/>
              <w:jc w:val="both"/>
            </w:pPr>
            <w:r w:rsidRPr="00731494">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C439D03" w14:textId="77777777" w:rsidR="00BE7E6E" w:rsidRPr="00731494" w:rsidRDefault="00CA7359">
            <w:pPr>
              <w:spacing w:before="225" w:after="225"/>
              <w:jc w:val="both"/>
            </w:pPr>
            <w:r w:rsidRPr="00731494">
              <w:rPr>
                <w:rFonts w:ascii="Arial" w:hAnsi="Arial" w:cs="Arial"/>
                <w:color w:val="000000"/>
                <w:sz w:val="18"/>
                <w:szCs w:val="18"/>
              </w:rPr>
              <w:t>Dobavitelj izstavi račun v elektronski obliki (eRačun) preko spletnega portala UJPnet. Kot uradni prejem računa se šteje datum vnosa računa v sistem UJPnet.</w:t>
            </w:r>
          </w:p>
          <w:p w14:paraId="68EB3D5A" w14:textId="77777777" w:rsidR="00BE7E6E" w:rsidRPr="00731494" w:rsidRDefault="00CA7359">
            <w:pPr>
              <w:spacing w:before="225" w:after="225"/>
              <w:jc w:val="both"/>
            </w:pPr>
            <w:r w:rsidRPr="00731494">
              <w:rPr>
                <w:rFonts w:ascii="Arial" w:hAnsi="Arial" w:cs="Arial"/>
                <w:color w:val="000000"/>
                <w:sz w:val="18"/>
                <w:szCs w:val="18"/>
              </w:rPr>
              <w:t>V kolikor naročnik računa ne zavrne v roku 8 delovnih dni od prejema, se račun šteje za potrjenega.</w:t>
            </w:r>
          </w:p>
          <w:p w14:paraId="239D878E" w14:textId="77777777" w:rsidR="00BE7E6E" w:rsidRPr="00731494" w:rsidRDefault="00CA7359">
            <w:pPr>
              <w:spacing w:before="225" w:after="225"/>
              <w:jc w:val="both"/>
            </w:pPr>
            <w:r w:rsidRPr="00731494">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D660E9A" w14:textId="77777777" w:rsidR="00BE7E6E" w:rsidRPr="00731494" w:rsidRDefault="00CA7359">
            <w:pPr>
              <w:spacing w:before="225" w:after="225"/>
              <w:jc w:val="both"/>
            </w:pPr>
            <w:r w:rsidRPr="00731494">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EB446F8" w14:textId="18BDD40F" w:rsidR="00BE7E6E" w:rsidRPr="00731494" w:rsidRDefault="00CA7359">
      <w:pPr>
        <w:spacing w:before="225" w:after="225" w:line="240" w:lineRule="auto"/>
        <w:jc w:val="both"/>
      </w:pPr>
      <w:r w:rsidRPr="00731494">
        <w:rPr>
          <w:rFonts w:ascii="Arial" w:hAnsi="Arial" w:cs="Arial"/>
          <w:b/>
          <w:bCs/>
          <w:color w:val="000000"/>
          <w:sz w:val="18"/>
          <w:szCs w:val="18"/>
        </w:rPr>
        <w:t>IV. DOBAVNI ROK</w:t>
      </w:r>
      <w:r w:rsidR="000F2512" w:rsidRPr="00731494">
        <w:rPr>
          <w:rFonts w:ascii="Arial" w:hAnsi="Arial" w:cs="Arial"/>
          <w:b/>
          <w:bCs/>
          <w:color w:val="000000"/>
          <w:sz w:val="18"/>
          <w:szCs w:val="18"/>
        </w:rPr>
        <w:t xml:space="preserve"> in PREVZEM OPREME</w:t>
      </w:r>
    </w:p>
    <w:p w14:paraId="6513911A" w14:textId="77777777" w:rsidR="00BE7E6E" w:rsidRPr="00731494" w:rsidRDefault="00CA7359">
      <w:pPr>
        <w:spacing w:after="0" w:line="240" w:lineRule="auto"/>
        <w:jc w:val="center"/>
      </w:pPr>
      <w:r w:rsidRPr="00731494">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BE7E6E" w:rsidRPr="00731494" w14:paraId="044A6397" w14:textId="77777777">
        <w:tc>
          <w:tcPr>
            <w:tcW w:w="0" w:type="auto"/>
            <w:tcMar>
              <w:top w:w="0" w:type="auto"/>
              <w:bottom w:w="0" w:type="auto"/>
            </w:tcMar>
          </w:tcPr>
          <w:p w14:paraId="783E5B4B" w14:textId="5D953B82" w:rsidR="000F2512" w:rsidRPr="00731494" w:rsidRDefault="00E72198" w:rsidP="000F2512">
            <w:pPr>
              <w:spacing w:before="225" w:after="225"/>
              <w:jc w:val="both"/>
              <w:rPr>
                <w:rFonts w:ascii="Arial" w:hAnsi="Arial" w:cs="Arial"/>
                <w:color w:val="000000"/>
                <w:sz w:val="18"/>
                <w:szCs w:val="18"/>
              </w:rPr>
            </w:pPr>
            <w:r w:rsidRPr="00731494">
              <w:rPr>
                <w:rFonts w:ascii="Arial" w:hAnsi="Arial" w:cs="Arial"/>
                <w:color w:val="000000"/>
                <w:sz w:val="18"/>
                <w:szCs w:val="18"/>
              </w:rPr>
              <w:t>Dobavitelj</w:t>
            </w:r>
            <w:r w:rsidR="000F2512" w:rsidRPr="00731494">
              <w:rPr>
                <w:rFonts w:ascii="Arial" w:hAnsi="Arial" w:cs="Arial"/>
                <w:color w:val="000000"/>
                <w:sz w:val="18"/>
                <w:szCs w:val="18"/>
              </w:rPr>
              <w:t xml:space="preserve"> se zavezuje, da bo opremo z vsemi sestavnimi deli, kot izhajajo iz tehničnih specifikacij, dobavil najkasneje v</w:t>
            </w:r>
            <w:r w:rsidRPr="00731494">
              <w:rPr>
                <w:rFonts w:ascii="Arial" w:hAnsi="Arial" w:cs="Arial"/>
                <w:color w:val="000000"/>
                <w:sz w:val="18"/>
                <w:szCs w:val="18"/>
              </w:rPr>
              <w:t xml:space="preserve"> roku __________ dni od datuma podpisa te pogodbe</w:t>
            </w:r>
            <w:r w:rsidR="000F2512" w:rsidRPr="00731494">
              <w:rPr>
                <w:rFonts w:ascii="Arial" w:hAnsi="Arial" w:cs="Arial"/>
                <w:color w:val="000000"/>
                <w:sz w:val="18"/>
                <w:szCs w:val="18"/>
              </w:rPr>
              <w:t>. Namestitev opreme in usposabljanje uporabnikov opreme, v kolikor je zahtevano s strani naročnika, se izvede vključno do navedenega roka.</w:t>
            </w:r>
          </w:p>
          <w:p w14:paraId="0B414A5B" w14:textId="77777777" w:rsidR="000F2512" w:rsidRPr="00731494" w:rsidRDefault="000F2512" w:rsidP="000F2512">
            <w:pPr>
              <w:spacing w:before="225" w:after="225"/>
              <w:jc w:val="both"/>
              <w:rPr>
                <w:rFonts w:ascii="Arial" w:hAnsi="Arial" w:cs="Arial"/>
                <w:color w:val="000000"/>
                <w:sz w:val="18"/>
                <w:szCs w:val="18"/>
              </w:rPr>
            </w:pPr>
            <w:r w:rsidRPr="00731494">
              <w:rPr>
                <w:rFonts w:ascii="Arial" w:hAnsi="Arial" w:cs="Arial"/>
                <w:color w:val="000000"/>
                <w:sz w:val="18"/>
                <w:szCs w:val="18"/>
              </w:rPr>
              <w:t>Rok dobave je bistvena sestavina te pogodbe.</w:t>
            </w:r>
          </w:p>
          <w:p w14:paraId="62CE2D25" w14:textId="4118C2A4" w:rsidR="000F2512" w:rsidRPr="00731494" w:rsidRDefault="000F2512" w:rsidP="000F2512">
            <w:pPr>
              <w:jc w:val="both"/>
              <w:rPr>
                <w:rFonts w:ascii="Arial" w:hAnsi="Arial" w:cs="Arial"/>
                <w:sz w:val="18"/>
                <w:szCs w:val="18"/>
              </w:rPr>
            </w:pPr>
            <w:r w:rsidRPr="00731494">
              <w:rPr>
                <w:rFonts w:ascii="Arial" w:hAnsi="Arial" w:cs="Arial"/>
                <w:color w:val="000000"/>
                <w:sz w:val="18"/>
                <w:szCs w:val="18"/>
              </w:rPr>
              <w:t xml:space="preserve">Za dobavo blaga se upošteva Incoterms 2020 klavzula DDP, na sedežu naročnika, razen kadar je izrecno določeno drugo mesto dobave. </w:t>
            </w:r>
            <w:r w:rsidRPr="00731494">
              <w:rPr>
                <w:rFonts w:ascii="Arial" w:hAnsi="Arial" w:cs="Arial"/>
                <w:sz w:val="18"/>
                <w:szCs w:val="18"/>
              </w:rPr>
              <w:t>Oprema mora biti razložena in dostavljena v prostore naročnika. Dobavitelj mora izvesti montažo dobavljene opreme, če je ta zahtevana, na lokaciji, ki jo določi naročnik.</w:t>
            </w:r>
          </w:p>
          <w:p w14:paraId="1AA6C51A" w14:textId="7E8D54CD" w:rsidR="000F2512" w:rsidRPr="00731494" w:rsidRDefault="000F2512" w:rsidP="009F5CED">
            <w:pPr>
              <w:spacing w:after="120"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ob prevzemu opreme naročniku predložiti:</w:t>
            </w:r>
          </w:p>
          <w:p w14:paraId="0AE43610" w14:textId="77777777" w:rsidR="000F2512" w:rsidRPr="00731494" w:rsidRDefault="000F2512" w:rsidP="0061547C">
            <w:pPr>
              <w:pStyle w:val="ListParagraph"/>
              <w:numPr>
                <w:ilvl w:val="0"/>
                <w:numId w:val="17"/>
              </w:numPr>
              <w:jc w:val="both"/>
              <w:rPr>
                <w:rFonts w:ascii="Arial" w:hAnsi="Arial" w:cs="Arial"/>
                <w:color w:val="000000"/>
                <w:sz w:val="18"/>
                <w:szCs w:val="18"/>
              </w:rPr>
            </w:pPr>
            <w:r w:rsidRPr="00731494">
              <w:rPr>
                <w:rFonts w:ascii="Arial" w:hAnsi="Arial" w:cs="Arial"/>
                <w:sz w:val="18"/>
                <w:szCs w:val="18"/>
              </w:rPr>
              <w:t xml:space="preserve">pravilno izpolnjeno dobavnico, </w:t>
            </w:r>
          </w:p>
          <w:p w14:paraId="6FFABF74" w14:textId="5CF8C5E5" w:rsidR="000F2512" w:rsidRPr="00731494" w:rsidRDefault="000F2512" w:rsidP="0061547C">
            <w:pPr>
              <w:numPr>
                <w:ilvl w:val="0"/>
                <w:numId w:val="17"/>
              </w:numPr>
              <w:spacing w:line="260" w:lineRule="exact"/>
              <w:jc w:val="both"/>
              <w:rPr>
                <w:rFonts w:ascii="Arial" w:hAnsi="Arial" w:cs="Arial"/>
                <w:sz w:val="18"/>
                <w:szCs w:val="18"/>
              </w:rPr>
            </w:pPr>
            <w:r w:rsidRPr="00731494">
              <w:rPr>
                <w:rFonts w:ascii="Arial" w:hAnsi="Arial" w:cs="Arial"/>
                <w:sz w:val="18"/>
                <w:szCs w:val="18"/>
              </w:rPr>
              <w:t xml:space="preserve">tehnično dokumentacijo v slovenskem jeziku </w:t>
            </w:r>
            <w:r w:rsidR="00E72198" w:rsidRPr="00731494">
              <w:rPr>
                <w:rFonts w:ascii="Arial" w:hAnsi="Arial" w:cs="Arial"/>
                <w:sz w:val="18"/>
                <w:szCs w:val="18"/>
              </w:rPr>
              <w:t xml:space="preserve">ali angleškem jeziku </w:t>
            </w:r>
            <w:r w:rsidRPr="00731494">
              <w:rPr>
                <w:rFonts w:ascii="Arial" w:hAnsi="Arial" w:cs="Arial"/>
                <w:sz w:val="18"/>
                <w:szCs w:val="18"/>
              </w:rPr>
              <w:t xml:space="preserve">in mora vsebovati, tehnične podatke ter opis delovanja, ter so lahko predložena v fizični ali elektronski obliki,    </w:t>
            </w:r>
          </w:p>
          <w:p w14:paraId="018FB576" w14:textId="77777777" w:rsidR="000F2512" w:rsidRPr="00731494" w:rsidRDefault="000F2512" w:rsidP="0061547C">
            <w:pPr>
              <w:numPr>
                <w:ilvl w:val="0"/>
                <w:numId w:val="17"/>
              </w:numPr>
              <w:spacing w:line="260" w:lineRule="exact"/>
              <w:jc w:val="both"/>
              <w:rPr>
                <w:rFonts w:ascii="Arial" w:hAnsi="Arial" w:cs="Arial"/>
                <w:sz w:val="18"/>
                <w:szCs w:val="18"/>
              </w:rPr>
            </w:pPr>
            <w:r w:rsidRPr="00731494">
              <w:rPr>
                <w:rFonts w:ascii="Arial" w:hAnsi="Arial" w:cs="Arial"/>
                <w:sz w:val="18"/>
                <w:szCs w:val="18"/>
              </w:rPr>
              <w:t>izpolnjen in potrjen garancijski list za brezhibno delovanje opreme,</w:t>
            </w:r>
          </w:p>
          <w:p w14:paraId="01312E23" w14:textId="77777777" w:rsidR="000F2512" w:rsidRPr="00731494" w:rsidRDefault="000F2512" w:rsidP="0061547C">
            <w:pPr>
              <w:numPr>
                <w:ilvl w:val="0"/>
                <w:numId w:val="17"/>
              </w:numPr>
              <w:spacing w:line="260" w:lineRule="exact"/>
              <w:jc w:val="both"/>
              <w:rPr>
                <w:rFonts w:ascii="Arial" w:hAnsi="Arial" w:cs="Arial"/>
                <w:sz w:val="18"/>
                <w:szCs w:val="18"/>
              </w:rPr>
            </w:pPr>
            <w:r w:rsidRPr="00731494">
              <w:rPr>
                <w:rFonts w:ascii="Arial" w:hAnsi="Arial" w:cs="Arial"/>
                <w:sz w:val="18"/>
                <w:szCs w:val="18"/>
              </w:rPr>
              <w:t>dokazilo, da je oprema nova, če to ni razvidno iz potrjenih garancijskih listov,</w:t>
            </w:r>
          </w:p>
          <w:p w14:paraId="572B4C67" w14:textId="20AF3E10" w:rsidR="000F2512" w:rsidRPr="00731494" w:rsidRDefault="000F2512" w:rsidP="0061547C">
            <w:pPr>
              <w:numPr>
                <w:ilvl w:val="0"/>
                <w:numId w:val="17"/>
              </w:numPr>
              <w:spacing w:line="260" w:lineRule="exact"/>
              <w:jc w:val="both"/>
              <w:rPr>
                <w:rFonts w:ascii="Arial" w:hAnsi="Arial" w:cs="Arial"/>
                <w:sz w:val="18"/>
                <w:szCs w:val="18"/>
              </w:rPr>
            </w:pPr>
            <w:r w:rsidRPr="00731494">
              <w:rPr>
                <w:rFonts w:ascii="Arial" w:hAnsi="Arial" w:cs="Arial"/>
                <w:sz w:val="18"/>
                <w:szCs w:val="18"/>
              </w:rPr>
              <w:t xml:space="preserve">dokumentacijo, kot je zahtevana v </w:t>
            </w:r>
            <w:r w:rsidR="00E72198" w:rsidRPr="00731494">
              <w:rPr>
                <w:rFonts w:ascii="Arial" w:hAnsi="Arial" w:cs="Arial"/>
                <w:sz w:val="18"/>
                <w:szCs w:val="18"/>
              </w:rPr>
              <w:t>razpisni dokumentaciji</w:t>
            </w:r>
            <w:r w:rsidRPr="00731494">
              <w:rPr>
                <w:rFonts w:ascii="Arial" w:hAnsi="Arial" w:cs="Arial"/>
                <w:sz w:val="18"/>
                <w:szCs w:val="18"/>
              </w:rPr>
              <w:t xml:space="preserve"> in</w:t>
            </w:r>
          </w:p>
          <w:p w14:paraId="56C3A605" w14:textId="77777777" w:rsidR="000F2512" w:rsidRPr="00731494" w:rsidRDefault="000F2512" w:rsidP="0061547C">
            <w:pPr>
              <w:numPr>
                <w:ilvl w:val="0"/>
                <w:numId w:val="17"/>
              </w:numPr>
              <w:spacing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2AC4E0B9" w14:textId="77777777" w:rsidR="000F2512" w:rsidRPr="00731494" w:rsidRDefault="000F2512" w:rsidP="000F2512">
            <w:pPr>
              <w:spacing w:line="260" w:lineRule="exact"/>
              <w:jc w:val="both"/>
              <w:rPr>
                <w:rFonts w:ascii="Arial" w:hAnsi="Arial" w:cs="Arial"/>
                <w:sz w:val="18"/>
                <w:szCs w:val="18"/>
              </w:rPr>
            </w:pPr>
          </w:p>
          <w:p w14:paraId="5DEDEEB3" w14:textId="657FE82A" w:rsidR="000F2512" w:rsidRPr="00731494" w:rsidRDefault="000F2512" w:rsidP="000F2512">
            <w:pPr>
              <w:spacing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naročniku predložiti zgoraj navedeno dokumentacijo v slovenskem ali angleškem jeziku (razen tehnične dokumentacije, ki mora biti v slovenskem jeziku)</w:t>
            </w:r>
            <w:r w:rsidRPr="00731494">
              <w:rPr>
                <w:rFonts w:ascii="Arial" w:hAnsi="Arial" w:cs="Arial"/>
                <w:i/>
                <w:sz w:val="18"/>
                <w:szCs w:val="18"/>
              </w:rPr>
              <w:t>.</w:t>
            </w:r>
            <w:r w:rsidRPr="00731494">
              <w:rPr>
                <w:rFonts w:ascii="Arial" w:hAnsi="Arial" w:cs="Arial"/>
                <w:sz w:val="18"/>
                <w:szCs w:val="18"/>
              </w:rPr>
              <w:t xml:space="preserve"> Brez predložitve v prejšnjem odstavku navedenih dokumentov prevzem opreme ne bo opravljen.</w:t>
            </w:r>
          </w:p>
          <w:p w14:paraId="017A1B46" w14:textId="77777777" w:rsidR="000F2512" w:rsidRPr="00731494" w:rsidRDefault="000F2512" w:rsidP="000F2512">
            <w:pPr>
              <w:spacing w:line="260" w:lineRule="exact"/>
              <w:jc w:val="both"/>
              <w:rPr>
                <w:rFonts w:ascii="Arial" w:hAnsi="Arial" w:cs="Arial"/>
                <w:sz w:val="18"/>
                <w:szCs w:val="18"/>
              </w:rPr>
            </w:pPr>
          </w:p>
          <w:p w14:paraId="0BEB2C89" w14:textId="7DECAB33" w:rsidR="000F2512" w:rsidRPr="00731494" w:rsidRDefault="000F2512" w:rsidP="000F2512">
            <w:pPr>
              <w:autoSpaceDE w:val="0"/>
              <w:autoSpaceDN w:val="0"/>
              <w:adjustRightInd w:val="0"/>
              <w:jc w:val="both"/>
              <w:rPr>
                <w:rFonts w:ascii="Arial" w:hAnsi="Arial" w:cs="Arial"/>
                <w:color w:val="000000"/>
                <w:sz w:val="18"/>
                <w:szCs w:val="18"/>
              </w:rPr>
            </w:pPr>
            <w:r w:rsidRPr="00731494">
              <w:rPr>
                <w:rFonts w:ascii="Arial" w:hAnsi="Arial" w:cs="Arial"/>
                <w:color w:val="000000"/>
                <w:sz w:val="18"/>
                <w:szCs w:val="18"/>
              </w:rPr>
              <w:t xml:space="preserve">Izjemoma v primeru, da dobavitelj iz objektivnih razlogov na more več dobaviti določene opreme, mora posredovati naročniku v potrditev novo, nadomestno opremo, ki mora ustrezati tehničnim zahtevam iz razpisne </w:t>
            </w:r>
            <w:r w:rsidRPr="00731494">
              <w:rPr>
                <w:rFonts w:ascii="Arial" w:hAnsi="Arial" w:cs="Arial"/>
                <w:color w:val="000000"/>
                <w:sz w:val="18"/>
                <w:szCs w:val="18"/>
              </w:rPr>
              <w:lastRenderedPageBreak/>
              <w:t>dokumentacije. Dobavitelj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je lahko tudi boljše kvalitete.</w:t>
            </w:r>
          </w:p>
          <w:p w14:paraId="58183FA3" w14:textId="64719793"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t>Dobavitelj in naročnik opravita primopredajo opreme ter o tem sestavita pisni zapisnik, ki je obvezna priloga računa.</w:t>
            </w:r>
            <w:r w:rsidRPr="00731494" w:rsidDel="00A641D6">
              <w:t xml:space="preserve"> </w:t>
            </w:r>
            <w:r w:rsidRPr="00731494">
              <w:rPr>
                <w:rFonts w:ascii="Arial" w:hAnsi="Arial" w:cs="Arial"/>
                <w:sz w:val="18"/>
                <w:szCs w:val="18"/>
              </w:rPr>
              <w:t>Dobavitelj lahko na podlagi podpisanega in žigosanega končnega primopredajnega zapisnika (pisno potrjenega s strani predstavnikov obeh pogodbenih strank) naročniku izstavi račun za dobavljeno, nameščeno in delujočo opremo.</w:t>
            </w:r>
          </w:p>
          <w:p w14:paraId="354E2F13" w14:textId="729DA24A" w:rsidR="000F2512" w:rsidRPr="00731494" w:rsidRDefault="000F2512" w:rsidP="000F2512">
            <w:pPr>
              <w:pStyle w:val="BodyText"/>
              <w:rPr>
                <w:rFonts w:ascii="Arial" w:hAnsi="Arial"/>
                <w:sz w:val="18"/>
                <w:szCs w:val="18"/>
              </w:rPr>
            </w:pPr>
            <w:r w:rsidRPr="00731494">
              <w:rPr>
                <w:rFonts w:ascii="Arial" w:hAnsi="Arial"/>
                <w:color w:val="000000"/>
                <w:sz w:val="18"/>
                <w:szCs w:val="18"/>
              </w:rPr>
              <w:t>Dobavitelj</w:t>
            </w:r>
            <w:r w:rsidRPr="00731494">
              <w:rPr>
                <w:rFonts w:ascii="Arial" w:hAnsi="Arial"/>
                <w:sz w:val="18"/>
                <w:szCs w:val="18"/>
              </w:rPr>
              <w:t xml:space="preserve"> je dolžan obvestiti skrbnika pogodbe s strani naročnika o terminu dobave opreme najmanj štiri (4) delovne dni pred dnevom dobave opreme, sicer naročnik ni dolžan prevzeti opreme. V ta namen dobavitelj skrbniku pogodbe s strani naročnika posreduje pisno obvestilo po elektronski pošti na naslov: _________________. </w:t>
            </w:r>
          </w:p>
          <w:p w14:paraId="1370C419" w14:textId="77777777"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t>V kolikor dobavitelj svojih obveznosti ne bo opravil v pogodbenem roku, je naročniku odškodninsko odgovoren za vso neposredno in posredno škodo iz naslova zamude.</w:t>
            </w:r>
          </w:p>
          <w:p w14:paraId="681F9E8A" w14:textId="77777777" w:rsidR="000F2512" w:rsidRPr="00731494" w:rsidRDefault="000F2512" w:rsidP="000F2512">
            <w:pPr>
              <w:pStyle w:val="BodyText"/>
              <w:rPr>
                <w:rFonts w:ascii="Arial" w:hAnsi="Arial"/>
                <w:sz w:val="18"/>
                <w:szCs w:val="18"/>
              </w:rPr>
            </w:pPr>
            <w:r w:rsidRPr="00731494">
              <w:rPr>
                <w:rFonts w:ascii="Arial" w:hAnsi="Arial"/>
                <w:sz w:val="18"/>
                <w:szCs w:val="18"/>
              </w:rPr>
              <w:t>Morebitne preostale obveznosti ponudnika se določijo v dogovoru z naročnikom po dobavljenem predmetu naročila.</w:t>
            </w:r>
          </w:p>
          <w:p w14:paraId="2011FB76" w14:textId="77777777" w:rsidR="000F2512" w:rsidRPr="00731494" w:rsidRDefault="000F2512" w:rsidP="000F2512">
            <w:pPr>
              <w:pStyle w:val="BodyText"/>
              <w:rPr>
                <w:rFonts w:ascii="Arial" w:hAnsi="Arial"/>
                <w:sz w:val="18"/>
                <w:szCs w:val="18"/>
              </w:rPr>
            </w:pPr>
          </w:p>
          <w:p w14:paraId="6CE8A3D9" w14:textId="6E9D369A" w:rsidR="000F2512" w:rsidRPr="00731494" w:rsidRDefault="000F2512" w:rsidP="000F2512">
            <w:pPr>
              <w:pStyle w:val="BodyText2"/>
              <w:rPr>
                <w:rFonts w:cs="Arial"/>
                <w:b/>
                <w:sz w:val="18"/>
                <w:szCs w:val="18"/>
              </w:rPr>
            </w:pPr>
            <w:r w:rsidRPr="00731494">
              <w:rPr>
                <w:rFonts w:cs="Arial"/>
                <w:sz w:val="18"/>
                <w:szCs w:val="18"/>
              </w:rPr>
              <w:t xml:space="preserve">MONTAŽA </w:t>
            </w:r>
            <w:r w:rsidRPr="00731494">
              <w:rPr>
                <w:rFonts w:cs="Arial"/>
                <w:bCs/>
                <w:color w:val="808080" w:themeColor="background1" w:themeShade="80"/>
                <w:sz w:val="18"/>
                <w:szCs w:val="18"/>
              </w:rPr>
              <w:t xml:space="preserve">(v kolikor je zahtevana za posamezni </w:t>
            </w:r>
            <w:r w:rsidR="00E72198" w:rsidRPr="00731494">
              <w:rPr>
                <w:rFonts w:cs="Arial"/>
                <w:bCs/>
                <w:color w:val="808080" w:themeColor="background1" w:themeShade="80"/>
                <w:sz w:val="18"/>
                <w:szCs w:val="18"/>
              </w:rPr>
              <w:t>sklop</w:t>
            </w:r>
            <w:r w:rsidRPr="00731494">
              <w:rPr>
                <w:rFonts w:cs="Arial"/>
                <w:bCs/>
                <w:color w:val="808080" w:themeColor="background1" w:themeShade="80"/>
                <w:sz w:val="18"/>
                <w:szCs w:val="18"/>
              </w:rPr>
              <w:t>):</w:t>
            </w:r>
          </w:p>
          <w:p w14:paraId="1A54CE0A" w14:textId="741723AA" w:rsidR="000F2512" w:rsidRPr="00731494" w:rsidRDefault="000F2512" w:rsidP="000F2512">
            <w:pPr>
              <w:pStyle w:val="BodyText2"/>
              <w:spacing w:line="276" w:lineRule="auto"/>
              <w:jc w:val="both"/>
              <w:rPr>
                <w:rFonts w:ascii="Arial" w:hAnsi="Arial" w:cs="Arial"/>
                <w:b/>
                <w:sz w:val="18"/>
                <w:szCs w:val="18"/>
              </w:rPr>
            </w:pPr>
            <w:r w:rsidRPr="00731494">
              <w:rPr>
                <w:rFonts w:ascii="Arial" w:hAnsi="Arial" w:cs="Arial"/>
                <w:sz w:val="18"/>
                <w:szCs w:val="18"/>
              </w:rPr>
              <w:t>Po uspešno izvedeni montaži dobavljene opreme dobavitelj in naročnik podpišeta zapisnik o uspešno izvedeni montaži opreme. S podpisom tega zapisnika se šteje, da je prevzem opravljen (ta zapisnik šteje kot prevzemni zapisnik). V kolikor montaža ni uspešno izvedena, naročnik o tem dobavitelja obvesti z reklamacijskim zapisnikom v roku 8 dni. Dobavitelj se obvezuje, da bo napake odpravil v roku 10 dni od obvestila z reklamacijskim zapisnikom.</w:t>
            </w:r>
          </w:p>
          <w:p w14:paraId="07239594" w14:textId="77777777" w:rsidR="000F2512" w:rsidRPr="00731494" w:rsidRDefault="000F2512" w:rsidP="000F2512">
            <w:pPr>
              <w:pStyle w:val="BodyText"/>
              <w:rPr>
                <w:rFonts w:ascii="Arial" w:hAnsi="Arial"/>
                <w:sz w:val="18"/>
                <w:szCs w:val="18"/>
              </w:rPr>
            </w:pPr>
            <w:r w:rsidRPr="00731494">
              <w:rPr>
                <w:rFonts w:ascii="Arial" w:hAnsi="Arial"/>
                <w:sz w:val="18"/>
                <w:szCs w:val="18"/>
              </w:rPr>
              <w:t xml:space="preserve">Montaža opreme se izvede na delovni dan v času, ki bo naknadno dogovorjen z naročnikom. </w:t>
            </w:r>
          </w:p>
          <w:p w14:paraId="7B2E0190" w14:textId="77777777" w:rsidR="000F2512" w:rsidRPr="00731494" w:rsidRDefault="000F2512" w:rsidP="000F2512">
            <w:pPr>
              <w:pStyle w:val="BodyText"/>
              <w:rPr>
                <w:rFonts w:ascii="Arial" w:hAnsi="Arial"/>
                <w:sz w:val="18"/>
                <w:szCs w:val="18"/>
              </w:rPr>
            </w:pPr>
          </w:p>
          <w:p w14:paraId="2EFEF75C" w14:textId="6D184396" w:rsidR="000F2512" w:rsidRPr="00731494" w:rsidRDefault="000F2512" w:rsidP="000F2512">
            <w:pPr>
              <w:pStyle w:val="BodyText"/>
              <w:rPr>
                <w:rFonts w:ascii="Arial" w:hAnsi="Arial"/>
                <w:sz w:val="18"/>
                <w:szCs w:val="18"/>
              </w:rPr>
            </w:pPr>
            <w:r w:rsidRPr="00731494">
              <w:rPr>
                <w:rFonts w:ascii="Arial" w:hAnsi="Arial"/>
                <w:sz w:val="18"/>
                <w:szCs w:val="18"/>
              </w:rPr>
              <w:t xml:space="preserve">USPOSABLJANJE </w:t>
            </w:r>
            <w:r w:rsidRPr="00731494">
              <w:rPr>
                <w:rFonts w:ascii="Arial" w:hAnsi="Arial"/>
                <w:color w:val="808080" w:themeColor="background1" w:themeShade="80"/>
                <w:sz w:val="18"/>
                <w:szCs w:val="18"/>
              </w:rPr>
              <w:t xml:space="preserve">(v kolikor je zahtevano za posamezni </w:t>
            </w:r>
            <w:r w:rsidR="00E72198" w:rsidRPr="00731494">
              <w:rPr>
                <w:rFonts w:ascii="Arial" w:hAnsi="Arial"/>
                <w:color w:val="808080" w:themeColor="background1" w:themeShade="80"/>
                <w:sz w:val="18"/>
                <w:szCs w:val="18"/>
              </w:rPr>
              <w:t>sklop</w:t>
            </w:r>
            <w:r w:rsidRPr="00731494">
              <w:rPr>
                <w:rFonts w:ascii="Arial" w:hAnsi="Arial"/>
                <w:color w:val="808080" w:themeColor="background1" w:themeShade="80"/>
                <w:sz w:val="18"/>
                <w:szCs w:val="18"/>
              </w:rPr>
              <w:t>):</w:t>
            </w:r>
          </w:p>
          <w:p w14:paraId="5E15C599" w14:textId="618F741F" w:rsidR="000F2512" w:rsidRPr="00731494" w:rsidRDefault="000F2512">
            <w:pPr>
              <w:spacing w:before="225" w:after="225"/>
              <w:jc w:val="both"/>
            </w:pPr>
            <w:r w:rsidRPr="00731494">
              <w:rPr>
                <w:rFonts w:ascii="Arial" w:hAnsi="Arial" w:cs="Arial"/>
                <w:sz w:val="18"/>
                <w:szCs w:val="18"/>
              </w:rPr>
              <w:t xml:space="preserve">Po izvedeni dobavi in montaži je dolžan dobavitelj izvesti tudi usposabljanje oz. izobraževanje za uporabnike opreme pri naročniku, v kolikor je to zahtevano v </w:t>
            </w:r>
            <w:r w:rsidR="00E72198" w:rsidRPr="00731494">
              <w:rPr>
                <w:rFonts w:ascii="Arial" w:hAnsi="Arial" w:cs="Arial"/>
                <w:sz w:val="18"/>
                <w:szCs w:val="18"/>
              </w:rPr>
              <w:t>tehničnih specifikacijah</w:t>
            </w:r>
            <w:r w:rsidRPr="00731494">
              <w:rPr>
                <w:rFonts w:ascii="Arial" w:hAnsi="Arial" w:cs="Arial"/>
                <w:sz w:val="18"/>
                <w:szCs w:val="18"/>
              </w:rPr>
              <w:t>. O točnem terminu izvedbe se pogodbeni stranki sporazumno dogovorita.</w:t>
            </w:r>
          </w:p>
        </w:tc>
      </w:tr>
    </w:tbl>
    <w:p w14:paraId="34DB45A3" w14:textId="77777777" w:rsidR="00BE7E6E" w:rsidRPr="00731494" w:rsidRDefault="00CA7359">
      <w:pPr>
        <w:spacing w:before="225" w:after="225" w:line="240" w:lineRule="auto"/>
        <w:jc w:val="both"/>
      </w:pPr>
      <w:r w:rsidRPr="00731494">
        <w:rPr>
          <w:rFonts w:ascii="Arial" w:hAnsi="Arial" w:cs="Arial"/>
          <w:b/>
          <w:bCs/>
          <w:color w:val="000000"/>
          <w:sz w:val="18"/>
          <w:szCs w:val="18"/>
        </w:rPr>
        <w:lastRenderedPageBreak/>
        <w:t>V. PODIZVAJALCI</w:t>
      </w:r>
    </w:p>
    <w:p w14:paraId="5B0B5761" w14:textId="77777777" w:rsidR="00BE7E6E" w:rsidRPr="00731494" w:rsidRDefault="00CA7359">
      <w:pPr>
        <w:spacing w:after="0" w:line="240" w:lineRule="auto"/>
        <w:jc w:val="center"/>
      </w:pPr>
      <w:r w:rsidRPr="00731494">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BE7E6E" w:rsidRPr="00731494" w14:paraId="0F607D16" w14:textId="77777777">
        <w:tc>
          <w:tcPr>
            <w:tcW w:w="0" w:type="auto"/>
            <w:tcMar>
              <w:top w:w="0" w:type="auto"/>
              <w:bottom w:w="0" w:type="auto"/>
            </w:tcMar>
          </w:tcPr>
          <w:p w14:paraId="5D2403EC" w14:textId="2C08ACF4" w:rsidR="00BE7E6E" w:rsidRPr="00731494" w:rsidRDefault="00CA7359">
            <w:pPr>
              <w:spacing w:before="225" w:after="225"/>
              <w:jc w:val="both"/>
            </w:pPr>
            <w:r w:rsidRPr="00731494">
              <w:rPr>
                <w:rFonts w:ascii="Arial" w:hAnsi="Arial" w:cs="Arial"/>
                <w:color w:val="000000"/>
                <w:sz w:val="18"/>
                <w:szCs w:val="18"/>
              </w:rPr>
              <w:t xml:space="preserve">Dobavitelj bo </w:t>
            </w:r>
            <w:r w:rsidR="00E72198" w:rsidRPr="00731494">
              <w:rPr>
                <w:rFonts w:ascii="Arial" w:hAnsi="Arial" w:cs="Arial"/>
                <w:color w:val="000000"/>
                <w:sz w:val="18"/>
                <w:szCs w:val="18"/>
              </w:rPr>
              <w:t>dobavo</w:t>
            </w:r>
            <w:r w:rsidRPr="00731494">
              <w:rPr>
                <w:rFonts w:ascii="Arial" w:hAnsi="Arial" w:cs="Arial"/>
                <w:color w:val="000000"/>
                <w:sz w:val="18"/>
                <w:szCs w:val="18"/>
              </w:rPr>
              <w:t xml:space="preserve">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E7E6E" w:rsidRPr="00731494" w14:paraId="221D41CF"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B74CDA" w14:textId="77777777" w:rsidR="00BE7E6E" w:rsidRPr="00731494" w:rsidRDefault="00CA7359">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0C120D" w14:textId="77777777" w:rsidR="00BE7E6E" w:rsidRPr="00731494" w:rsidRDefault="00BE7E6E"/>
              </w:tc>
            </w:tr>
            <w:tr w:rsidR="00BE7E6E" w:rsidRPr="00731494" w14:paraId="3612E10D"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7267CE" w14:textId="77777777" w:rsidR="00BE7E6E" w:rsidRPr="00731494" w:rsidRDefault="00CA7359">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054039"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Opis del, ki jih bo izvedel podizvajalec:</w:t>
                  </w:r>
                </w:p>
                <w:p w14:paraId="737DA43E"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596913D4" w14:textId="77777777" w:rsidR="00BE7E6E" w:rsidRPr="00731494" w:rsidRDefault="00CA7359">
            <w:pPr>
              <w:spacing w:before="225" w:after="225"/>
              <w:jc w:val="both"/>
            </w:pPr>
            <w:r w:rsidRPr="00731494">
              <w:rPr>
                <w:rFonts w:ascii="Arial" w:hAnsi="Arial" w:cs="Arial"/>
                <w:i/>
                <w:iCs/>
                <w:color w:val="000000"/>
                <w:sz w:val="18"/>
                <w:szCs w:val="18"/>
              </w:rPr>
              <w:t>Opomba:</w:t>
            </w:r>
          </w:p>
          <w:p w14:paraId="2F2A9345" w14:textId="77777777" w:rsidR="00BE7E6E" w:rsidRPr="00731494" w:rsidRDefault="00CA7359">
            <w:pPr>
              <w:spacing w:before="225" w:after="225"/>
              <w:jc w:val="both"/>
            </w:pPr>
            <w:r w:rsidRPr="00731494">
              <w:rPr>
                <w:rFonts w:ascii="Arial" w:hAnsi="Arial" w:cs="Arial"/>
                <w:i/>
                <w:iCs/>
                <w:color w:val="000000"/>
                <w:sz w:val="18"/>
                <w:szCs w:val="18"/>
              </w:rPr>
              <w:t>V KOLIKOR PONUDNIK NE NASTOPA S PODIZVAJALCI SE RAZDELEK IZBRIŠE</w:t>
            </w:r>
          </w:p>
        </w:tc>
      </w:tr>
    </w:tbl>
    <w:p w14:paraId="03AB5F41" w14:textId="77777777" w:rsidR="00BE7E6E" w:rsidRPr="00731494" w:rsidRDefault="00CA7359">
      <w:pPr>
        <w:spacing w:after="0" w:line="240" w:lineRule="auto"/>
        <w:jc w:val="center"/>
      </w:pPr>
      <w:r w:rsidRPr="00731494">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BE7E6E" w:rsidRPr="00731494" w14:paraId="6FF64105" w14:textId="77777777">
        <w:tc>
          <w:tcPr>
            <w:tcW w:w="0" w:type="auto"/>
            <w:tcMar>
              <w:top w:w="0" w:type="auto"/>
              <w:bottom w:w="0" w:type="auto"/>
            </w:tcMar>
          </w:tcPr>
          <w:p w14:paraId="6072052C" w14:textId="77777777" w:rsidR="00BE7E6E" w:rsidRPr="00731494" w:rsidRDefault="00CA7359">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13D4A8B" w14:textId="77777777" w:rsidR="00BE7E6E" w:rsidRPr="00731494" w:rsidRDefault="00CA7359">
            <w:pPr>
              <w:spacing w:before="225" w:after="225"/>
              <w:jc w:val="both"/>
            </w:pPr>
            <w:r w:rsidRPr="00731494">
              <w:rPr>
                <w:rFonts w:ascii="Arial" w:hAnsi="Arial" w:cs="Arial"/>
                <w:color w:val="000000"/>
                <w:sz w:val="18"/>
                <w:szCs w:val="18"/>
              </w:rPr>
              <w:lastRenderedPageBreak/>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BE7E6E" w:rsidRPr="00731494" w14:paraId="0FD1690B" w14:textId="77777777">
              <w:tc>
                <w:tcPr>
                  <w:tcW w:w="0" w:type="auto"/>
                  <w:tcMar>
                    <w:top w:w="0" w:type="auto"/>
                    <w:bottom w:w="0" w:type="auto"/>
                  </w:tcMar>
                </w:tcPr>
                <w:p w14:paraId="77617D00" w14:textId="77777777" w:rsidR="00BE7E6E" w:rsidRPr="00731494" w:rsidRDefault="00CA7359" w:rsidP="0061547C">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2056647" w14:textId="77777777" w:rsidR="00BE7E6E" w:rsidRPr="00731494" w:rsidRDefault="00CA7359" w:rsidP="0061547C">
                  <w:pPr>
                    <w:numPr>
                      <w:ilvl w:val="0"/>
                      <w:numId w:val="9"/>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431A69B" w14:textId="77777777" w:rsidR="00BE7E6E" w:rsidRPr="00731494" w:rsidRDefault="00CA7359" w:rsidP="0061547C">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svojemu računu ali situaciji priložiti račun ali situacijo podizvajalca, ki ga je predhodno potrdil.</w:t>
                  </w:r>
                </w:p>
              </w:tc>
            </w:tr>
          </w:tbl>
          <w:p w14:paraId="7058B8A6" w14:textId="77777777" w:rsidR="00BE7E6E" w:rsidRPr="00731494" w:rsidRDefault="00CA7359">
            <w:pPr>
              <w:spacing w:before="225" w:after="225"/>
              <w:jc w:val="both"/>
            </w:pPr>
            <w:r w:rsidRPr="00731494">
              <w:rPr>
                <w:rFonts w:ascii="Arial" w:hAnsi="Arial" w:cs="Arial"/>
                <w:color w:val="000000"/>
                <w:sz w:val="18"/>
                <w:szCs w:val="18"/>
              </w:rPr>
              <w:t>Zgolj ob izpolnitvi vseh pogojev iz predhodnega odstavka, je naročnik obvezan izvršiti neposredno plačilo podizvajalcu. </w:t>
            </w:r>
          </w:p>
          <w:p w14:paraId="16B0A913" w14:textId="77777777" w:rsidR="00BE7E6E" w:rsidRPr="00731494" w:rsidRDefault="00CA7359">
            <w:pPr>
              <w:spacing w:before="225" w:after="225"/>
              <w:jc w:val="both"/>
            </w:pPr>
            <w:r w:rsidRPr="00731494">
              <w:rPr>
                <w:rFonts w:ascii="Arial" w:hAnsi="Arial" w:cs="Arial"/>
                <w:color w:val="000000"/>
                <w:sz w:val="18"/>
                <w:szCs w:val="18"/>
              </w:rPr>
              <w:t>Plačila podizvajalcem se izvedejo v rokih in na enak način kot velja za plačila izvajalcu.</w:t>
            </w:r>
          </w:p>
          <w:p w14:paraId="1252FF9E" w14:textId="77777777" w:rsidR="00BE7E6E" w:rsidRPr="00731494" w:rsidRDefault="00CA7359">
            <w:pPr>
              <w:spacing w:before="225" w:after="225"/>
              <w:jc w:val="both"/>
            </w:pPr>
            <w:r w:rsidRPr="00731494">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5250F57" w14:textId="77777777" w:rsidR="00BE7E6E" w:rsidRPr="00731494" w:rsidRDefault="00CA7359">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9CA4642" w14:textId="77777777" w:rsidR="00BE7E6E" w:rsidRPr="00731494" w:rsidRDefault="00CA7359">
            <w:pPr>
              <w:spacing w:before="225" w:after="225"/>
              <w:jc w:val="both"/>
            </w:pPr>
            <w:r w:rsidRPr="00731494">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55293DFF" w14:textId="77777777" w:rsidR="00BE7E6E" w:rsidRPr="00731494" w:rsidRDefault="00CA7359">
      <w:pPr>
        <w:spacing w:after="0" w:line="240" w:lineRule="auto"/>
        <w:jc w:val="center"/>
      </w:pPr>
      <w:r w:rsidRPr="00731494">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2"/>
      </w:tblGrid>
      <w:tr w:rsidR="00BE7E6E" w:rsidRPr="00731494" w14:paraId="50A3AAA4" w14:textId="77777777">
        <w:tc>
          <w:tcPr>
            <w:tcW w:w="0" w:type="auto"/>
            <w:tcMar>
              <w:top w:w="0" w:type="auto"/>
              <w:bottom w:w="0" w:type="auto"/>
            </w:tcMar>
          </w:tcPr>
          <w:p w14:paraId="2A3C501B" w14:textId="77777777" w:rsidR="00BE7E6E" w:rsidRPr="00731494" w:rsidRDefault="00CA7359">
            <w:pPr>
              <w:spacing w:before="225" w:after="225"/>
              <w:jc w:val="both"/>
            </w:pPr>
            <w:r w:rsidRPr="00731494">
              <w:rPr>
                <w:rFonts w:ascii="Arial" w:hAnsi="Arial" w:cs="Arial"/>
                <w:color w:val="000000"/>
                <w:sz w:val="18"/>
                <w:szCs w:val="18"/>
              </w:rPr>
              <w:t>Naročnik se zavezuje poravnati pogodbeno ceno za pravilno dobavo blaga na podlagi te pogodbe.</w:t>
            </w:r>
          </w:p>
          <w:p w14:paraId="66D9E7EF" w14:textId="77777777" w:rsidR="00BE7E6E" w:rsidRPr="00731494" w:rsidRDefault="00CA7359">
            <w:pPr>
              <w:spacing w:before="225" w:after="225"/>
              <w:jc w:val="both"/>
            </w:pPr>
            <w:r w:rsidRPr="00731494">
              <w:rPr>
                <w:rFonts w:ascii="Arial" w:hAnsi="Arial" w:cs="Arial"/>
                <w:color w:val="000000"/>
                <w:sz w:val="18"/>
                <w:szCs w:val="18"/>
              </w:rPr>
              <w:t>Naročnik se zavezuje, da bo za nemoteno izvajanje pogodbenih obveznosti dobavitelja zagotovil sodelovanje oseb, ki bodo v stiku z dobaviteljem.</w:t>
            </w:r>
          </w:p>
        </w:tc>
      </w:tr>
    </w:tbl>
    <w:p w14:paraId="31D64838" w14:textId="39627FB2" w:rsidR="00BE7E6E" w:rsidRPr="00731494" w:rsidRDefault="00CA7359">
      <w:pPr>
        <w:spacing w:before="225" w:after="225" w:line="240" w:lineRule="auto"/>
        <w:jc w:val="both"/>
      </w:pPr>
      <w:r w:rsidRPr="00731494">
        <w:rPr>
          <w:rFonts w:ascii="Arial" w:hAnsi="Arial" w:cs="Arial"/>
          <w:b/>
          <w:bCs/>
          <w:color w:val="000000"/>
          <w:sz w:val="18"/>
          <w:szCs w:val="18"/>
        </w:rPr>
        <w:t>VI. OBVEZNOSTI</w:t>
      </w:r>
      <w:r w:rsidR="000F2512" w:rsidRPr="00731494">
        <w:rPr>
          <w:rFonts w:ascii="Arial" w:hAnsi="Arial" w:cs="Arial"/>
          <w:b/>
          <w:bCs/>
          <w:color w:val="000000"/>
          <w:sz w:val="18"/>
          <w:szCs w:val="18"/>
        </w:rPr>
        <w:t xml:space="preserve"> IN JAMSTVA</w:t>
      </w:r>
      <w:r w:rsidRPr="00731494">
        <w:rPr>
          <w:rFonts w:ascii="Arial" w:hAnsi="Arial" w:cs="Arial"/>
          <w:b/>
          <w:bCs/>
          <w:color w:val="000000"/>
          <w:sz w:val="18"/>
          <w:szCs w:val="18"/>
        </w:rPr>
        <w:t xml:space="preserve"> DOBAVITELJA</w:t>
      </w:r>
    </w:p>
    <w:p w14:paraId="049D62BD" w14:textId="77777777" w:rsidR="00BE7E6E" w:rsidRPr="00731494" w:rsidRDefault="00CA7359">
      <w:pPr>
        <w:spacing w:after="0" w:line="240" w:lineRule="auto"/>
        <w:jc w:val="center"/>
      </w:pPr>
      <w:r w:rsidRPr="00731494">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BE7E6E" w:rsidRPr="00731494" w14:paraId="668EFB15" w14:textId="77777777">
        <w:tc>
          <w:tcPr>
            <w:tcW w:w="0" w:type="auto"/>
            <w:tcMar>
              <w:top w:w="0" w:type="auto"/>
              <w:bottom w:w="0" w:type="auto"/>
            </w:tcMar>
          </w:tcPr>
          <w:p w14:paraId="105D3670" w14:textId="118CDC48" w:rsidR="000F2512" w:rsidRPr="00731494" w:rsidRDefault="000F2512" w:rsidP="000F2512">
            <w:pPr>
              <w:spacing w:before="225" w:after="225"/>
              <w:jc w:val="both"/>
            </w:pPr>
            <w:r w:rsidRPr="00731494">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0F2512" w:rsidRPr="00731494" w14:paraId="47CE71CD" w14:textId="77777777" w:rsidTr="00CA7359">
              <w:tc>
                <w:tcPr>
                  <w:tcW w:w="0" w:type="auto"/>
                  <w:tcMar>
                    <w:top w:w="0" w:type="auto"/>
                    <w:bottom w:w="0" w:type="auto"/>
                  </w:tcMar>
                </w:tcPr>
                <w:p w14:paraId="62FE1956" w14:textId="77777777" w:rsidR="000F2512" w:rsidRPr="00731494" w:rsidRDefault="000F2512" w:rsidP="0061547C">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491EF05A" w14:textId="77777777" w:rsidR="000F2512" w:rsidRPr="00731494" w:rsidRDefault="000F2512" w:rsidP="0061547C">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42F78D0E" w14:textId="77777777" w:rsidR="000F2512" w:rsidRPr="00731494" w:rsidRDefault="000F2512" w:rsidP="0061547C">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izvedel vse zahteve poleg dobave oz. storitve skladno z razpisno dokumentacijo in v okviru določil te pogodbe in morebitnih dodatnih dogovorov med pogodbenima strankama;</w:t>
                  </w:r>
                </w:p>
                <w:p w14:paraId="2DEB1C31" w14:textId="2A8185F6" w:rsidR="000F2512" w:rsidRPr="00731494" w:rsidRDefault="000F2512" w:rsidP="0061547C">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naročniku po predhodnem pozivu posredoval dodatne informacije o poteku dobave oz. storitve ali drugih obveznostih dobavitelja;</w:t>
                  </w:r>
                </w:p>
                <w:p w14:paraId="2FA54FEE" w14:textId="53BF888F" w:rsidR="000F2512" w:rsidRPr="00731494" w:rsidRDefault="000F2512" w:rsidP="0061547C">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pravočasno opozoril naročnika na morebitne ovire pri dobavi oz. storitvi ali drugih obveznostih dobavitelja;</w:t>
                  </w:r>
                </w:p>
                <w:p w14:paraId="73F825EA" w14:textId="77777777" w:rsidR="000F2512" w:rsidRPr="00731494" w:rsidRDefault="000F2512" w:rsidP="0061547C">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lastRenderedPageBreak/>
                    <w:t>ščitil interese naročnika.</w:t>
                  </w:r>
                </w:p>
                <w:p w14:paraId="11D374A7" w14:textId="31D56BA7" w:rsidR="000F2512" w:rsidRPr="00731494" w:rsidRDefault="000F2512" w:rsidP="000F2512">
                  <w:pPr>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naročniku jamči:</w:t>
                  </w:r>
                  <w:r w:rsidRPr="00731494">
                    <w:rPr>
                      <w:rFonts w:ascii="Arial" w:hAnsi="Arial" w:cs="Arial"/>
                      <w:color w:val="808080" w:themeColor="background1" w:themeShade="80"/>
                      <w:sz w:val="18"/>
                      <w:szCs w:val="18"/>
                    </w:rPr>
                    <w:t xml:space="preserve"> </w:t>
                  </w:r>
                </w:p>
                <w:p w14:paraId="782EDAD8" w14:textId="77777777" w:rsidR="000F2512" w:rsidRPr="00731494" w:rsidRDefault="000F2512" w:rsidP="0061547C">
                  <w:pPr>
                    <w:pStyle w:val="ListParagraph"/>
                    <w:numPr>
                      <w:ilvl w:val="0"/>
                      <w:numId w:val="19"/>
                    </w:numPr>
                    <w:jc w:val="both"/>
                    <w:rPr>
                      <w:rFonts w:ascii="Arial" w:hAnsi="Arial" w:cs="Arial"/>
                      <w:sz w:val="18"/>
                      <w:szCs w:val="18"/>
                    </w:rPr>
                  </w:pPr>
                  <w:r w:rsidRPr="00731494">
                    <w:rPr>
                      <w:rFonts w:ascii="Arial" w:hAnsi="Arial" w:cs="Arial"/>
                      <w:sz w:val="18"/>
                      <w:szCs w:val="18"/>
                    </w:rPr>
                    <w:t xml:space="preserve">da dobavljena oprema deluje brezhibno in nima stvarnih napak; </w:t>
                  </w:r>
                </w:p>
                <w:p w14:paraId="388E88CE" w14:textId="77777777" w:rsidR="000F2512" w:rsidRPr="00731494" w:rsidRDefault="000F2512" w:rsidP="0061547C">
                  <w:pPr>
                    <w:pStyle w:val="ListParagraph"/>
                    <w:numPr>
                      <w:ilvl w:val="0"/>
                      <w:numId w:val="19"/>
                    </w:numPr>
                    <w:jc w:val="both"/>
                    <w:rPr>
                      <w:rFonts w:ascii="Arial" w:hAnsi="Arial" w:cs="Arial"/>
                      <w:sz w:val="18"/>
                      <w:szCs w:val="18"/>
                    </w:rPr>
                  </w:pPr>
                  <w:r w:rsidRPr="00731494">
                    <w:rPr>
                      <w:rFonts w:ascii="Arial" w:hAnsi="Arial" w:cs="Arial"/>
                      <w:sz w:val="18"/>
                      <w:szCs w:val="18"/>
                    </w:rPr>
                    <w:t xml:space="preserve">da je dobavljena oprema tovarniško nova; </w:t>
                  </w:r>
                </w:p>
                <w:p w14:paraId="4F2315E2" w14:textId="77777777" w:rsidR="000F2512" w:rsidRPr="00731494" w:rsidRDefault="000F2512" w:rsidP="0061547C">
                  <w:pPr>
                    <w:pStyle w:val="ListParagraph"/>
                    <w:numPr>
                      <w:ilvl w:val="0"/>
                      <w:numId w:val="19"/>
                    </w:numPr>
                    <w:jc w:val="both"/>
                    <w:rPr>
                      <w:rFonts w:ascii="Arial" w:hAnsi="Arial" w:cs="Arial"/>
                      <w:sz w:val="18"/>
                      <w:szCs w:val="18"/>
                    </w:rPr>
                  </w:pPr>
                  <w:r w:rsidRPr="00731494">
                    <w:rPr>
                      <w:rFonts w:ascii="Arial" w:hAnsi="Arial" w:cs="Arial"/>
                      <w:sz w:val="18"/>
                      <w:szCs w:val="18"/>
                    </w:rPr>
                    <w:t xml:space="preserve">da nima pravnih napak; </w:t>
                  </w:r>
                </w:p>
                <w:p w14:paraId="100B7125" w14:textId="77777777" w:rsidR="000F2512" w:rsidRPr="00731494" w:rsidRDefault="000F2512" w:rsidP="0061547C">
                  <w:pPr>
                    <w:pStyle w:val="ListParagraph"/>
                    <w:numPr>
                      <w:ilvl w:val="0"/>
                      <w:numId w:val="19"/>
                    </w:numPr>
                    <w:jc w:val="both"/>
                    <w:rPr>
                      <w:rFonts w:ascii="Arial" w:hAnsi="Arial" w:cs="Arial"/>
                      <w:sz w:val="18"/>
                      <w:szCs w:val="18"/>
                    </w:rPr>
                  </w:pPr>
                  <w:r w:rsidRPr="00731494">
                    <w:rPr>
                      <w:rFonts w:ascii="Arial" w:hAnsi="Arial" w:cs="Arial"/>
                      <w:sz w:val="18"/>
                      <w:szCs w:val="18"/>
                    </w:rPr>
                    <w:t xml:space="preserve">da popolnoma ustreza vsem tehničnim opisom, karakteristikam in specifikacijam, ki so bila dana v okviru ponudbene dokumentacije in so priloga te pogodbe; </w:t>
                  </w:r>
                </w:p>
                <w:p w14:paraId="22005D74" w14:textId="6AD010E9" w:rsidR="000F2512" w:rsidRPr="00731494" w:rsidRDefault="000F2512" w:rsidP="0061547C">
                  <w:pPr>
                    <w:pStyle w:val="ListParagraph"/>
                    <w:numPr>
                      <w:ilvl w:val="0"/>
                      <w:numId w:val="19"/>
                    </w:numPr>
                    <w:jc w:val="both"/>
                    <w:rPr>
                      <w:rFonts w:ascii="Arial" w:hAnsi="Arial" w:cs="Arial"/>
                      <w:sz w:val="18"/>
                      <w:szCs w:val="18"/>
                    </w:rPr>
                  </w:pPr>
                  <w:r w:rsidRPr="00731494">
                    <w:rPr>
                      <w:rFonts w:ascii="Arial" w:hAnsi="Arial" w:cs="Arial"/>
                      <w:sz w:val="18"/>
                      <w:szCs w:val="18"/>
                    </w:rPr>
                    <w:t xml:space="preserve">da bo naročnik pridobil vse pravice, ki so vezane na opremo, dobavitelj pa bo brezhibno izvrševal vse obveznosti, ki so vezane na opremo. </w:t>
                  </w:r>
                </w:p>
                <w:p w14:paraId="030DE9C9" w14:textId="087765A3" w:rsidR="000F2512" w:rsidRPr="00731494" w:rsidRDefault="000F2512" w:rsidP="000F2512">
                  <w:pPr>
                    <w:jc w:val="both"/>
                    <w:rPr>
                      <w:rFonts w:ascii="Arial" w:hAnsi="Arial" w:cs="Arial"/>
                      <w:color w:val="FF0000"/>
                      <w:sz w:val="18"/>
                      <w:szCs w:val="18"/>
                    </w:rPr>
                  </w:pPr>
                  <w:r w:rsidRPr="00731494">
                    <w:rPr>
                      <w:rFonts w:ascii="Arial" w:hAnsi="Arial" w:cs="Arial"/>
                      <w:sz w:val="18"/>
                      <w:szCs w:val="18"/>
                    </w:rPr>
                    <w:t>Jamstvo dobavitelja za skrite napake opreme velja še 180 dni po prevzemu blaga. Če se v tem roku pri kateremkoli kosu dobavljene opreme pokažejo našteta odstopanja ali napake, mora dobavitelj te napake odpraviti ali zamenjati z ustreznimi deli opreme, v roku, ki ga dogovori z naročnikom.</w:t>
                  </w:r>
                </w:p>
              </w:tc>
            </w:tr>
          </w:tbl>
          <w:p w14:paraId="72815461" w14:textId="77777777" w:rsidR="00BE7E6E" w:rsidRPr="00731494" w:rsidRDefault="00BE7E6E"/>
        </w:tc>
      </w:tr>
    </w:tbl>
    <w:p w14:paraId="1643398F" w14:textId="472181FF" w:rsidR="00BE7E6E" w:rsidRPr="00731494" w:rsidRDefault="00CA7359">
      <w:pPr>
        <w:spacing w:before="225" w:after="225" w:line="240" w:lineRule="auto"/>
        <w:jc w:val="both"/>
      </w:pPr>
      <w:r w:rsidRPr="00731494">
        <w:rPr>
          <w:rFonts w:ascii="Arial" w:hAnsi="Arial" w:cs="Arial"/>
          <w:b/>
          <w:bCs/>
          <w:color w:val="000000"/>
          <w:sz w:val="18"/>
          <w:szCs w:val="18"/>
        </w:rPr>
        <w:lastRenderedPageBreak/>
        <w:t>VII. SKRBNIKI POGODBE</w:t>
      </w:r>
    </w:p>
    <w:p w14:paraId="2C03F020" w14:textId="77777777" w:rsidR="00BE7E6E" w:rsidRPr="00731494" w:rsidRDefault="00CA7359">
      <w:pPr>
        <w:spacing w:after="0" w:line="240" w:lineRule="auto"/>
        <w:jc w:val="center"/>
      </w:pPr>
      <w:r w:rsidRPr="00731494">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BE7E6E" w:rsidRPr="00731494" w14:paraId="5A7B28F9" w14:textId="77777777">
        <w:tc>
          <w:tcPr>
            <w:tcW w:w="0" w:type="auto"/>
            <w:tcMar>
              <w:top w:w="0" w:type="auto"/>
              <w:bottom w:w="0" w:type="auto"/>
            </w:tcMar>
          </w:tcPr>
          <w:p w14:paraId="2E1FD8EA" w14:textId="77777777" w:rsidR="00BE7E6E" w:rsidRPr="00731494" w:rsidRDefault="00CA7359">
            <w:pPr>
              <w:spacing w:before="225" w:after="225"/>
              <w:jc w:val="both"/>
            </w:pPr>
            <w:r w:rsidRPr="00731494">
              <w:rPr>
                <w:rFonts w:ascii="Arial" w:hAnsi="Arial" w:cs="Arial"/>
                <w:color w:val="000000"/>
                <w:sz w:val="18"/>
                <w:szCs w:val="18"/>
              </w:rPr>
              <w:t>Skrbnik pogodbe s strani naročnika je ______________</w:t>
            </w:r>
          </w:p>
          <w:p w14:paraId="16D141F5" w14:textId="77777777" w:rsidR="00BE7E6E" w:rsidRPr="00731494" w:rsidRDefault="00CA7359">
            <w:pPr>
              <w:spacing w:before="225" w:after="225"/>
              <w:jc w:val="both"/>
            </w:pPr>
            <w:r w:rsidRPr="00731494">
              <w:rPr>
                <w:rFonts w:ascii="Arial" w:hAnsi="Arial" w:cs="Arial"/>
                <w:color w:val="000000"/>
                <w:sz w:val="18"/>
                <w:szCs w:val="18"/>
              </w:rPr>
              <w:t>Predstavnik naročnika je pooblaščen, da zastopa naročnika v vseh vprašanjih, ki se nanašajo na dobavo, dogovorjeno s to pogodbo.</w:t>
            </w:r>
          </w:p>
          <w:p w14:paraId="74DC0946" w14:textId="77777777" w:rsidR="00BE7E6E" w:rsidRPr="00731494" w:rsidRDefault="00CA7359">
            <w:pPr>
              <w:spacing w:before="225" w:after="225"/>
              <w:jc w:val="both"/>
            </w:pPr>
            <w:r w:rsidRPr="00731494">
              <w:rPr>
                <w:rFonts w:ascii="Arial" w:hAnsi="Arial" w:cs="Arial"/>
                <w:color w:val="000000"/>
                <w:sz w:val="18"/>
                <w:szCs w:val="18"/>
              </w:rPr>
              <w:t>Pooblaščeni predstavnik dobavitelja je _______________</w:t>
            </w:r>
          </w:p>
          <w:p w14:paraId="385CC841" w14:textId="77777777" w:rsidR="00BE7E6E" w:rsidRPr="00731494" w:rsidRDefault="00CA7359">
            <w:pPr>
              <w:spacing w:before="225" w:after="225"/>
              <w:jc w:val="both"/>
            </w:pPr>
            <w:r w:rsidRPr="00731494">
              <w:rPr>
                <w:rFonts w:ascii="Arial" w:hAnsi="Arial" w:cs="Arial"/>
                <w:color w:val="000000"/>
                <w:sz w:val="18"/>
                <w:szCs w:val="18"/>
              </w:rPr>
              <w:t>Pooblaščeni predstavnik dobavitelja je pooblaščen, da zastopa dobavitelja v vseh vprašanjih, ki se nanašajo dobavo po tej pogodbi.</w:t>
            </w:r>
          </w:p>
        </w:tc>
      </w:tr>
    </w:tbl>
    <w:p w14:paraId="41DFBD9C" w14:textId="77777777" w:rsidR="00BE7E6E" w:rsidRPr="00731494" w:rsidRDefault="00CA7359">
      <w:pPr>
        <w:spacing w:before="225" w:after="225" w:line="240" w:lineRule="auto"/>
        <w:jc w:val="both"/>
      </w:pPr>
      <w:r w:rsidRPr="00731494">
        <w:rPr>
          <w:rFonts w:ascii="Arial" w:hAnsi="Arial" w:cs="Arial"/>
          <w:b/>
          <w:bCs/>
          <w:color w:val="000000"/>
          <w:sz w:val="18"/>
          <w:szCs w:val="18"/>
        </w:rPr>
        <w:t>VIII. POGODBENA KAZEN</w:t>
      </w:r>
    </w:p>
    <w:p w14:paraId="3F79EBC1" w14:textId="77777777" w:rsidR="00BE7E6E" w:rsidRPr="00731494" w:rsidRDefault="00CA7359">
      <w:pPr>
        <w:spacing w:after="0" w:line="240" w:lineRule="auto"/>
        <w:jc w:val="center"/>
      </w:pPr>
      <w:r w:rsidRPr="00731494">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BE7E6E" w:rsidRPr="00731494" w14:paraId="505D4C3C" w14:textId="77777777">
        <w:tc>
          <w:tcPr>
            <w:tcW w:w="0" w:type="auto"/>
            <w:tcMar>
              <w:top w:w="0" w:type="auto"/>
              <w:bottom w:w="0" w:type="auto"/>
            </w:tcMar>
          </w:tcPr>
          <w:p w14:paraId="43561C09" w14:textId="77777777" w:rsidR="00BE7E6E" w:rsidRPr="00731494" w:rsidRDefault="00CA7359">
            <w:pPr>
              <w:spacing w:before="225" w:after="225"/>
              <w:jc w:val="both"/>
            </w:pPr>
            <w:r w:rsidRPr="00731494">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597E65B3" w14:textId="77777777" w:rsidR="00BE7E6E" w:rsidRPr="00731494" w:rsidRDefault="00CA7359">
            <w:pPr>
              <w:spacing w:before="225" w:after="225"/>
              <w:jc w:val="both"/>
            </w:pPr>
            <w:r w:rsidRPr="00731494">
              <w:rPr>
                <w:rFonts w:ascii="Arial" w:hAnsi="Arial" w:cs="Arial"/>
                <w:color w:val="000000"/>
                <w:sz w:val="18"/>
                <w:szCs w:val="18"/>
              </w:rPr>
              <w:t>Pogodbena kazen se obračuna pri plačilu za opravljeno dobavo.</w:t>
            </w:r>
          </w:p>
          <w:p w14:paraId="61107B76" w14:textId="77777777" w:rsidR="00BE7E6E" w:rsidRPr="00731494" w:rsidRDefault="00CA7359">
            <w:pPr>
              <w:spacing w:before="225" w:after="225"/>
              <w:jc w:val="both"/>
            </w:pPr>
            <w:r w:rsidRPr="00731494">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B6F333F" w14:textId="3AFB6CCE" w:rsidR="00BE7E6E" w:rsidRPr="00731494" w:rsidRDefault="0008204B">
      <w:pPr>
        <w:spacing w:before="225" w:after="225" w:line="240" w:lineRule="auto"/>
        <w:jc w:val="both"/>
      </w:pPr>
      <w:r w:rsidRPr="00731494">
        <w:rPr>
          <w:rFonts w:ascii="Arial" w:hAnsi="Arial" w:cs="Arial"/>
          <w:b/>
          <w:bCs/>
          <w:color w:val="000000"/>
          <w:sz w:val="18"/>
          <w:szCs w:val="18"/>
        </w:rPr>
        <w:t xml:space="preserve">IX. </w:t>
      </w:r>
      <w:r w:rsidR="000F2512" w:rsidRPr="00731494">
        <w:rPr>
          <w:rFonts w:ascii="Arial" w:hAnsi="Arial" w:cs="Arial"/>
          <w:b/>
          <w:bCs/>
          <w:color w:val="000000"/>
          <w:sz w:val="18"/>
          <w:szCs w:val="18"/>
        </w:rPr>
        <w:t>ODPRAVA NAPAK IN GARANCIJSKA DOBA, REZERVNI DELI IN SERVIS</w:t>
      </w:r>
    </w:p>
    <w:p w14:paraId="640DAF2F" w14:textId="75D62C8C" w:rsidR="00BE7E6E" w:rsidRPr="00731494" w:rsidRDefault="00CA7359">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08204B" w:rsidRPr="00731494">
        <w:rPr>
          <w:rFonts w:ascii="Arial" w:hAnsi="Arial" w:cs="Arial"/>
          <w:b/>
          <w:bCs/>
          <w:color w:val="000000"/>
          <w:sz w:val="18"/>
          <w:szCs w:val="18"/>
        </w:rPr>
        <w:t>6</w:t>
      </w:r>
      <w:r w:rsidRPr="00731494">
        <w:rPr>
          <w:rFonts w:ascii="Arial" w:hAnsi="Arial" w:cs="Arial"/>
          <w:b/>
          <w:bCs/>
          <w:color w:val="000000"/>
          <w:sz w:val="18"/>
          <w:szCs w:val="18"/>
        </w:rPr>
        <w:t>. člen</w:t>
      </w:r>
    </w:p>
    <w:p w14:paraId="1EC0B2F5" w14:textId="77777777" w:rsidR="000F2512" w:rsidRPr="00731494" w:rsidRDefault="000F2512">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34D79C48" w14:textId="77777777">
        <w:tc>
          <w:tcPr>
            <w:tcW w:w="0" w:type="auto"/>
            <w:tcMar>
              <w:top w:w="0" w:type="auto"/>
              <w:bottom w:w="0" w:type="auto"/>
            </w:tcMar>
          </w:tcPr>
          <w:p w14:paraId="41B5FBBE" w14:textId="6477CCCF"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primeru količinskih ali kakovostnih odstopanj ob dobavi,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dobavitelj obveže napake odpraviti brezplačno najkasneje v roku 10 (desetih)  delovnih dni od datuma podpisa zapisnika, vendar še vedno znotraj roka dobave iz prvega odstavka 9. člena te pogodbe. V primeru, da zaradi zahtevnosti, odprava napake ni možna v tako določenem času, se pogodbeni stranki dogovorita o podaljšanem roku za odpravo napak. V kolikor je rok dobave v skladu s pogodbo v primeru ugotovitev napak pri dobavi opreme prekoračen, preide dobavitelj v zamudo.</w:t>
            </w:r>
          </w:p>
          <w:p w14:paraId="7D878BE6" w14:textId="77777777" w:rsidR="000F2512" w:rsidRPr="00731494" w:rsidRDefault="000F2512" w:rsidP="0008204B">
            <w:pPr>
              <w:spacing w:line="276" w:lineRule="auto"/>
              <w:jc w:val="both"/>
              <w:rPr>
                <w:rFonts w:ascii="Arial" w:hAnsi="Arial" w:cs="Arial"/>
                <w:sz w:val="18"/>
                <w:szCs w:val="18"/>
              </w:rPr>
            </w:pPr>
          </w:p>
          <w:p w14:paraId="540EFBA0" w14:textId="14D2712D"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lastRenderedPageBreak/>
              <w:t xml:space="preserve">V kolikor so ugotovljene napake iz prvega odstavka tega člena, se šteje, da prevzem opreme v skladu z določili iz 9. člena te pogodbe do odprave napak ni opravljen. V kolikor v takšnem primeru vseeno ostane dostavljena oprema skladiščena v prostorih naročnika, </w:t>
            </w:r>
            <w:r w:rsidRPr="00731494">
              <w:rPr>
                <w:rFonts w:ascii="Arial" w:hAnsi="Arial" w:cs="Arial"/>
                <w:sz w:val="18"/>
                <w:szCs w:val="18"/>
                <w:shd w:val="clear" w:color="auto" w:fill="FFFFFF"/>
              </w:rPr>
              <w:t xml:space="preserve">nevarnost uničenja, poškodbe ali kraje blaga in s tem tudi obveznost in strošek zavarovanja blaga nosi </w:t>
            </w:r>
            <w:r w:rsidR="0008204B" w:rsidRPr="00731494">
              <w:rPr>
                <w:rFonts w:ascii="Arial" w:hAnsi="Arial" w:cs="Arial"/>
                <w:sz w:val="18"/>
                <w:szCs w:val="18"/>
                <w:shd w:val="clear" w:color="auto" w:fill="FFFFFF"/>
              </w:rPr>
              <w:t>dobavitelj</w:t>
            </w:r>
            <w:r w:rsidRPr="00731494">
              <w:rPr>
                <w:rFonts w:ascii="Arial" w:hAnsi="Arial" w:cs="Arial"/>
                <w:sz w:val="18"/>
                <w:szCs w:val="18"/>
                <w:shd w:val="clear" w:color="auto" w:fill="FFFFFF"/>
              </w:rPr>
              <w:t>, vse do odprave z zapisnikom ugotovljenih napak na dostavljeni opremi oz. do končnega prevzema s prevzemnim zapisnikom (ki vključuje tako pravilno dobavo opreme kot tudi izvedbo montaže in usposabljanja, če je zahtevano).</w:t>
            </w:r>
          </w:p>
          <w:p w14:paraId="5DD819BE" w14:textId="77777777" w:rsidR="000F2512" w:rsidRPr="00731494" w:rsidRDefault="000F2512" w:rsidP="0008204B">
            <w:pPr>
              <w:spacing w:line="276" w:lineRule="auto"/>
              <w:jc w:val="both"/>
              <w:rPr>
                <w:rFonts w:ascii="Arial" w:hAnsi="Arial" w:cs="Arial"/>
                <w:sz w:val="18"/>
                <w:szCs w:val="18"/>
              </w:rPr>
            </w:pPr>
          </w:p>
          <w:p w14:paraId="0A713A56" w14:textId="5E279D60" w:rsidR="00BE7E6E" w:rsidRPr="00731494" w:rsidRDefault="000F2512" w:rsidP="0008204B">
            <w:pPr>
              <w:pStyle w:val="BodyText2"/>
              <w:spacing w:line="276" w:lineRule="auto"/>
              <w:jc w:val="both"/>
              <w:rPr>
                <w:rFonts w:ascii="Arial" w:hAnsi="Arial" w:cs="Arial"/>
                <w:b/>
                <w:bCs/>
                <w:sz w:val="18"/>
                <w:szCs w:val="18"/>
              </w:rPr>
            </w:pPr>
            <w:r w:rsidRPr="00731494">
              <w:rPr>
                <w:rFonts w:ascii="Arial" w:hAnsi="Arial" w:cs="Arial"/>
                <w:bCs/>
                <w:sz w:val="18"/>
                <w:szCs w:val="18"/>
              </w:rPr>
              <w:t xml:space="preserve">V primeru, da v navedenem roku ni možno odpraviti napak, je </w:t>
            </w:r>
            <w:r w:rsidR="0008204B" w:rsidRPr="00731494">
              <w:rPr>
                <w:rFonts w:ascii="Arial" w:hAnsi="Arial" w:cs="Arial"/>
                <w:bCs/>
                <w:sz w:val="18"/>
                <w:szCs w:val="18"/>
              </w:rPr>
              <w:t>dobavitelj</w:t>
            </w:r>
            <w:r w:rsidRPr="00731494">
              <w:rPr>
                <w:rFonts w:ascii="Arial" w:hAnsi="Arial" w:cs="Arial"/>
                <w:bCs/>
                <w:sz w:val="18"/>
                <w:szCs w:val="18"/>
              </w:rPr>
              <w:t xml:space="preserve"> dolžan dostaviti naročniku novo opremo, ki mora biti najmanj enake kvalitete kot nadomeščena oprema, sicer lahko naročnik zniža pogodbeno vrednost ali odstopi od pogodbe. V vseh primerih je </w:t>
            </w:r>
            <w:r w:rsidR="0008204B" w:rsidRPr="00731494">
              <w:rPr>
                <w:rFonts w:ascii="Arial" w:hAnsi="Arial" w:cs="Arial"/>
                <w:bCs/>
                <w:sz w:val="18"/>
                <w:szCs w:val="18"/>
              </w:rPr>
              <w:t>dobavitelj</w:t>
            </w:r>
            <w:r w:rsidRPr="00731494">
              <w:rPr>
                <w:rFonts w:ascii="Arial" w:hAnsi="Arial" w:cs="Arial"/>
                <w:bCs/>
                <w:sz w:val="18"/>
                <w:szCs w:val="18"/>
              </w:rPr>
              <w:t xml:space="preserve"> dolžan povrniti naročniku vso nastalo škodo.</w:t>
            </w:r>
          </w:p>
        </w:tc>
      </w:tr>
    </w:tbl>
    <w:p w14:paraId="4B9B92F6" w14:textId="77777777" w:rsidR="000F2512" w:rsidRPr="00731494" w:rsidRDefault="000F2512">
      <w:pPr>
        <w:spacing w:after="0" w:line="240" w:lineRule="auto"/>
        <w:jc w:val="center"/>
        <w:rPr>
          <w:rFonts w:ascii="Arial" w:hAnsi="Arial" w:cs="Arial"/>
          <w:b/>
          <w:bCs/>
          <w:color w:val="000000"/>
          <w:sz w:val="18"/>
          <w:szCs w:val="18"/>
        </w:rPr>
      </w:pPr>
    </w:p>
    <w:p w14:paraId="254820A7" w14:textId="6B145AC0" w:rsidR="0008204B" w:rsidRPr="00731494" w:rsidRDefault="0008204B" w:rsidP="0008204B">
      <w:pPr>
        <w:spacing w:after="0" w:line="240" w:lineRule="auto"/>
        <w:jc w:val="center"/>
      </w:pPr>
      <w:r w:rsidRPr="00731494">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08204B" w:rsidRPr="00731494" w14:paraId="6BA8D1C4" w14:textId="77777777" w:rsidTr="00CA7359">
        <w:tc>
          <w:tcPr>
            <w:tcW w:w="0" w:type="auto"/>
            <w:tcMar>
              <w:top w:w="0" w:type="auto"/>
              <w:bottom w:w="0" w:type="auto"/>
            </w:tcMar>
          </w:tcPr>
          <w:p w14:paraId="5B196A8D" w14:textId="38B0C96A" w:rsidR="0008204B" w:rsidRPr="00731494" w:rsidRDefault="0008204B" w:rsidP="00CA7359">
            <w:pPr>
              <w:spacing w:before="225" w:after="225"/>
              <w:jc w:val="both"/>
            </w:pPr>
            <w:r w:rsidRPr="00731494">
              <w:rPr>
                <w:rFonts w:ascii="Arial" w:hAnsi="Arial" w:cs="Arial"/>
                <w:color w:val="000000"/>
                <w:sz w:val="18"/>
                <w:szCs w:val="18"/>
              </w:rPr>
              <w:t xml:space="preserve">Garancijska doba za dobavljeno opremo oziroma posamezne artikle po tej pogodbi je </w:t>
            </w:r>
            <w:r w:rsidR="00471A11" w:rsidRPr="00731494">
              <w:rPr>
                <w:rFonts w:ascii="Arial" w:hAnsi="Arial" w:cs="Arial"/>
                <w:color w:val="000000"/>
                <w:sz w:val="18"/>
                <w:szCs w:val="18"/>
              </w:rPr>
              <w:t xml:space="preserve">najmanj ________ mesecev </w:t>
            </w:r>
            <w:r w:rsidRPr="00731494">
              <w:rPr>
                <w:rFonts w:ascii="Arial" w:hAnsi="Arial" w:cs="Arial"/>
                <w:color w:val="000000"/>
                <w:sz w:val="18"/>
                <w:szCs w:val="18"/>
              </w:rPr>
              <w:t xml:space="preserve">in velja </w:t>
            </w:r>
            <w:r w:rsidRPr="00731494">
              <w:rPr>
                <w:rFonts w:ascii="Arial" w:hAnsi="Arial" w:cs="Arial"/>
                <w:sz w:val="18"/>
                <w:szCs w:val="18"/>
              </w:rPr>
              <w:t>od dneva obojestranskega podpisa zapisnika o kakovostnem in količinskem prevzemu opreme</w:t>
            </w:r>
            <w:r w:rsidRPr="00731494">
              <w:rPr>
                <w:rFonts w:ascii="Arial" w:hAnsi="Arial" w:cs="Arial"/>
                <w:i/>
                <w:color w:val="000000"/>
                <w:sz w:val="18"/>
                <w:szCs w:val="18"/>
              </w:rPr>
              <w:t>.</w:t>
            </w:r>
          </w:p>
          <w:p w14:paraId="1188B012" w14:textId="77777777" w:rsidR="00DD22CF" w:rsidRPr="0061547C" w:rsidRDefault="00DD22CF" w:rsidP="00DD22CF">
            <w:pPr>
              <w:spacing w:after="120" w:line="260" w:lineRule="exact"/>
              <w:jc w:val="both"/>
              <w:rPr>
                <w:rFonts w:ascii="Arial" w:hAnsi="Arial" w:cs="Arial"/>
                <w:iCs/>
                <w:color w:val="000000" w:themeColor="text1"/>
                <w:sz w:val="18"/>
                <w:szCs w:val="18"/>
              </w:rPr>
            </w:pPr>
            <w:r w:rsidRPr="0061547C">
              <w:rPr>
                <w:rFonts w:ascii="Arial" w:hAnsi="Arial" w:cs="Arial"/>
                <w:iCs/>
                <w:color w:val="000000" w:themeColor="text1"/>
                <w:sz w:val="18"/>
                <w:szCs w:val="18"/>
              </w:rPr>
              <w:t>V garancijskem roku je ponudnik oziroma dobavitelj v okviru pogodbene cene dolžan izvajati:</w:t>
            </w:r>
          </w:p>
          <w:p w14:paraId="43D767FF" w14:textId="77777777" w:rsidR="00DD22CF" w:rsidRPr="0061547C" w:rsidRDefault="00DD22CF" w:rsidP="00F719C6">
            <w:pPr>
              <w:pStyle w:val="ListParagraph"/>
              <w:numPr>
                <w:ilvl w:val="0"/>
                <w:numId w:val="62"/>
              </w:numPr>
              <w:spacing w:after="120" w:line="260" w:lineRule="exact"/>
              <w:ind w:left="714" w:hanging="357"/>
              <w:contextualSpacing w:val="0"/>
              <w:jc w:val="both"/>
              <w:rPr>
                <w:rFonts w:ascii="Arial" w:hAnsi="Arial" w:cs="Arial"/>
                <w:iCs/>
                <w:color w:val="000000" w:themeColor="text1"/>
                <w:sz w:val="18"/>
                <w:szCs w:val="18"/>
              </w:rPr>
            </w:pPr>
            <w:r w:rsidRPr="0061547C">
              <w:rPr>
                <w:rFonts w:ascii="Arial" w:hAnsi="Arial" w:cs="Arial"/>
                <w:iCs/>
                <w:color w:val="000000" w:themeColor="text1"/>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p>
          <w:p w14:paraId="39BD8A16" w14:textId="77777777" w:rsidR="00DD22CF" w:rsidRPr="0061547C" w:rsidRDefault="00DD22CF" w:rsidP="00F719C6">
            <w:pPr>
              <w:pStyle w:val="ListParagraph"/>
              <w:numPr>
                <w:ilvl w:val="0"/>
                <w:numId w:val="62"/>
              </w:numPr>
              <w:spacing w:after="120" w:line="260" w:lineRule="exact"/>
              <w:ind w:left="714" w:hanging="357"/>
              <w:contextualSpacing w:val="0"/>
              <w:jc w:val="both"/>
              <w:rPr>
                <w:rFonts w:ascii="Arial" w:hAnsi="Arial" w:cs="Arial"/>
                <w:iCs/>
                <w:color w:val="000000" w:themeColor="text1"/>
                <w:sz w:val="18"/>
                <w:szCs w:val="18"/>
              </w:rPr>
            </w:pPr>
            <w:r w:rsidRPr="0061547C">
              <w:rPr>
                <w:rFonts w:ascii="Arial" w:hAnsi="Arial" w:cs="Arial"/>
                <w:color w:val="000000" w:themeColor="text1"/>
                <w:sz w:val="18"/>
                <w:szCs w:val="18"/>
                <w:shd w:val="clear" w:color="auto" w:fill="FFFFFF"/>
              </w:rPr>
              <w:t>Nadgradnje strojne in programske opreme: pomeni tako nadgradnjo in vzdrževanje strojne in programske opreme, ki zagotavlja varnost in zanesljivost delovanja opreme (»updates«).</w:t>
            </w:r>
            <w:r w:rsidRPr="0061547C">
              <w:rPr>
                <w:color w:val="000000" w:themeColor="text1"/>
                <w:sz w:val="18"/>
                <w:szCs w:val="18"/>
              </w:rPr>
              <w:t xml:space="preserve"> </w:t>
            </w:r>
          </w:p>
          <w:p w14:paraId="37674FC6" w14:textId="2842F43E" w:rsidR="00DD22CF" w:rsidRPr="0061547C" w:rsidRDefault="00DD22CF" w:rsidP="00F719C6">
            <w:pPr>
              <w:pStyle w:val="ListParagraph"/>
              <w:numPr>
                <w:ilvl w:val="0"/>
                <w:numId w:val="62"/>
              </w:numPr>
              <w:spacing w:after="0" w:line="260" w:lineRule="exact"/>
              <w:jc w:val="both"/>
              <w:rPr>
                <w:rFonts w:ascii="Arial" w:hAnsi="Arial" w:cs="Arial"/>
                <w:iCs/>
                <w:color w:val="000000" w:themeColor="text1"/>
                <w:sz w:val="18"/>
                <w:szCs w:val="18"/>
              </w:rPr>
            </w:pPr>
            <w:r w:rsidRPr="0061547C">
              <w:rPr>
                <w:rFonts w:ascii="Arial" w:hAnsi="Arial" w:cs="Arial"/>
                <w:color w:val="000000" w:themeColor="text1"/>
                <w:sz w:val="18"/>
                <w:szCs w:val="18"/>
                <w:shd w:val="clear" w:color="auto" w:fill="FFFFFF"/>
              </w:rPr>
              <w:t xml:space="preserve">Odpravo napak oziroma kurativno vzdrževanje: pomeni servisiranje in vzdrževanje, ki se izvrši v primeru okvare opreme in ga naročnik zahteva od dobavitelja oziroma ga mora dobavitelj izvesti na poziv naročnika. </w:t>
            </w:r>
            <w:r w:rsidR="00AC342E">
              <w:rPr>
                <w:rFonts w:ascii="Arial" w:hAnsi="Arial" w:cs="Arial"/>
                <w:color w:val="000000" w:themeColor="text1"/>
                <w:sz w:val="18"/>
                <w:szCs w:val="18"/>
                <w:shd w:val="clear" w:color="auto" w:fill="FFFFFF"/>
              </w:rPr>
              <w:t>Kurativno</w:t>
            </w:r>
            <w:r w:rsidRPr="0061547C">
              <w:rPr>
                <w:rFonts w:ascii="Arial" w:hAnsi="Arial" w:cs="Arial"/>
                <w:color w:val="000000" w:themeColor="text1"/>
                <w:sz w:val="18"/>
                <w:szCs w:val="18"/>
                <w:shd w:val="clear" w:color="auto" w:fill="FFFFFF"/>
              </w:rPr>
              <w:t xml:space="preserve"> vzdrževanje je namenjeno vzpostavitvi takega stanja opreme, v katerem oprema opravlja svojo predvideno funkcijo. </w:t>
            </w:r>
            <w:r w:rsidR="00AC342E">
              <w:rPr>
                <w:rFonts w:ascii="Arial" w:hAnsi="Arial" w:cs="Arial"/>
                <w:color w:val="000000" w:themeColor="text1"/>
                <w:sz w:val="18"/>
                <w:szCs w:val="18"/>
                <w:shd w:val="clear" w:color="auto" w:fill="FFFFFF"/>
              </w:rPr>
              <w:t>Kurativno</w:t>
            </w:r>
            <w:r w:rsidRPr="0061547C">
              <w:rPr>
                <w:rFonts w:ascii="Arial" w:hAnsi="Arial" w:cs="Arial"/>
                <w:color w:val="000000" w:themeColor="text1"/>
                <w:sz w:val="18"/>
                <w:szCs w:val="18"/>
                <w:shd w:val="clear" w:color="auto" w:fill="FFFFFF"/>
              </w:rPr>
              <w:t xml:space="preserve"> vzdrževanje lahko vključuje tudi nadgradnjo strojne in programske opreme.</w:t>
            </w:r>
          </w:p>
          <w:p w14:paraId="116C3A58" w14:textId="77777777" w:rsidR="00DD22CF" w:rsidRPr="0061547C" w:rsidRDefault="00DD22CF" w:rsidP="00DD22CF">
            <w:pPr>
              <w:spacing w:after="0" w:line="260" w:lineRule="exact"/>
              <w:jc w:val="both"/>
              <w:rPr>
                <w:rFonts w:ascii="Arial" w:hAnsi="Arial" w:cs="Arial"/>
                <w:iCs/>
                <w:color w:val="000000" w:themeColor="text1"/>
                <w:sz w:val="18"/>
                <w:szCs w:val="18"/>
              </w:rPr>
            </w:pPr>
          </w:p>
          <w:p w14:paraId="00070C87" w14:textId="77777777" w:rsidR="00DD22CF" w:rsidRPr="0061547C" w:rsidRDefault="00DD22CF" w:rsidP="00DD22CF">
            <w:pPr>
              <w:spacing w:after="0" w:line="260" w:lineRule="exact"/>
              <w:jc w:val="both"/>
              <w:rPr>
                <w:rFonts w:ascii="Arial" w:hAnsi="Arial" w:cs="Arial"/>
                <w:iCs/>
                <w:color w:val="000000" w:themeColor="text1"/>
                <w:sz w:val="18"/>
                <w:szCs w:val="18"/>
              </w:rPr>
            </w:pPr>
            <w:r w:rsidRPr="0061547C">
              <w:rPr>
                <w:rFonts w:ascii="Arial" w:hAnsi="Arial" w:cs="Arial"/>
                <w:iCs/>
                <w:color w:val="000000" w:themeColor="text1"/>
                <w:sz w:val="18"/>
                <w:szCs w:val="18"/>
              </w:rPr>
              <w:t>Dobavitelj iz naslova rednega preventivnega vzdrževanja in kurativnega vzdrževanja (odprave napak) v garancijski dobi ni upravičen do kakršnegakoli dodatnega plačila.</w:t>
            </w:r>
          </w:p>
          <w:p w14:paraId="791992CA" w14:textId="167A922B" w:rsidR="0008204B" w:rsidRPr="00731494" w:rsidRDefault="0008204B" w:rsidP="00CA7359">
            <w:pPr>
              <w:spacing w:before="225" w:after="225"/>
              <w:jc w:val="both"/>
              <w:rPr>
                <w:rFonts w:ascii="Arial" w:hAnsi="Arial" w:cs="Arial"/>
                <w:color w:val="000000"/>
                <w:sz w:val="18"/>
                <w:szCs w:val="18"/>
              </w:rPr>
            </w:pPr>
            <w:r w:rsidRPr="00731494">
              <w:rPr>
                <w:rFonts w:ascii="Arial" w:hAnsi="Arial" w:cs="Arial"/>
                <w:color w:val="000000"/>
                <w:sz w:val="18"/>
                <w:szCs w:val="18"/>
              </w:rPr>
              <w:t>Garancija je vezana na normalne pogoje uporabe in primerno ter strokovno vzdrževanje.</w:t>
            </w:r>
          </w:p>
          <w:p w14:paraId="65213AFA" w14:textId="6CB5F9E3" w:rsidR="0008204B" w:rsidRPr="00731494" w:rsidRDefault="0008204B" w:rsidP="00CA7359">
            <w:pPr>
              <w:spacing w:before="225" w:after="225"/>
              <w:jc w:val="both"/>
              <w:rPr>
                <w:rFonts w:ascii="Arial" w:hAnsi="Arial" w:cs="Arial"/>
                <w:color w:val="000000"/>
                <w:sz w:val="18"/>
                <w:szCs w:val="18"/>
              </w:rPr>
            </w:pPr>
            <w:r w:rsidRPr="00731494">
              <w:rPr>
                <w:rFonts w:ascii="Arial" w:hAnsi="Arial" w:cs="Arial"/>
                <w:color w:val="000000"/>
                <w:sz w:val="18"/>
                <w:szCs w:val="18"/>
              </w:rPr>
              <w:t>Dobavitelj je naročniku dolžan ne glede na proces ugotovitve in odprave napake zagotoviti funkcionalnost opreme.</w:t>
            </w:r>
          </w:p>
          <w:p w14:paraId="46E082BB" w14:textId="6B86A46C" w:rsidR="0008204B" w:rsidRPr="00731494" w:rsidRDefault="0008204B" w:rsidP="00CA7359">
            <w:pPr>
              <w:spacing w:before="225" w:after="225"/>
              <w:jc w:val="both"/>
              <w:rPr>
                <w:rFonts w:ascii="Arial" w:hAnsi="Arial" w:cs="Arial"/>
                <w:color w:val="000000"/>
                <w:sz w:val="18"/>
                <w:szCs w:val="18"/>
              </w:rPr>
            </w:pPr>
            <w:r w:rsidRPr="00731494">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p w14:paraId="2E0407B7" w14:textId="7E8CEE78" w:rsidR="0008204B" w:rsidRPr="00731494" w:rsidRDefault="0008204B" w:rsidP="00CA7359">
            <w:pPr>
              <w:spacing w:before="225" w:after="225"/>
              <w:jc w:val="both"/>
              <w:rPr>
                <w:rFonts w:ascii="Arial" w:hAnsi="Arial" w:cs="Arial"/>
                <w:color w:val="000000"/>
                <w:sz w:val="18"/>
                <w:szCs w:val="18"/>
              </w:rPr>
            </w:pPr>
            <w:r w:rsidRPr="00731494">
              <w:rPr>
                <w:rFonts w:ascii="Arial" w:hAnsi="Arial" w:cs="Arial"/>
                <w:sz w:val="18"/>
                <w:szCs w:val="18"/>
              </w:rPr>
              <w:t>Če naročnik v garancijskem času ugotovi napako ali pomanjkljivost pri delovanju opreme oziroma aparata, ali katerega koli dela opreme oziroma aparata, ali napake v zvezi z montažo, mora to nemudoma sporočiti dobavitelju po telefonu ali e-pošti ter na njegovo zahtevo tudi pisno po pošti.</w:t>
            </w:r>
          </w:p>
        </w:tc>
      </w:tr>
    </w:tbl>
    <w:p w14:paraId="4E9341FC" w14:textId="6E46C998" w:rsidR="00BE7E6E" w:rsidRPr="00731494" w:rsidRDefault="00CA7359">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18. člen</w:t>
      </w:r>
    </w:p>
    <w:p w14:paraId="11967A19" w14:textId="77777777" w:rsidR="0008204B" w:rsidRPr="00731494" w:rsidRDefault="0008204B">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1BAAFBE2" w14:textId="77777777">
        <w:tc>
          <w:tcPr>
            <w:tcW w:w="0" w:type="auto"/>
            <w:tcMar>
              <w:top w:w="0" w:type="auto"/>
              <w:bottom w:w="0" w:type="auto"/>
            </w:tcMar>
          </w:tcPr>
          <w:p w14:paraId="3BEBCA45" w14:textId="57161B8C" w:rsidR="0008204B" w:rsidRPr="00731494" w:rsidRDefault="0008204B" w:rsidP="0008204B">
            <w:pPr>
              <w:spacing w:line="260" w:lineRule="exact"/>
              <w:jc w:val="both"/>
              <w:rPr>
                <w:rFonts w:ascii="Arial" w:hAnsi="Arial" w:cs="Arial"/>
                <w:sz w:val="18"/>
                <w:szCs w:val="18"/>
              </w:rPr>
            </w:pPr>
            <w:r w:rsidRPr="00731494">
              <w:rPr>
                <w:rFonts w:ascii="Arial" w:hAnsi="Arial" w:cs="Arial"/>
                <w:sz w:val="18"/>
                <w:szCs w:val="18"/>
              </w:rPr>
              <w:t xml:space="preserve">Dobavitelj zagotavlja brezplačna popravila in vzdrževanje opreme iz te pogodbe v času garancijskega roka, in sicer je pisna ali telefonska prijava napak možna vsak delovnik, na telefonsko številko: _______________ in na elektronski naslov ___________________________. </w:t>
            </w:r>
          </w:p>
          <w:p w14:paraId="34848D7A" w14:textId="77777777" w:rsidR="00471A11" w:rsidRPr="00731494" w:rsidRDefault="00471A11" w:rsidP="0008204B">
            <w:pPr>
              <w:spacing w:line="260" w:lineRule="exact"/>
              <w:jc w:val="both"/>
              <w:rPr>
                <w:rFonts w:ascii="Arial" w:hAnsi="Arial" w:cs="Arial"/>
                <w:sz w:val="18"/>
                <w:szCs w:val="18"/>
              </w:rPr>
            </w:pPr>
          </w:p>
          <w:p w14:paraId="5FBB8125" w14:textId="712BB325" w:rsidR="0008204B" w:rsidRPr="00731494" w:rsidRDefault="0008204B" w:rsidP="0008204B">
            <w:pPr>
              <w:spacing w:line="260" w:lineRule="exact"/>
              <w:jc w:val="both"/>
              <w:rPr>
                <w:rFonts w:ascii="Arial" w:hAnsi="Arial" w:cs="Arial"/>
                <w:sz w:val="18"/>
                <w:szCs w:val="18"/>
              </w:rPr>
            </w:pPr>
            <w:r w:rsidRPr="00731494">
              <w:rPr>
                <w:rFonts w:ascii="Arial" w:hAnsi="Arial" w:cs="Arial"/>
                <w:sz w:val="18"/>
                <w:szCs w:val="18"/>
              </w:rPr>
              <w:t>Izvajanje odprave napak v času garancijskega roka bo potekalo na lokaciji naročnika ali na drugi lokaciji, po predhodnem dogovoru z naročnikom.</w:t>
            </w:r>
          </w:p>
          <w:p w14:paraId="37565E9B" w14:textId="77777777" w:rsidR="0008204B" w:rsidRPr="00731494" w:rsidRDefault="0008204B" w:rsidP="0008204B">
            <w:pPr>
              <w:spacing w:line="260" w:lineRule="exact"/>
              <w:jc w:val="both"/>
              <w:rPr>
                <w:rFonts w:ascii="Arial" w:hAnsi="Arial" w:cs="Arial"/>
                <w:sz w:val="18"/>
                <w:szCs w:val="18"/>
              </w:rPr>
            </w:pPr>
          </w:p>
          <w:p w14:paraId="3B8FFBE1" w14:textId="77777777" w:rsidR="003C64D4" w:rsidRPr="003C64D4" w:rsidRDefault="003C64D4" w:rsidP="003C64D4">
            <w:pPr>
              <w:spacing w:line="260" w:lineRule="exact"/>
              <w:jc w:val="both"/>
              <w:rPr>
                <w:rFonts w:ascii="Arial" w:hAnsi="Arial" w:cs="Arial"/>
                <w:sz w:val="18"/>
                <w:szCs w:val="18"/>
              </w:rPr>
            </w:pPr>
            <w:r w:rsidRPr="003C64D4">
              <w:rPr>
                <w:rFonts w:ascii="Arial" w:hAnsi="Arial" w:cs="Arial"/>
                <w:sz w:val="18"/>
                <w:szCs w:val="18"/>
              </w:rPr>
              <w:t>Odzivni čas za odpravo napak je največ 24 ur od trenutka obvestila o napaki ali okvari. Odzivni čas predstavlja čas od prijave oziroma obvestila o napaki s strani naročnika, do začetka intervencije in diagnosticiranja napake.</w:t>
            </w:r>
          </w:p>
          <w:p w14:paraId="272E1A14" w14:textId="409EFCCB" w:rsidR="0008204B" w:rsidRPr="00731494" w:rsidRDefault="003C64D4" w:rsidP="003C64D4">
            <w:pPr>
              <w:spacing w:before="225" w:after="225" w:line="276" w:lineRule="auto"/>
              <w:jc w:val="both"/>
              <w:rPr>
                <w:rFonts w:ascii="Arial" w:hAnsi="Arial" w:cs="Arial"/>
                <w:b/>
                <w:sz w:val="18"/>
                <w:szCs w:val="18"/>
              </w:rPr>
            </w:pPr>
            <w:r w:rsidRPr="003C64D4">
              <w:rPr>
                <w:rFonts w:ascii="Arial" w:hAnsi="Arial" w:cs="Arial"/>
                <w:sz w:val="18"/>
                <w:szCs w:val="18"/>
              </w:rPr>
              <w:t xml:space="preserve">Rok za odpravo napak (obdobje v katerem mora dobavitelj ugotovljene napake odpraviti) je največ sedem (7) dni od dneva,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brezplačno zagotoviti </w:t>
            </w:r>
            <w:r w:rsidR="00B413F2">
              <w:rPr>
                <w:rFonts w:ascii="Arial" w:hAnsi="Arial" w:cs="Arial"/>
                <w:sz w:val="18"/>
                <w:szCs w:val="18"/>
              </w:rPr>
              <w:t xml:space="preserve">najmanj enakovredne </w:t>
            </w:r>
            <w:r w:rsidRPr="003C64D4">
              <w:rPr>
                <w:rFonts w:ascii="Arial" w:hAnsi="Arial" w:cs="Arial"/>
                <w:sz w:val="18"/>
                <w:szCs w:val="18"/>
              </w:rPr>
              <w:t xml:space="preserve">nadomestne </w:t>
            </w:r>
            <w:r w:rsidR="002278B3">
              <w:rPr>
                <w:rFonts w:ascii="Arial" w:hAnsi="Arial" w:cs="Arial"/>
                <w:sz w:val="18"/>
                <w:szCs w:val="18"/>
              </w:rPr>
              <w:t>__________________ (</w:t>
            </w:r>
            <w:r w:rsidRPr="003C64D4">
              <w:rPr>
                <w:rFonts w:ascii="Arial" w:hAnsi="Arial" w:cs="Arial"/>
                <w:sz w:val="18"/>
                <w:szCs w:val="18"/>
              </w:rPr>
              <w:t>blazine</w:t>
            </w:r>
            <w:r w:rsidR="002278B3">
              <w:rPr>
                <w:rFonts w:ascii="Arial" w:hAnsi="Arial" w:cs="Arial"/>
                <w:sz w:val="18"/>
                <w:szCs w:val="18"/>
              </w:rPr>
              <w:t xml:space="preserve"> s črpalkami/blazine/</w:t>
            </w:r>
            <w:r w:rsidR="0008111E">
              <w:rPr>
                <w:rFonts w:ascii="Arial" w:hAnsi="Arial" w:cs="Arial"/>
                <w:sz w:val="18"/>
                <w:szCs w:val="18"/>
              </w:rPr>
              <w:t>posteljni vložki</w:t>
            </w:r>
            <w:r w:rsidR="002278B3">
              <w:rPr>
                <w:rFonts w:ascii="Arial" w:hAnsi="Arial" w:cs="Arial"/>
                <w:sz w:val="18"/>
                <w:szCs w:val="18"/>
              </w:rPr>
              <w:t>)</w:t>
            </w:r>
            <w:r w:rsidRPr="003C64D4">
              <w:rPr>
                <w:rFonts w:ascii="Arial" w:hAnsi="Arial" w:cs="Arial"/>
                <w:sz w:val="18"/>
                <w:szCs w:val="18"/>
              </w:rPr>
              <w:t>, ki jih lahko naročnik uporablja za čas odprave napak. Dobavitelj iz tega naslova ni upravičen do kakršnegakoli dodatnega plačila.</w:t>
            </w:r>
          </w:p>
          <w:p w14:paraId="2EAB33A7" w14:textId="77777777" w:rsidR="0008204B" w:rsidRPr="00731494" w:rsidRDefault="0008204B" w:rsidP="0008204B">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731494">
              <w:rPr>
                <w:rFonts w:ascii="Arial" w:hAnsi="Arial" w:cs="Arial"/>
                <w:sz w:val="18"/>
                <w:szCs w:val="18"/>
              </w:rPr>
              <w:t xml:space="preserve">V primeru, da po izteku roka za odpravo napake ne bo možno odpraviti napake, ali primeru, da se bo enaka napaka pojavila na isti opremi v času garancijskega roka dvakrat zapovrstjo, lahko naročnik zahteva zamenjavo le-te z ekvivalentno novo opremo. </w:t>
            </w:r>
          </w:p>
          <w:p w14:paraId="6FFB6DAA" w14:textId="78E964F5" w:rsidR="00BE7E6E" w:rsidRPr="00731494" w:rsidRDefault="0008204B" w:rsidP="0008204B">
            <w:pPr>
              <w:spacing w:before="225" w:after="225"/>
              <w:jc w:val="both"/>
            </w:pPr>
            <w:r w:rsidRPr="00731494">
              <w:rPr>
                <w:rFonts w:ascii="Arial" w:hAnsi="Arial" w:cs="Arial"/>
                <w:sz w:val="18"/>
                <w:szCs w:val="18"/>
              </w:rPr>
              <w:t>Vsi stroški (npr. nadomestni deli, delo, potni in drugi stroški...), ki nastanejo pri odpravi napak na opremi v garancijskem roku, bremenijo izvajalca v celoti.</w:t>
            </w:r>
          </w:p>
        </w:tc>
      </w:tr>
    </w:tbl>
    <w:p w14:paraId="098DE0F3" w14:textId="77777777" w:rsidR="00BE7E6E" w:rsidRPr="00731494" w:rsidRDefault="00CA7359">
      <w:pPr>
        <w:spacing w:after="0" w:line="240" w:lineRule="auto"/>
        <w:jc w:val="center"/>
      </w:pPr>
      <w:r w:rsidRPr="00731494">
        <w:rPr>
          <w:rFonts w:ascii="Arial" w:hAnsi="Arial" w:cs="Arial"/>
          <w:b/>
          <w:bCs/>
          <w:color w:val="000000"/>
          <w:sz w:val="18"/>
          <w:szCs w:val="18"/>
        </w:rPr>
        <w:lastRenderedPageBreak/>
        <w:t>19. člen</w:t>
      </w:r>
    </w:p>
    <w:tbl>
      <w:tblPr>
        <w:tblStyle w:val="NormalTablePHPDOCX"/>
        <w:tblW w:w="0" w:type="auto"/>
        <w:tblInd w:w="108" w:type="dxa"/>
        <w:tblLook w:val="04A0" w:firstRow="1" w:lastRow="0" w:firstColumn="1" w:lastColumn="0" w:noHBand="0" w:noVBand="1"/>
      </w:tblPr>
      <w:tblGrid>
        <w:gridCol w:w="8962"/>
      </w:tblGrid>
      <w:tr w:rsidR="00BE7E6E" w:rsidRPr="00731494" w14:paraId="268CB5D8" w14:textId="77777777">
        <w:tc>
          <w:tcPr>
            <w:tcW w:w="0" w:type="auto"/>
            <w:tcMar>
              <w:top w:w="0" w:type="auto"/>
              <w:bottom w:w="0" w:type="auto"/>
            </w:tcMar>
          </w:tcPr>
          <w:p w14:paraId="58477D6C" w14:textId="493ADEA4" w:rsidR="0008204B" w:rsidRPr="00731494" w:rsidRDefault="0008204B" w:rsidP="0008204B">
            <w:pPr>
              <w:spacing w:before="225" w:after="225"/>
              <w:jc w:val="both"/>
              <w:rPr>
                <w:rFonts w:ascii="Arial" w:hAnsi="Arial" w:cs="Arial"/>
                <w:sz w:val="18"/>
                <w:szCs w:val="18"/>
              </w:rPr>
            </w:pPr>
            <w:r w:rsidRPr="00731494">
              <w:rPr>
                <w:rFonts w:ascii="Arial" w:hAnsi="Arial" w:cs="Arial"/>
                <w:sz w:val="18"/>
                <w:szCs w:val="18"/>
              </w:rPr>
              <w:t>Naročnik bo prevzel samo takšno opremo, ki je bila po končani izdelavi testirana po predpisih proizvajalca</w:t>
            </w:r>
            <w:r w:rsidR="00E722F7">
              <w:rPr>
                <w:rFonts w:ascii="Arial" w:hAnsi="Arial" w:cs="Arial"/>
                <w:sz w:val="18"/>
                <w:szCs w:val="18"/>
              </w:rPr>
              <w:t>. Oprema mora biti enaka tisti, ki je bila ponujena kot vzorec na testiranju.</w:t>
            </w:r>
            <w:r w:rsidRPr="00731494">
              <w:rPr>
                <w:rFonts w:ascii="Arial" w:hAnsi="Arial" w:cs="Arial"/>
                <w:sz w:val="18"/>
                <w:szCs w:val="18"/>
              </w:rPr>
              <w:t xml:space="preserve"> Kakršnekoli spremembe na takšni opremi lahko dobavitelj opravi le s soglasjem naročnika.</w:t>
            </w:r>
          </w:p>
          <w:p w14:paraId="22FB8792" w14:textId="0E4FD415" w:rsidR="00BE7E6E" w:rsidRPr="00731494" w:rsidRDefault="0008204B" w:rsidP="0008204B">
            <w:pPr>
              <w:spacing w:before="225" w:after="225"/>
              <w:jc w:val="both"/>
            </w:pPr>
            <w:r w:rsidRPr="00731494">
              <w:rPr>
                <w:rFonts w:ascii="Arial" w:hAnsi="Arial" w:cs="Arial"/>
                <w:sz w:val="18"/>
                <w:szCs w:val="18"/>
              </w:rPr>
              <w:t>Opremo, za katero naročnik ugotovi, da ne ustreza opremi, navedeni v ponudbi ali ni skladna z določili te pogodbe in s specifikacijami, bo naročnik zavrnil, zaradi česar bo dobavitelj prešel v zamudo. Enako velja, če bo neskladnost ugotovljena za katerikoli dokument, ki bi moral biti opremi priložen.</w:t>
            </w:r>
          </w:p>
        </w:tc>
      </w:tr>
    </w:tbl>
    <w:p w14:paraId="7F28F615" w14:textId="77777777" w:rsidR="00BE7E6E" w:rsidRPr="00731494" w:rsidRDefault="00CA7359">
      <w:pPr>
        <w:spacing w:after="0" w:line="240" w:lineRule="auto"/>
        <w:jc w:val="center"/>
      </w:pPr>
      <w:r w:rsidRPr="00731494">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BE7E6E" w:rsidRPr="00731494" w14:paraId="742CD5AD" w14:textId="77777777">
        <w:tc>
          <w:tcPr>
            <w:tcW w:w="0" w:type="auto"/>
            <w:tcMar>
              <w:top w:w="0" w:type="auto"/>
              <w:bottom w:w="0" w:type="auto"/>
            </w:tcMar>
          </w:tcPr>
          <w:p w14:paraId="617582EE" w14:textId="4F64470B" w:rsidR="00BE7E6E" w:rsidRPr="00731494" w:rsidRDefault="0008204B">
            <w:pPr>
              <w:spacing w:before="225" w:after="225"/>
              <w:jc w:val="both"/>
            </w:pPr>
            <w:r w:rsidRPr="00731494">
              <w:rPr>
                <w:rFonts w:ascii="Arial" w:hAnsi="Arial" w:cs="Arial"/>
                <w:color w:val="000000"/>
                <w:sz w:val="18"/>
                <w:szCs w:val="18"/>
              </w:rPr>
              <w:t>Morebitne skrite napake se obravnavajo v skladu z določili zakona, ki ureja obligacijska razmerja</w:t>
            </w:r>
            <w:r w:rsidRPr="00731494">
              <w:rPr>
                <w:rFonts w:ascii="Arial" w:hAnsi="Arial" w:cs="Arial"/>
                <w:sz w:val="18"/>
                <w:szCs w:val="18"/>
              </w:rPr>
              <w:t xml:space="preserve"> (</w:t>
            </w:r>
            <w:r w:rsidRPr="00731494">
              <w:rPr>
                <w:rFonts w:ascii="Arial" w:hAnsi="Arial" w:cs="Arial"/>
                <w:sz w:val="18"/>
                <w:szCs w:val="18"/>
                <w:shd w:val="clear" w:color="auto" w:fill="FFFFFF"/>
              </w:rPr>
              <w:t>Obligacijski zakonik, Uradni list RS, št. 97/07 – uradno prečiščeno besedilo, 64/16 – odl. US in 20/18 – OROZ631).</w:t>
            </w:r>
          </w:p>
        </w:tc>
      </w:tr>
    </w:tbl>
    <w:p w14:paraId="5BE2F592" w14:textId="7BE0CC39" w:rsidR="0008204B" w:rsidRPr="00731494" w:rsidRDefault="0008204B" w:rsidP="0061547C">
      <w:pPr>
        <w:spacing w:after="0" w:line="240" w:lineRule="auto"/>
        <w:jc w:val="center"/>
      </w:pPr>
      <w:r w:rsidRPr="00731494">
        <w:rPr>
          <w:rFonts w:ascii="Arial" w:hAnsi="Arial" w:cs="Arial"/>
          <w:b/>
          <w:bCs/>
          <w:color w:val="000000"/>
          <w:sz w:val="18"/>
          <w:szCs w:val="18"/>
        </w:rPr>
        <w:t>21. člen</w:t>
      </w:r>
    </w:p>
    <w:tbl>
      <w:tblPr>
        <w:tblW w:w="0" w:type="auto"/>
        <w:tblInd w:w="108" w:type="dxa"/>
        <w:tblLook w:val="04A0" w:firstRow="1" w:lastRow="0" w:firstColumn="1" w:lastColumn="0" w:noHBand="0" w:noVBand="1"/>
      </w:tblPr>
      <w:tblGrid>
        <w:gridCol w:w="8962"/>
      </w:tblGrid>
      <w:tr w:rsidR="0008204B" w:rsidRPr="00731494" w14:paraId="0FE5ABE7" w14:textId="77777777" w:rsidTr="00CA7359">
        <w:tc>
          <w:tcPr>
            <w:tcW w:w="0" w:type="auto"/>
            <w:tcMar>
              <w:top w:w="0" w:type="auto"/>
              <w:bottom w:w="0" w:type="auto"/>
            </w:tcMar>
          </w:tcPr>
          <w:p w14:paraId="20137A8A" w14:textId="50680B8E" w:rsidR="0008204B" w:rsidRPr="00731494" w:rsidRDefault="0008204B" w:rsidP="00CA7359">
            <w:pPr>
              <w:spacing w:before="225" w:after="225"/>
              <w:jc w:val="both"/>
              <w:rPr>
                <w:rFonts w:ascii="Arial" w:hAnsi="Arial" w:cs="Arial"/>
                <w:sz w:val="18"/>
                <w:szCs w:val="18"/>
              </w:rPr>
            </w:pPr>
            <w:r w:rsidRPr="00731494">
              <w:rPr>
                <w:rFonts w:ascii="Arial" w:hAnsi="Arial" w:cs="Arial"/>
                <w:sz w:val="18"/>
                <w:szCs w:val="18"/>
              </w:rPr>
              <w:t xml:space="preserve">Dobavitelj se zaveže, da bo za popravila dobavljene opreme v času garancijskega roka nemoteno zagotavljal servis na lastne stroške na lokaciji naročnika ali na drugi lokaciji po dogovoru z naročnikom. </w:t>
            </w:r>
          </w:p>
          <w:p w14:paraId="2650BA47" w14:textId="77777777" w:rsidR="0008204B" w:rsidRPr="00731494" w:rsidRDefault="0008204B" w:rsidP="00CA7359">
            <w:pPr>
              <w:spacing w:before="225" w:after="225"/>
              <w:jc w:val="both"/>
              <w:rPr>
                <w:rFonts w:ascii="Arial" w:hAnsi="Arial" w:cs="Arial"/>
                <w:sz w:val="18"/>
                <w:szCs w:val="18"/>
              </w:rPr>
            </w:pPr>
            <w:r w:rsidRPr="00731494">
              <w:rPr>
                <w:rFonts w:ascii="Arial" w:hAnsi="Arial" w:cs="Arial"/>
                <w:sz w:val="18"/>
                <w:szCs w:val="18"/>
              </w:rPr>
              <w:t xml:space="preserve">V primeru popravila se garancijski rok podaljša za čas popravila. </w:t>
            </w:r>
          </w:p>
          <w:p w14:paraId="02070DD6" w14:textId="12C449CA" w:rsidR="0008204B" w:rsidRPr="00731494" w:rsidRDefault="0008204B" w:rsidP="00CA7359">
            <w:pPr>
              <w:spacing w:line="260" w:lineRule="exact"/>
              <w:jc w:val="both"/>
              <w:rPr>
                <w:rFonts w:ascii="Arial" w:hAnsi="Arial" w:cs="Arial"/>
                <w:sz w:val="18"/>
                <w:szCs w:val="18"/>
              </w:rPr>
            </w:pPr>
            <w:r w:rsidRPr="00731494">
              <w:rPr>
                <w:rFonts w:ascii="Arial" w:hAnsi="Arial" w:cs="Arial"/>
                <w:sz w:val="18"/>
                <w:szCs w:val="18"/>
              </w:rPr>
              <w:t>Dobavitelj mora vgrajevati le nadomestne dele, za katere jamči proizvajalec opreme.</w:t>
            </w:r>
          </w:p>
          <w:p w14:paraId="212E7FB3" w14:textId="3403AC82" w:rsidR="0008204B" w:rsidRPr="00731494" w:rsidRDefault="0008204B" w:rsidP="0008204B">
            <w:pPr>
              <w:spacing w:before="225" w:after="225"/>
              <w:jc w:val="both"/>
            </w:pPr>
            <w:r w:rsidRPr="00731494">
              <w:rPr>
                <w:rFonts w:ascii="Arial" w:hAnsi="Arial" w:cs="Arial"/>
                <w:sz w:val="18"/>
                <w:szCs w:val="18"/>
              </w:rPr>
              <w:t>Dobavitelj se zaveže, da bo v primeru, če bo popravilo opreme trajalo več kot je dogovorjeno z naročnikom, oziroma, če se bo enaka napaka na posameznem kosu opreme ponovila dvakrat ali večkrat, tako opremo zamenjal z enakovredno novo opremo. Vsi transportni in drugi stroški v zvezi s popravilom v času garancijskega roka bremenijo izvajalca.</w:t>
            </w:r>
            <w:r w:rsidRPr="00731494">
              <w:t xml:space="preserve"> </w:t>
            </w:r>
          </w:p>
        </w:tc>
      </w:tr>
    </w:tbl>
    <w:p w14:paraId="0B654F58" w14:textId="77777777" w:rsidR="0008204B" w:rsidRPr="00731494" w:rsidRDefault="0008204B" w:rsidP="0008204B">
      <w:pPr>
        <w:spacing w:after="0" w:line="240" w:lineRule="auto"/>
        <w:rPr>
          <w:rFonts w:ascii="Arial" w:hAnsi="Arial" w:cs="Arial"/>
          <w:b/>
          <w:bCs/>
          <w:color w:val="000000"/>
          <w:sz w:val="18"/>
          <w:szCs w:val="18"/>
        </w:rPr>
      </w:pPr>
    </w:p>
    <w:p w14:paraId="0BFDCA07" w14:textId="77777777" w:rsidR="0008204B" w:rsidRPr="00731494" w:rsidRDefault="0008204B" w:rsidP="0008204B">
      <w:pPr>
        <w:spacing w:after="0" w:line="240" w:lineRule="auto"/>
        <w:rPr>
          <w:rFonts w:ascii="Arial" w:hAnsi="Arial" w:cs="Arial"/>
          <w:b/>
          <w:bCs/>
          <w:color w:val="000000"/>
          <w:sz w:val="18"/>
          <w:szCs w:val="18"/>
        </w:rPr>
      </w:pPr>
      <w:r w:rsidRPr="00731494">
        <w:rPr>
          <w:rFonts w:ascii="Arial" w:hAnsi="Arial" w:cs="Arial"/>
          <w:b/>
          <w:bCs/>
          <w:color w:val="000000"/>
          <w:sz w:val="18"/>
          <w:szCs w:val="18"/>
        </w:rPr>
        <w:t>X. VIŠJA SILA</w:t>
      </w:r>
    </w:p>
    <w:p w14:paraId="223C1702" w14:textId="77777777" w:rsidR="0008204B" w:rsidRPr="00731494" w:rsidRDefault="0008204B" w:rsidP="0008204B">
      <w:pPr>
        <w:spacing w:after="0" w:line="240" w:lineRule="auto"/>
        <w:rPr>
          <w:rFonts w:ascii="Arial" w:hAnsi="Arial" w:cs="Arial"/>
          <w:b/>
          <w:bCs/>
          <w:color w:val="000000"/>
          <w:sz w:val="18"/>
          <w:szCs w:val="18"/>
        </w:rPr>
      </w:pPr>
    </w:p>
    <w:p w14:paraId="764B5E7F" w14:textId="2745D5CA"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8962"/>
      </w:tblGrid>
      <w:tr w:rsidR="0008204B" w:rsidRPr="00731494" w14:paraId="663D882B" w14:textId="77777777" w:rsidTr="00CA7359">
        <w:tc>
          <w:tcPr>
            <w:tcW w:w="0" w:type="auto"/>
            <w:tcMar>
              <w:top w:w="0" w:type="auto"/>
              <w:bottom w:w="0" w:type="auto"/>
            </w:tcMar>
          </w:tcPr>
          <w:p w14:paraId="447525DF" w14:textId="77777777" w:rsidR="0008204B" w:rsidRPr="00731494" w:rsidRDefault="0008204B" w:rsidP="00CA7359">
            <w:pPr>
              <w:spacing w:before="225" w:after="225"/>
              <w:jc w:val="both"/>
              <w:rPr>
                <w:rFonts w:ascii="Arial" w:hAnsi="Arial" w:cs="Arial"/>
                <w:color w:val="000000"/>
                <w:sz w:val="18"/>
                <w:szCs w:val="18"/>
              </w:rPr>
            </w:pPr>
            <w:r w:rsidRPr="00731494">
              <w:rPr>
                <w:rFonts w:ascii="Arial" w:hAnsi="Arial" w:cs="Arial"/>
                <w:color w:val="000000"/>
                <w:sz w:val="18"/>
                <w:szCs w:val="18"/>
              </w:rPr>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5D3AC00A" w14:textId="77777777" w:rsidR="0008204B" w:rsidRPr="00731494" w:rsidRDefault="0008204B" w:rsidP="00CA7359">
            <w:pPr>
              <w:spacing w:before="225" w:after="225"/>
              <w:jc w:val="both"/>
              <w:rPr>
                <w:rFonts w:ascii="Arial" w:hAnsi="Arial" w:cs="Arial"/>
                <w:sz w:val="18"/>
                <w:szCs w:val="18"/>
              </w:rPr>
            </w:pPr>
            <w:r w:rsidRPr="00731494">
              <w:rPr>
                <w:rFonts w:ascii="Arial" w:hAnsi="Arial" w:cs="Arial"/>
                <w:sz w:val="18"/>
                <w:szCs w:val="18"/>
              </w:rPr>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31E62C48" w14:textId="77777777" w:rsidR="0008204B" w:rsidRPr="00731494" w:rsidRDefault="0008204B" w:rsidP="00CA7359">
            <w:pPr>
              <w:spacing w:before="225" w:after="225"/>
              <w:jc w:val="both"/>
            </w:pPr>
            <w:r w:rsidRPr="00731494">
              <w:rPr>
                <w:rFonts w:ascii="Arial" w:hAnsi="Arial" w:cs="Arial"/>
                <w:sz w:val="18"/>
                <w:szCs w:val="18"/>
              </w:rPr>
              <w:lastRenderedPageBreak/>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rsidRPr="00731494">
              <w:t xml:space="preserve"> </w:t>
            </w:r>
          </w:p>
        </w:tc>
      </w:tr>
    </w:tbl>
    <w:p w14:paraId="2BCB8648" w14:textId="77777777" w:rsidR="0008204B" w:rsidRPr="00712268" w:rsidRDefault="0008204B" w:rsidP="00712268">
      <w:pPr>
        <w:spacing w:before="225" w:after="225" w:line="240" w:lineRule="auto"/>
        <w:jc w:val="both"/>
        <w:rPr>
          <w:rFonts w:ascii="Arial" w:hAnsi="Arial" w:cs="Arial"/>
          <w:b/>
          <w:bCs/>
          <w:color w:val="000000"/>
          <w:sz w:val="18"/>
          <w:szCs w:val="18"/>
        </w:rPr>
      </w:pPr>
      <w:r w:rsidRPr="00712268">
        <w:rPr>
          <w:rFonts w:ascii="Arial" w:hAnsi="Arial" w:cs="Arial"/>
          <w:b/>
          <w:bCs/>
          <w:color w:val="000000"/>
          <w:sz w:val="18"/>
          <w:szCs w:val="18"/>
        </w:rPr>
        <w:lastRenderedPageBreak/>
        <w:t>XI. ZAVAROVANJE POSLA</w:t>
      </w:r>
    </w:p>
    <w:p w14:paraId="770E394B" w14:textId="2102FE26" w:rsidR="00BE7E6E" w:rsidRPr="00712268" w:rsidRDefault="00CA7359" w:rsidP="00712268">
      <w:pPr>
        <w:spacing w:after="0" w:line="240" w:lineRule="auto"/>
        <w:jc w:val="center"/>
      </w:pPr>
      <w:r w:rsidRPr="00712268">
        <w:rPr>
          <w:rFonts w:ascii="Arial" w:hAnsi="Arial" w:cs="Arial"/>
          <w:b/>
          <w:bCs/>
          <w:color w:val="000000"/>
          <w:sz w:val="18"/>
          <w:szCs w:val="18"/>
        </w:rPr>
        <w:t>2</w:t>
      </w:r>
      <w:r w:rsidR="0008204B" w:rsidRPr="00712268">
        <w:rPr>
          <w:rFonts w:ascii="Arial" w:hAnsi="Arial" w:cs="Arial"/>
          <w:b/>
          <w:bCs/>
          <w:color w:val="000000"/>
          <w:sz w:val="18"/>
          <w:szCs w:val="18"/>
        </w:rPr>
        <w:t>3</w:t>
      </w:r>
      <w:r w:rsidRPr="00712268">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30ED165C" w14:textId="77777777">
        <w:tc>
          <w:tcPr>
            <w:tcW w:w="0" w:type="auto"/>
            <w:tcMar>
              <w:top w:w="0" w:type="auto"/>
              <w:bottom w:w="0" w:type="auto"/>
            </w:tcMar>
          </w:tcPr>
          <w:p w14:paraId="77B8DE5D" w14:textId="77777777" w:rsidR="00BE7E6E" w:rsidRPr="00712268" w:rsidRDefault="00CA7359" w:rsidP="00712268">
            <w:pPr>
              <w:spacing w:before="225" w:after="225"/>
              <w:jc w:val="both"/>
            </w:pPr>
            <w:r w:rsidRPr="00712268">
              <w:rPr>
                <w:rFonts w:ascii="Arial" w:hAnsi="Arial" w:cs="Arial"/>
                <w:color w:val="000000"/>
                <w:sz w:val="18"/>
                <w:szCs w:val="18"/>
              </w:rPr>
              <w:t>ZAVAROVANJE ZA DOBRO IZVEDBO</w:t>
            </w:r>
          </w:p>
          <w:p w14:paraId="0A379A30" w14:textId="77777777" w:rsidR="00BE7E6E" w:rsidRPr="00712268" w:rsidRDefault="00CA7359" w:rsidP="00712268">
            <w:pPr>
              <w:spacing w:before="225" w:after="225"/>
              <w:jc w:val="both"/>
            </w:pPr>
            <w:r w:rsidRPr="00712268">
              <w:rPr>
                <w:rFonts w:ascii="Arial" w:hAnsi="Arial" w:cs="Arial"/>
                <w:color w:val="000000"/>
                <w:sz w:val="18"/>
                <w:szCs w:val="18"/>
              </w:rPr>
              <w:t>Instrument zavarovanja: _____________</w:t>
            </w:r>
          </w:p>
          <w:p w14:paraId="1222D56B" w14:textId="77777777" w:rsidR="00BE7E6E" w:rsidRPr="00712268" w:rsidRDefault="00CA7359" w:rsidP="00712268">
            <w:pPr>
              <w:spacing w:before="225" w:after="225"/>
              <w:jc w:val="both"/>
            </w:pPr>
            <w:r w:rsidRPr="00712268">
              <w:rPr>
                <w:rFonts w:ascii="Arial" w:hAnsi="Arial" w:cs="Arial"/>
                <w:color w:val="000000"/>
                <w:sz w:val="18"/>
                <w:szCs w:val="18"/>
              </w:rPr>
              <w:t>Višina zavarovanja: _____________</w:t>
            </w:r>
          </w:p>
          <w:p w14:paraId="5D622344" w14:textId="1E052C7C" w:rsidR="00BE7E6E" w:rsidRPr="00712268" w:rsidRDefault="00CA7359" w:rsidP="00712268">
            <w:pPr>
              <w:spacing w:before="225" w:after="225"/>
              <w:jc w:val="both"/>
            </w:pPr>
            <w:r w:rsidRPr="00712268">
              <w:rPr>
                <w:rFonts w:ascii="Arial" w:hAnsi="Arial" w:cs="Arial"/>
                <w:color w:val="000000"/>
                <w:sz w:val="18"/>
                <w:szCs w:val="18"/>
              </w:rPr>
              <w:t xml:space="preserve">Čas veljavnosti: </w:t>
            </w:r>
            <w:r w:rsidR="00FE79C5" w:rsidRPr="00712268">
              <w:rPr>
                <w:rFonts w:ascii="Arial" w:hAnsi="Arial" w:cs="Arial"/>
                <w:color w:val="000000"/>
                <w:sz w:val="18"/>
                <w:szCs w:val="18"/>
              </w:rPr>
              <w:t>od datuma sklenitve pogodbe oziroma predložitve finančnega zavarovanja skladno s to pogodbo, do primopredaje in dodatnih 30  dni</w:t>
            </w:r>
            <w:r w:rsidR="00DD22CF">
              <w:rPr>
                <w:rFonts w:ascii="Arial" w:hAnsi="Arial" w:cs="Arial"/>
                <w:color w:val="000000"/>
                <w:sz w:val="18"/>
                <w:szCs w:val="18"/>
              </w:rPr>
              <w:t>.</w:t>
            </w:r>
          </w:p>
          <w:p w14:paraId="6E461E92" w14:textId="77777777" w:rsidR="00FE79C5" w:rsidRPr="00712268" w:rsidRDefault="00FE79C5" w:rsidP="00712268">
            <w:pPr>
              <w:spacing w:before="225" w:after="225"/>
              <w:jc w:val="both"/>
              <w:rPr>
                <w:rFonts w:ascii="Arial" w:hAnsi="Arial" w:cs="Arial"/>
                <w:color w:val="000000"/>
                <w:sz w:val="18"/>
                <w:szCs w:val="18"/>
              </w:rPr>
            </w:pPr>
            <w:r w:rsidRPr="00712268">
              <w:rPr>
                <w:rFonts w:ascii="Arial" w:hAnsi="Arial" w:cs="Arial"/>
                <w:color w:val="000000"/>
                <w:sz w:val="18"/>
                <w:szCs w:val="18"/>
              </w:rPr>
              <w:t>Dobavitelj mora najpozneje v desetih dneh od sklenitve pogodbe izročiti naročniku zavarovanje za dobro izvedbo pogodbenih obveznosti.</w:t>
            </w:r>
          </w:p>
          <w:p w14:paraId="41A9FA1E" w14:textId="24766D26" w:rsidR="00BE7E6E" w:rsidRPr="00731494" w:rsidRDefault="0008204B" w:rsidP="00712268">
            <w:pPr>
              <w:spacing w:before="225" w:after="225"/>
              <w:jc w:val="both"/>
            </w:pPr>
            <w:r w:rsidRPr="00712268">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 V kolikor se spremeni pogodba, se mora temu ustrezno prilagoditi tudi zahtevano zavarovanje ali njegova veljavnost.</w:t>
            </w:r>
          </w:p>
        </w:tc>
      </w:tr>
    </w:tbl>
    <w:p w14:paraId="127F8983" w14:textId="6F7B9050" w:rsidR="00BE7E6E" w:rsidRPr="00731494" w:rsidRDefault="00CA7359">
      <w:pPr>
        <w:spacing w:after="0" w:line="240" w:lineRule="auto"/>
        <w:jc w:val="center"/>
      </w:pPr>
      <w:r w:rsidRPr="00731494">
        <w:rPr>
          <w:rFonts w:ascii="Arial" w:hAnsi="Arial" w:cs="Arial"/>
          <w:b/>
          <w:bCs/>
          <w:color w:val="000000"/>
          <w:sz w:val="18"/>
          <w:szCs w:val="18"/>
        </w:rPr>
        <w:t>2</w:t>
      </w:r>
      <w:r w:rsidR="0008204B" w:rsidRPr="00731494">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B45D427" w14:textId="77777777">
        <w:tc>
          <w:tcPr>
            <w:tcW w:w="0" w:type="auto"/>
            <w:tcMar>
              <w:top w:w="0" w:type="auto"/>
              <w:bottom w:w="0" w:type="auto"/>
            </w:tcMar>
          </w:tcPr>
          <w:p w14:paraId="41CB2202" w14:textId="77777777" w:rsidR="00BE7E6E" w:rsidRPr="00731494" w:rsidRDefault="00CA7359">
            <w:pPr>
              <w:spacing w:before="225" w:after="225"/>
              <w:jc w:val="both"/>
            </w:pPr>
            <w:r w:rsidRPr="00731494">
              <w:rPr>
                <w:rFonts w:ascii="Arial" w:hAnsi="Arial" w:cs="Arial"/>
                <w:color w:val="000000"/>
                <w:sz w:val="18"/>
                <w:szCs w:val="18"/>
              </w:rPr>
              <w:t>ZAVAROVANJE ZA ODPRAVO NAPAK</w:t>
            </w:r>
          </w:p>
          <w:p w14:paraId="28E48224" w14:textId="77777777" w:rsidR="00BE7E6E" w:rsidRPr="00731494" w:rsidRDefault="00CA7359">
            <w:pPr>
              <w:spacing w:before="225" w:after="225"/>
              <w:jc w:val="both"/>
            </w:pPr>
            <w:r w:rsidRPr="00731494">
              <w:rPr>
                <w:rFonts w:ascii="Arial" w:hAnsi="Arial" w:cs="Arial"/>
                <w:color w:val="000000"/>
                <w:sz w:val="18"/>
                <w:szCs w:val="18"/>
              </w:rPr>
              <w:t>Instrument zavarovanja: _____________</w:t>
            </w:r>
          </w:p>
          <w:p w14:paraId="616169A1" w14:textId="77777777" w:rsidR="00BE7E6E" w:rsidRPr="00731494" w:rsidRDefault="00CA7359">
            <w:pPr>
              <w:spacing w:before="225" w:after="225"/>
              <w:jc w:val="both"/>
            </w:pPr>
            <w:r w:rsidRPr="00731494">
              <w:rPr>
                <w:rFonts w:ascii="Arial" w:hAnsi="Arial" w:cs="Arial"/>
                <w:color w:val="000000"/>
                <w:sz w:val="18"/>
                <w:szCs w:val="18"/>
              </w:rPr>
              <w:t>Višina zavarovanja: _____________</w:t>
            </w:r>
          </w:p>
          <w:p w14:paraId="711E3B6C" w14:textId="0E0EAEBA" w:rsidR="00BE7E6E" w:rsidRPr="00731494" w:rsidRDefault="00CA7359">
            <w:pPr>
              <w:spacing w:before="225" w:after="225"/>
              <w:jc w:val="both"/>
            </w:pPr>
            <w:r w:rsidRPr="00731494">
              <w:rPr>
                <w:rFonts w:ascii="Arial" w:hAnsi="Arial" w:cs="Arial"/>
                <w:color w:val="000000"/>
                <w:sz w:val="18"/>
                <w:szCs w:val="18"/>
              </w:rPr>
              <w:t xml:space="preserve">Čas veljavnosti: </w:t>
            </w:r>
            <w:r w:rsidR="00FE79C5" w:rsidRPr="006634B1">
              <w:rPr>
                <w:rFonts w:ascii="Arial" w:hAnsi="Arial" w:cs="Arial"/>
                <w:color w:val="000000"/>
                <w:sz w:val="18"/>
                <w:szCs w:val="18"/>
              </w:rPr>
              <w:t>od datuma primopredaje do poteka garancijskega roka in dodatnih 30 dni</w:t>
            </w:r>
          </w:p>
          <w:p w14:paraId="70136166" w14:textId="3A752A59" w:rsidR="0008204B" w:rsidRPr="00731494" w:rsidRDefault="0008204B" w:rsidP="0008204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Dobavitelj bo moral zahtevano zavarovanje predložiti najkasneje v 8 (osmih) delovnih dneh po podpisu zapisnika o kakovostnem in količinskem prevzemu opreme, v višini 5 % skupne pogodbene vrednosti z DDV. </w:t>
            </w:r>
          </w:p>
          <w:p w14:paraId="328C80CA" w14:textId="77777777" w:rsidR="0008204B" w:rsidRPr="00731494" w:rsidRDefault="0008204B" w:rsidP="0008204B">
            <w:pPr>
              <w:spacing w:before="225" w:after="225"/>
              <w:jc w:val="both"/>
              <w:rPr>
                <w:rFonts w:ascii="Arial" w:hAnsi="Arial" w:cs="Arial"/>
                <w:color w:val="000000"/>
                <w:sz w:val="18"/>
                <w:szCs w:val="18"/>
              </w:rPr>
            </w:pPr>
            <w:r w:rsidRPr="00731494">
              <w:rPr>
                <w:rFonts w:ascii="Arial" w:hAnsi="Arial" w:cs="Arial"/>
                <w:color w:val="000000"/>
                <w:sz w:val="18"/>
                <w:szCs w:val="18"/>
              </w:rPr>
              <w:t>Finančno zavarovanje za odpravo napak v garancijskem roku služi naročniku kot jamstvo za vestno izpolnjevanje dobaviteljevih obveznosti do naročnika v času garancijskega roka. V kolikor se garancijski rok podaljša, se mora hkrati za enako obdobje podaljšati tudi rok veljavnosti finančnega zavarovanja za odpravo napak v garancijskem roku.</w:t>
            </w:r>
          </w:p>
          <w:p w14:paraId="706D46E6" w14:textId="2250EA74" w:rsidR="00BE7E6E" w:rsidRPr="00731494" w:rsidRDefault="0008204B" w:rsidP="0008204B">
            <w:pPr>
              <w:spacing w:before="225" w:after="225"/>
              <w:jc w:val="both"/>
            </w:pPr>
            <w:r w:rsidRPr="00731494">
              <w:rPr>
                <w:rFonts w:ascii="Arial" w:hAnsi="Arial" w:cs="Arial"/>
                <w:color w:val="000000"/>
                <w:sz w:val="18"/>
                <w:szCs w:val="18"/>
              </w:rPr>
              <w:t>Naročnik ima pravico unovčiti finančno zavarovanje za odpravo napak v garancijskem roku, če dobavitelj ne bo izvrševal garancijskih obveznosti.</w:t>
            </w:r>
          </w:p>
        </w:tc>
      </w:tr>
    </w:tbl>
    <w:p w14:paraId="30E8938B" w14:textId="153F19B8" w:rsidR="00BE7E6E" w:rsidRPr="00731494" w:rsidRDefault="00CA7359">
      <w:pPr>
        <w:spacing w:before="225" w:after="225" w:line="240" w:lineRule="auto"/>
        <w:jc w:val="both"/>
      </w:pPr>
      <w:r w:rsidRPr="00731494">
        <w:rPr>
          <w:rFonts w:ascii="Arial" w:hAnsi="Arial" w:cs="Arial"/>
          <w:b/>
          <w:bCs/>
          <w:color w:val="000000"/>
          <w:sz w:val="18"/>
          <w:szCs w:val="18"/>
        </w:rPr>
        <w:t>XI</w:t>
      </w:r>
      <w:r w:rsidR="0008204B" w:rsidRPr="00731494">
        <w:rPr>
          <w:rFonts w:ascii="Arial" w:hAnsi="Arial" w:cs="Arial"/>
          <w:b/>
          <w:bCs/>
          <w:color w:val="000000"/>
          <w:sz w:val="18"/>
          <w:szCs w:val="18"/>
        </w:rPr>
        <w:t>I</w:t>
      </w:r>
      <w:r w:rsidRPr="00731494">
        <w:rPr>
          <w:rFonts w:ascii="Arial" w:hAnsi="Arial" w:cs="Arial"/>
          <w:b/>
          <w:bCs/>
          <w:color w:val="000000"/>
          <w:sz w:val="18"/>
          <w:szCs w:val="18"/>
        </w:rPr>
        <w:t>. ODSTOP OD POGODBE</w:t>
      </w:r>
    </w:p>
    <w:p w14:paraId="6570F7E3" w14:textId="504C5870" w:rsidR="00BE7E6E" w:rsidRPr="00731494" w:rsidRDefault="00CA7359">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CD2F559" w14:textId="77777777">
        <w:tc>
          <w:tcPr>
            <w:tcW w:w="0" w:type="auto"/>
            <w:tcMar>
              <w:top w:w="0" w:type="auto"/>
              <w:bottom w:w="0" w:type="auto"/>
            </w:tcMar>
          </w:tcPr>
          <w:p w14:paraId="39E2A8BD" w14:textId="77777777" w:rsidR="00BE7E6E" w:rsidRPr="00731494" w:rsidRDefault="00CA7359">
            <w:pPr>
              <w:spacing w:before="225" w:after="225"/>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7703C5E" w14:textId="77777777" w:rsidR="00BE7E6E" w:rsidRPr="00731494" w:rsidRDefault="00CA7359">
            <w:pPr>
              <w:spacing w:before="225" w:after="225"/>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E7E6E" w:rsidRPr="00731494" w14:paraId="200700F2" w14:textId="77777777">
              <w:tc>
                <w:tcPr>
                  <w:tcW w:w="0" w:type="auto"/>
                  <w:tcMar>
                    <w:top w:w="0" w:type="auto"/>
                    <w:bottom w:w="0" w:type="auto"/>
                  </w:tcMar>
                </w:tcPr>
                <w:p w14:paraId="37C8B698" w14:textId="5D98D370" w:rsidR="00BE7E6E" w:rsidRPr="00731494" w:rsidRDefault="00CA7359" w:rsidP="0061547C">
                  <w:pPr>
                    <w:numPr>
                      <w:ilvl w:val="0"/>
                      <w:numId w:val="10"/>
                    </w:numPr>
                    <w:jc w:val="both"/>
                    <w:rPr>
                      <w:rFonts w:ascii="Arial" w:hAnsi="Arial" w:cs="Arial"/>
                      <w:color w:val="000000"/>
                      <w:sz w:val="18"/>
                      <w:szCs w:val="18"/>
                    </w:rPr>
                  </w:pPr>
                  <w:r w:rsidRPr="00731494">
                    <w:rPr>
                      <w:rFonts w:ascii="Arial" w:hAnsi="Arial" w:cs="Arial"/>
                      <w:color w:val="000000"/>
                      <w:sz w:val="18"/>
                      <w:szCs w:val="18"/>
                    </w:rPr>
                    <w:t xml:space="preserve">pride </w:t>
                  </w:r>
                  <w:r w:rsidR="0008204B" w:rsidRPr="00731494">
                    <w:rPr>
                      <w:rFonts w:ascii="Arial" w:hAnsi="Arial" w:cs="Arial"/>
                      <w:color w:val="000000"/>
                      <w:sz w:val="18"/>
                      <w:szCs w:val="18"/>
                    </w:rPr>
                    <w:t>dobavitelj</w:t>
                  </w:r>
                  <w:r w:rsidRPr="00731494">
                    <w:rPr>
                      <w:rFonts w:ascii="Arial" w:hAnsi="Arial" w:cs="Arial"/>
                      <w:color w:val="000000"/>
                      <w:sz w:val="18"/>
                      <w:szCs w:val="18"/>
                    </w:rPr>
                    <w:t xml:space="preserve"> v takšno finančno situacijo, ki bi mu onemogočila izvedbo pogodbenih obveznosti;</w:t>
                  </w:r>
                </w:p>
                <w:p w14:paraId="0C8E59AD" w14:textId="7FB7C600" w:rsidR="00AF4793" w:rsidRPr="00731494" w:rsidRDefault="00AF4793" w:rsidP="0061547C">
                  <w:pPr>
                    <w:numPr>
                      <w:ilvl w:val="0"/>
                      <w:numId w:val="10"/>
                    </w:numPr>
                    <w:jc w:val="both"/>
                    <w:rPr>
                      <w:rFonts w:ascii="Arial" w:hAnsi="Arial" w:cs="Arial"/>
                      <w:color w:val="000000"/>
                      <w:sz w:val="18"/>
                      <w:szCs w:val="18"/>
                    </w:rPr>
                  </w:pPr>
                  <w:r w:rsidRPr="00731494">
                    <w:rPr>
                      <w:rFonts w:ascii="Arial" w:hAnsi="Arial" w:cs="Arial"/>
                      <w:color w:val="000000"/>
                      <w:sz w:val="18"/>
                      <w:szCs w:val="18"/>
                    </w:rPr>
                    <w:t>dobaitelj zamudi z dobavo oz. storitvijo za več kot 20 dni;</w:t>
                  </w:r>
                </w:p>
                <w:p w14:paraId="4C12E716" w14:textId="585034FE" w:rsidR="00AF4793" w:rsidRPr="00731494" w:rsidRDefault="00AF4793" w:rsidP="0061547C">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042F2765" w14:textId="01094815" w:rsidR="00BE7E6E" w:rsidRPr="00731494" w:rsidRDefault="00AF4793" w:rsidP="0061547C">
                  <w:pPr>
                    <w:numPr>
                      <w:ilvl w:val="0"/>
                      <w:numId w:val="10"/>
                    </w:numPr>
                    <w:jc w:val="both"/>
                    <w:rPr>
                      <w:rFonts w:ascii="Arial" w:hAnsi="Arial" w:cs="Arial"/>
                      <w:color w:val="000000"/>
                      <w:sz w:val="18"/>
                      <w:szCs w:val="18"/>
                    </w:rPr>
                  </w:pPr>
                  <w:r w:rsidRPr="00731494">
                    <w:rPr>
                      <w:rFonts w:ascii="Arial" w:hAnsi="Arial" w:cs="Arial"/>
                      <w:color w:val="000000"/>
                      <w:sz w:val="18"/>
                      <w:szCs w:val="18"/>
                    </w:rPr>
                    <w:lastRenderedPageBreak/>
                    <w:t>dobavitelj</w:t>
                  </w:r>
                  <w:r w:rsidRPr="00731494">
                    <w:rPr>
                      <w:rFonts w:ascii="Arial" w:hAnsi="Arial" w:cs="Arial"/>
                      <w:sz w:val="18"/>
                      <w:szCs w:val="18"/>
                    </w:rPr>
                    <w:t xml:space="preserve"> ne izpolnjuje pogodbenih obveznosti na način, predviden v pogodbi o izvedbi javnega naročila.</w:t>
                  </w:r>
                </w:p>
              </w:tc>
            </w:tr>
          </w:tbl>
          <w:p w14:paraId="1272F8F7" w14:textId="77777777" w:rsidR="00BE7E6E" w:rsidRPr="00731494" w:rsidRDefault="00CA7359">
            <w:pPr>
              <w:spacing w:before="225" w:after="225"/>
              <w:jc w:val="both"/>
            </w:pPr>
            <w:r w:rsidRPr="00731494">
              <w:rPr>
                <w:rFonts w:ascii="Arial" w:hAnsi="Arial" w:cs="Arial"/>
                <w:color w:val="000000"/>
                <w:sz w:val="18"/>
                <w:szCs w:val="18"/>
              </w:rPr>
              <w:lastRenderedPageBreak/>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E7E6E" w:rsidRPr="00731494" w14:paraId="6B8DD4FB" w14:textId="77777777">
              <w:tc>
                <w:tcPr>
                  <w:tcW w:w="0" w:type="auto"/>
                  <w:tcMar>
                    <w:top w:w="0" w:type="auto"/>
                    <w:bottom w:w="0" w:type="auto"/>
                  </w:tcMar>
                </w:tcPr>
                <w:p w14:paraId="5FC5E8D4" w14:textId="77777777" w:rsidR="00BE7E6E" w:rsidRPr="00731494" w:rsidRDefault="00CA7359" w:rsidP="0061547C">
                  <w:pPr>
                    <w:numPr>
                      <w:ilvl w:val="0"/>
                      <w:numId w:val="11"/>
                    </w:numPr>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468209B2" w14:textId="77777777" w:rsidR="00BE7E6E" w:rsidRPr="00731494" w:rsidRDefault="00CA7359" w:rsidP="0061547C">
                  <w:pPr>
                    <w:numPr>
                      <w:ilvl w:val="0"/>
                      <w:numId w:val="11"/>
                    </w:numPr>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5BAD519" w14:textId="77777777" w:rsidR="00BE7E6E" w:rsidRPr="00731494" w:rsidRDefault="00CA7359" w:rsidP="0061547C">
                  <w:pPr>
                    <w:numPr>
                      <w:ilvl w:val="0"/>
                      <w:numId w:val="11"/>
                    </w:numPr>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F4B1726" w14:textId="77777777" w:rsidR="00BE7E6E" w:rsidRPr="00731494" w:rsidRDefault="00CA7359">
            <w:pPr>
              <w:spacing w:before="225" w:after="225"/>
              <w:jc w:val="both"/>
            </w:pPr>
            <w:r w:rsidRPr="00731494">
              <w:rPr>
                <w:rFonts w:ascii="Arial" w:hAnsi="Arial" w:cs="Arial"/>
                <w:color w:val="000000"/>
                <w:sz w:val="18"/>
                <w:szCs w:val="18"/>
              </w:rPr>
              <w:t>Odstop od pogodbe učinkuje z dnem, ko izvajalec prejme pisno izjavo naročnika o odstopu.</w:t>
            </w:r>
          </w:p>
          <w:p w14:paraId="0EC3E91F" w14:textId="77777777" w:rsidR="00BE7E6E" w:rsidRPr="00731494" w:rsidRDefault="00CA7359">
            <w:pPr>
              <w:spacing w:before="225" w:after="225"/>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141B1BD2" w14:textId="1BE9A385" w:rsidR="00BE7E6E" w:rsidRPr="00731494" w:rsidRDefault="00CA7359">
      <w:pPr>
        <w:spacing w:before="225" w:after="225" w:line="240" w:lineRule="auto"/>
        <w:jc w:val="both"/>
      </w:pPr>
      <w:r w:rsidRPr="00731494">
        <w:rPr>
          <w:rFonts w:ascii="Arial" w:hAnsi="Arial" w:cs="Arial"/>
          <w:b/>
          <w:bCs/>
          <w:color w:val="000000"/>
          <w:sz w:val="18"/>
          <w:szCs w:val="18"/>
        </w:rPr>
        <w:lastRenderedPageBreak/>
        <w:t>XI</w:t>
      </w:r>
      <w:r w:rsidR="00AF4793" w:rsidRPr="00731494">
        <w:rPr>
          <w:rFonts w:ascii="Arial" w:hAnsi="Arial" w:cs="Arial"/>
          <w:b/>
          <w:bCs/>
          <w:color w:val="000000"/>
          <w:sz w:val="18"/>
          <w:szCs w:val="18"/>
        </w:rPr>
        <w:t>I</w:t>
      </w:r>
      <w:r w:rsidRPr="00731494">
        <w:rPr>
          <w:rFonts w:ascii="Arial" w:hAnsi="Arial" w:cs="Arial"/>
          <w:b/>
          <w:bCs/>
          <w:color w:val="000000"/>
          <w:sz w:val="18"/>
          <w:szCs w:val="18"/>
        </w:rPr>
        <w:t>I. SOCIALNA KLAVZULA IN RAZVEZNI POGOJ</w:t>
      </w:r>
    </w:p>
    <w:p w14:paraId="6F06FB83" w14:textId="560F2EC0" w:rsidR="00BE7E6E" w:rsidRPr="00731494" w:rsidRDefault="00CA7359">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6</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0B72E45" w14:textId="77777777">
        <w:tc>
          <w:tcPr>
            <w:tcW w:w="0" w:type="auto"/>
            <w:tcMar>
              <w:top w:w="0" w:type="auto"/>
              <w:bottom w:w="0" w:type="auto"/>
            </w:tcMar>
          </w:tcPr>
          <w:p w14:paraId="79EBC194" w14:textId="77777777" w:rsidR="00BE7E6E" w:rsidRPr="00731494" w:rsidRDefault="00CA7359">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E47AB" w14:textId="77777777" w:rsidR="00BE7E6E" w:rsidRPr="00731494" w:rsidRDefault="00CA7359">
            <w:pPr>
              <w:spacing w:before="225" w:after="225"/>
              <w:jc w:val="both"/>
            </w:pPr>
            <w:r w:rsidRPr="00731494">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5C06387" w14:textId="77777777" w:rsidR="00BE7E6E" w:rsidRPr="00731494" w:rsidRDefault="00CA7359">
            <w:pPr>
              <w:spacing w:before="225" w:after="225"/>
              <w:jc w:val="both"/>
            </w:pPr>
            <w:r w:rsidRPr="00731494">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3E771390" w14:textId="6F12EEA5" w:rsidR="00BE7E6E" w:rsidRPr="00731494" w:rsidRDefault="00CA7359">
      <w:pPr>
        <w:spacing w:before="225" w:after="225" w:line="240" w:lineRule="auto"/>
        <w:jc w:val="both"/>
      </w:pPr>
      <w:r w:rsidRPr="00731494">
        <w:rPr>
          <w:rFonts w:ascii="Arial" w:hAnsi="Arial" w:cs="Arial"/>
          <w:b/>
          <w:bCs/>
          <w:color w:val="000000"/>
          <w:sz w:val="18"/>
          <w:szCs w:val="18"/>
        </w:rPr>
        <w:t>XI</w:t>
      </w:r>
      <w:r w:rsidR="00AF4793" w:rsidRPr="00731494">
        <w:rPr>
          <w:rFonts w:ascii="Arial" w:hAnsi="Arial" w:cs="Arial"/>
          <w:b/>
          <w:bCs/>
          <w:color w:val="000000"/>
          <w:sz w:val="18"/>
          <w:szCs w:val="18"/>
        </w:rPr>
        <w:t>V</w:t>
      </w:r>
      <w:r w:rsidRPr="00731494">
        <w:rPr>
          <w:rFonts w:ascii="Arial" w:hAnsi="Arial" w:cs="Arial"/>
          <w:b/>
          <w:bCs/>
          <w:color w:val="000000"/>
          <w:sz w:val="18"/>
          <w:szCs w:val="18"/>
        </w:rPr>
        <w:t>. REVIZIJSKA SLED</w:t>
      </w:r>
    </w:p>
    <w:p w14:paraId="793656F2" w14:textId="534369C5" w:rsidR="00BE7E6E" w:rsidRPr="00731494" w:rsidRDefault="00CA7359">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7</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FCA9B60" w14:textId="77777777">
        <w:tc>
          <w:tcPr>
            <w:tcW w:w="0" w:type="auto"/>
            <w:tcMar>
              <w:top w:w="0" w:type="auto"/>
              <w:bottom w:w="0" w:type="auto"/>
            </w:tcMar>
          </w:tcPr>
          <w:p w14:paraId="34B287BD" w14:textId="77777777" w:rsidR="00BE7E6E" w:rsidRPr="00731494" w:rsidRDefault="00CA7359">
            <w:pPr>
              <w:spacing w:before="225" w:after="225"/>
              <w:jc w:val="both"/>
            </w:pPr>
            <w:r w:rsidRPr="00731494">
              <w:rPr>
                <w:rFonts w:ascii="Arial" w:hAnsi="Arial" w:cs="Arial"/>
                <w:color w:val="000000"/>
                <w:sz w:val="18"/>
                <w:szCs w:val="18"/>
              </w:rPr>
              <w:t>Vsa dokumentacija, povezana z izvedbo projekta, mora biti hranjena na način, da zagotavlja revizijsko sled dobave blaga.</w:t>
            </w:r>
          </w:p>
          <w:p w14:paraId="400E2105" w14:textId="77777777" w:rsidR="00BE7E6E" w:rsidRPr="00731494" w:rsidRDefault="00CA7359">
            <w:pPr>
              <w:spacing w:before="225" w:after="225"/>
              <w:jc w:val="both"/>
            </w:pPr>
            <w:r w:rsidRPr="00731494">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915A1F7" w14:textId="77777777" w:rsidR="00BE7E6E" w:rsidRPr="00731494" w:rsidRDefault="00CA7359">
            <w:pPr>
              <w:spacing w:before="225" w:after="225"/>
              <w:jc w:val="both"/>
            </w:pPr>
            <w:r w:rsidRPr="00731494">
              <w:rPr>
                <w:rFonts w:ascii="Arial" w:hAnsi="Arial" w:cs="Arial"/>
                <w:color w:val="000000"/>
                <w:sz w:val="18"/>
                <w:szCs w:val="18"/>
              </w:rPr>
              <w:t xml:space="preserve">Dobavitelj se zavezuje, da bo zagotovil dostop do celotne dokumentacije v zvezi z dobavo ministrstvu, organu upravljanja, organu za potrjevanje, revizijskemu organu in drugim nadzornim organom vključenim v izvajanje, </w:t>
            </w:r>
            <w:r w:rsidRPr="00731494">
              <w:rPr>
                <w:rFonts w:ascii="Arial" w:hAnsi="Arial" w:cs="Arial"/>
                <w:color w:val="000000"/>
                <w:sz w:val="18"/>
                <w:szCs w:val="18"/>
              </w:rPr>
              <w:lastRenderedPageBreak/>
              <w:t>upravljanje, nadzor ali revizijo javnega razpisa ter njihovim pooblaščencem, in sicer tudi po izpolnitvi pogodbenih obveznosti oziroma po poteku pogodbe o izvedbi dobave.</w:t>
            </w:r>
          </w:p>
          <w:p w14:paraId="4DF3892D" w14:textId="77777777" w:rsidR="00BE7E6E" w:rsidRPr="00731494" w:rsidRDefault="00CA7359">
            <w:pPr>
              <w:spacing w:before="225" w:after="225"/>
              <w:jc w:val="both"/>
            </w:pPr>
            <w:r w:rsidRPr="00731494">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2E25459" w14:textId="77777777" w:rsidR="00BE7E6E" w:rsidRPr="00731494" w:rsidRDefault="00CA7359">
            <w:pPr>
              <w:spacing w:before="225" w:after="225"/>
              <w:jc w:val="both"/>
            </w:pPr>
            <w:r w:rsidRPr="0073149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AB75876" w14:textId="0003D747" w:rsidR="00BE7E6E" w:rsidRPr="00731494" w:rsidRDefault="00CA7359" w:rsidP="0061547C">
      <w:pPr>
        <w:spacing w:before="120" w:after="120" w:line="240" w:lineRule="auto"/>
        <w:jc w:val="both"/>
      </w:pPr>
      <w:r w:rsidRPr="00731494">
        <w:rPr>
          <w:rFonts w:ascii="Arial" w:hAnsi="Arial" w:cs="Arial"/>
          <w:b/>
          <w:bCs/>
          <w:color w:val="000000"/>
          <w:sz w:val="18"/>
          <w:szCs w:val="18"/>
        </w:rPr>
        <w:lastRenderedPageBreak/>
        <w:t>X</w:t>
      </w:r>
      <w:r w:rsidR="00AF4793" w:rsidRPr="00731494">
        <w:rPr>
          <w:rFonts w:ascii="Arial" w:hAnsi="Arial" w:cs="Arial"/>
          <w:b/>
          <w:bCs/>
          <w:color w:val="000000"/>
          <w:sz w:val="18"/>
          <w:szCs w:val="18"/>
        </w:rPr>
        <w:t>V</w:t>
      </w:r>
      <w:r w:rsidRPr="00731494">
        <w:rPr>
          <w:rFonts w:ascii="Arial" w:hAnsi="Arial" w:cs="Arial"/>
          <w:b/>
          <w:bCs/>
          <w:color w:val="000000"/>
          <w:sz w:val="18"/>
          <w:szCs w:val="18"/>
        </w:rPr>
        <w:t>. PROTIKORUPCIJSKA KLAVZULA</w:t>
      </w:r>
    </w:p>
    <w:p w14:paraId="16C9959D" w14:textId="2AF595D8" w:rsidR="00BE7E6E" w:rsidRPr="00731494" w:rsidRDefault="00CA7359">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8</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74CCDE5" w14:textId="77777777">
        <w:tc>
          <w:tcPr>
            <w:tcW w:w="0" w:type="auto"/>
            <w:tcMar>
              <w:top w:w="0" w:type="auto"/>
              <w:bottom w:w="0" w:type="auto"/>
            </w:tcMar>
          </w:tcPr>
          <w:p w14:paraId="4E7D6D58" w14:textId="77777777" w:rsidR="00BE7E6E" w:rsidRPr="00731494" w:rsidRDefault="00CA7359">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BE7E6E" w:rsidRPr="00731494" w14:paraId="5BBA1517" w14:textId="77777777">
              <w:tc>
                <w:tcPr>
                  <w:tcW w:w="0" w:type="auto"/>
                  <w:tcMar>
                    <w:top w:w="0" w:type="auto"/>
                    <w:bottom w:w="0" w:type="auto"/>
                  </w:tcMar>
                </w:tcPr>
                <w:p w14:paraId="3CD8A37C" w14:textId="77777777" w:rsidR="00BE7E6E" w:rsidRPr="00731494" w:rsidRDefault="00CA7359" w:rsidP="0061547C">
                  <w:pPr>
                    <w:numPr>
                      <w:ilvl w:val="0"/>
                      <w:numId w:val="12"/>
                    </w:numPr>
                    <w:jc w:val="both"/>
                    <w:rPr>
                      <w:rFonts w:ascii="Arial" w:hAnsi="Arial" w:cs="Arial"/>
                      <w:color w:val="000000"/>
                      <w:sz w:val="18"/>
                      <w:szCs w:val="18"/>
                    </w:rPr>
                  </w:pPr>
                  <w:r w:rsidRPr="00731494">
                    <w:rPr>
                      <w:rFonts w:ascii="Arial" w:hAnsi="Arial" w:cs="Arial"/>
                      <w:color w:val="000000"/>
                      <w:sz w:val="18"/>
                      <w:szCs w:val="18"/>
                    </w:rPr>
                    <w:t>pridobitev posla ali</w:t>
                  </w:r>
                </w:p>
                <w:p w14:paraId="5E048FB5" w14:textId="77777777" w:rsidR="00BE7E6E" w:rsidRPr="00731494" w:rsidRDefault="00CA7359" w:rsidP="0061547C">
                  <w:pPr>
                    <w:numPr>
                      <w:ilvl w:val="0"/>
                      <w:numId w:val="12"/>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7009ED6A" w14:textId="77777777" w:rsidR="00BE7E6E" w:rsidRPr="00731494" w:rsidRDefault="00CA7359" w:rsidP="0061547C">
                  <w:pPr>
                    <w:numPr>
                      <w:ilvl w:val="0"/>
                      <w:numId w:val="12"/>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47E5F378" w14:textId="77777777" w:rsidR="00BE7E6E" w:rsidRPr="00731494" w:rsidRDefault="00CA7359" w:rsidP="0061547C">
                  <w:pPr>
                    <w:numPr>
                      <w:ilvl w:val="0"/>
                      <w:numId w:val="12"/>
                    </w:numPr>
                    <w:jc w:val="both"/>
                    <w:rPr>
                      <w:rFonts w:ascii="Arial" w:hAnsi="Arial" w:cs="Arial"/>
                      <w:color w:val="000000"/>
                      <w:sz w:val="18"/>
                      <w:szCs w:val="18"/>
                    </w:rPr>
                  </w:pPr>
                  <w:r w:rsidRPr="00731494">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6CCF49BD" w14:textId="77777777" w:rsidR="00BE7E6E" w:rsidRPr="00731494" w:rsidRDefault="00CA7359">
            <w:pPr>
              <w:spacing w:before="225" w:after="225"/>
              <w:jc w:val="both"/>
            </w:pPr>
            <w:r w:rsidRPr="00731494">
              <w:rPr>
                <w:rFonts w:ascii="Arial" w:hAnsi="Arial" w:cs="Arial"/>
                <w:color w:val="000000"/>
                <w:sz w:val="18"/>
                <w:szCs w:val="18"/>
              </w:rPr>
              <w:t>je pogodba nična.</w:t>
            </w:r>
          </w:p>
        </w:tc>
      </w:tr>
    </w:tbl>
    <w:p w14:paraId="0883BC50" w14:textId="2A825680" w:rsidR="00BE7E6E" w:rsidRPr="00731494" w:rsidRDefault="00CA7359">
      <w:pPr>
        <w:spacing w:before="225" w:after="225" w:line="240" w:lineRule="auto"/>
        <w:jc w:val="both"/>
      </w:pPr>
      <w:r w:rsidRPr="00731494">
        <w:rPr>
          <w:rFonts w:ascii="Arial" w:hAnsi="Arial" w:cs="Arial"/>
          <w:b/>
          <w:bCs/>
          <w:color w:val="000000"/>
          <w:sz w:val="18"/>
          <w:szCs w:val="18"/>
        </w:rPr>
        <w:t>XV</w:t>
      </w:r>
      <w:r w:rsidR="00AF4793" w:rsidRPr="00731494">
        <w:rPr>
          <w:rFonts w:ascii="Arial" w:hAnsi="Arial" w:cs="Arial"/>
          <w:b/>
          <w:bCs/>
          <w:color w:val="000000"/>
          <w:sz w:val="18"/>
          <w:szCs w:val="18"/>
        </w:rPr>
        <w:t>I</w:t>
      </w:r>
      <w:r w:rsidRPr="00731494">
        <w:rPr>
          <w:rFonts w:ascii="Arial" w:hAnsi="Arial" w:cs="Arial"/>
          <w:b/>
          <w:bCs/>
          <w:color w:val="000000"/>
          <w:sz w:val="18"/>
          <w:szCs w:val="18"/>
        </w:rPr>
        <w:t>. REŠEVANJE SPOROV</w:t>
      </w:r>
    </w:p>
    <w:p w14:paraId="40DBEEAD" w14:textId="77BC7C00" w:rsidR="00BE7E6E" w:rsidRPr="00731494" w:rsidRDefault="00CA7359">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9</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18133175" w14:textId="77777777">
        <w:tc>
          <w:tcPr>
            <w:tcW w:w="0" w:type="auto"/>
            <w:tcMar>
              <w:top w:w="0" w:type="auto"/>
              <w:bottom w:w="0" w:type="auto"/>
            </w:tcMar>
          </w:tcPr>
          <w:p w14:paraId="506043BB" w14:textId="77777777" w:rsidR="00BE7E6E" w:rsidRPr="00731494" w:rsidRDefault="00CA7359">
            <w:pPr>
              <w:spacing w:before="225" w:after="225"/>
              <w:jc w:val="both"/>
            </w:pPr>
            <w:r w:rsidRPr="00731494">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35D04C9" w14:textId="14EDF281" w:rsidR="00BE7E6E" w:rsidRPr="00731494" w:rsidRDefault="00CA7359" w:rsidP="0061547C">
      <w:pPr>
        <w:spacing w:before="120" w:after="120" w:line="240" w:lineRule="auto"/>
        <w:jc w:val="both"/>
      </w:pPr>
      <w:r w:rsidRPr="00731494">
        <w:rPr>
          <w:rFonts w:ascii="Arial" w:hAnsi="Arial" w:cs="Arial"/>
          <w:b/>
          <w:bCs/>
          <w:color w:val="000000"/>
          <w:sz w:val="18"/>
          <w:szCs w:val="18"/>
        </w:rPr>
        <w:t>XVI</w:t>
      </w:r>
      <w:r w:rsidR="00AF4793" w:rsidRPr="00731494">
        <w:rPr>
          <w:rFonts w:ascii="Arial" w:hAnsi="Arial" w:cs="Arial"/>
          <w:b/>
          <w:bCs/>
          <w:color w:val="000000"/>
          <w:sz w:val="18"/>
          <w:szCs w:val="18"/>
        </w:rPr>
        <w:t>I</w:t>
      </w:r>
      <w:r w:rsidRPr="00731494">
        <w:rPr>
          <w:rFonts w:ascii="Arial" w:hAnsi="Arial" w:cs="Arial"/>
          <w:b/>
          <w:bCs/>
          <w:color w:val="000000"/>
          <w:sz w:val="18"/>
          <w:szCs w:val="18"/>
        </w:rPr>
        <w:t>. KONČNE DOLOČBE</w:t>
      </w:r>
    </w:p>
    <w:p w14:paraId="128D5E1A" w14:textId="1C94A197" w:rsidR="00BE7E6E" w:rsidRPr="00731494" w:rsidRDefault="00AF4793">
      <w:pPr>
        <w:spacing w:after="0" w:line="240" w:lineRule="auto"/>
        <w:jc w:val="center"/>
      </w:pPr>
      <w:r w:rsidRPr="00731494">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BE7E6E" w:rsidRPr="00731494" w14:paraId="2F9683F4" w14:textId="77777777">
        <w:tc>
          <w:tcPr>
            <w:tcW w:w="0" w:type="auto"/>
            <w:tcMar>
              <w:top w:w="0" w:type="auto"/>
              <w:bottom w:w="0" w:type="auto"/>
            </w:tcMar>
          </w:tcPr>
          <w:p w14:paraId="7831F525" w14:textId="77777777" w:rsidR="00BE7E6E" w:rsidRPr="00731494" w:rsidRDefault="00CA7359">
            <w:pPr>
              <w:spacing w:before="225" w:after="225"/>
              <w:jc w:val="both"/>
            </w:pPr>
            <w:r w:rsidRPr="00731494">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57CD2697" w14:textId="1EEC207B" w:rsidR="00FE79C5" w:rsidRPr="00731494" w:rsidRDefault="00FE79C5" w:rsidP="00FE79C5">
      <w:pPr>
        <w:spacing w:after="0" w:line="240" w:lineRule="auto"/>
        <w:jc w:val="center"/>
      </w:pPr>
      <w:r w:rsidRPr="00731494">
        <w:rPr>
          <w:rFonts w:ascii="Arial" w:hAnsi="Arial" w:cs="Arial"/>
          <w:b/>
          <w:bCs/>
          <w:color w:val="000000"/>
          <w:sz w:val="18"/>
          <w:szCs w:val="18"/>
        </w:rPr>
        <w:t>3</w:t>
      </w:r>
      <w:r>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FE79C5" w:rsidRPr="00731494" w14:paraId="7ACBE062" w14:textId="77777777" w:rsidTr="00CA7359">
        <w:tc>
          <w:tcPr>
            <w:tcW w:w="0" w:type="auto"/>
            <w:tcMar>
              <w:top w:w="0" w:type="auto"/>
              <w:bottom w:w="0" w:type="auto"/>
            </w:tcMar>
          </w:tcPr>
          <w:p w14:paraId="744E4C23" w14:textId="7CD291B1" w:rsidR="00FE79C5" w:rsidRPr="00731494" w:rsidRDefault="00DD22CF" w:rsidP="00CA7359">
            <w:pPr>
              <w:spacing w:before="225" w:after="225"/>
              <w:jc w:val="both"/>
            </w:pPr>
            <w:r w:rsidRPr="00DD22CF">
              <w:rPr>
                <w:rFonts w:ascii="Arial" w:hAnsi="Arial" w:cs="Arial"/>
                <w:color w:val="000000"/>
                <w:sz w:val="18"/>
                <w:szCs w:val="18"/>
              </w:rPr>
              <w:t xml:space="preserve">Pogodba je sklenjena z dnem podpisa obeh pogodbenih strank, veljati pa začne, ko dobavitelj predloži </w:t>
            </w:r>
            <w:r w:rsidR="00FE79C5" w:rsidRPr="00FE79C5">
              <w:rPr>
                <w:rFonts w:ascii="Arial" w:hAnsi="Arial" w:cs="Arial"/>
                <w:color w:val="000000"/>
                <w:sz w:val="18"/>
                <w:szCs w:val="18"/>
              </w:rPr>
              <w:t>naročniku finančno zavarovanje za dobro izvedbo pogodbenih obveznosti. V kolikor dobavitelj ne predloži zavarovanja za dobro izvedbo pogodbenih obveznosti skladno z zahtevami in v rokih določenih v tej pogodbi lahko naročnik odstopi od pogodbe.</w:t>
            </w:r>
          </w:p>
        </w:tc>
      </w:tr>
    </w:tbl>
    <w:p w14:paraId="3C50F6B1" w14:textId="080B2E51" w:rsidR="00BE7E6E" w:rsidRPr="00731494" w:rsidRDefault="00AF4793">
      <w:pPr>
        <w:spacing w:after="0" w:line="240" w:lineRule="auto"/>
        <w:jc w:val="center"/>
      </w:pPr>
      <w:r w:rsidRPr="00731494">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8962"/>
      </w:tblGrid>
      <w:tr w:rsidR="00BE7E6E" w:rsidRPr="00731494" w14:paraId="79AFF530" w14:textId="77777777">
        <w:tc>
          <w:tcPr>
            <w:tcW w:w="0" w:type="auto"/>
            <w:tcMar>
              <w:top w:w="0" w:type="auto"/>
              <w:bottom w:w="0" w:type="auto"/>
            </w:tcMar>
          </w:tcPr>
          <w:p w14:paraId="0779DC1A" w14:textId="77777777" w:rsidR="00BE7E6E" w:rsidRDefault="00CA7359">
            <w:pPr>
              <w:spacing w:before="225" w:after="225"/>
              <w:jc w:val="both"/>
              <w:rPr>
                <w:rFonts w:ascii="Arial" w:hAnsi="Arial" w:cs="Arial"/>
                <w:color w:val="000000"/>
                <w:sz w:val="18"/>
                <w:szCs w:val="18"/>
              </w:rPr>
            </w:pPr>
            <w:r w:rsidRPr="00731494">
              <w:rPr>
                <w:rFonts w:ascii="Arial" w:hAnsi="Arial" w:cs="Arial"/>
                <w:color w:val="000000"/>
                <w:sz w:val="18"/>
                <w:szCs w:val="18"/>
              </w:rPr>
              <w:t>Pogodba je sestavljena in podpisana v štirih (4) enakih izvodih, od katerih dobavitelj prejme dva (2) izvoda in naročnik dva (2) izvoda.</w:t>
            </w:r>
          </w:p>
          <w:p w14:paraId="0914AFFB" w14:textId="77777777" w:rsidR="00DD22CF" w:rsidRPr="00731494" w:rsidRDefault="00DD22CF">
            <w:pPr>
              <w:spacing w:before="225" w:after="225"/>
              <w:jc w:val="both"/>
            </w:pPr>
          </w:p>
        </w:tc>
      </w:tr>
    </w:tbl>
    <w:p w14:paraId="01E7EC5A" w14:textId="42B6959E" w:rsidR="0034300A" w:rsidRPr="00731494" w:rsidRDefault="00CA7359" w:rsidP="0061547C">
      <w:pPr>
        <w:spacing w:after="0"/>
        <w:rPr>
          <w:rFonts w:ascii="Arial" w:hAnsi="Arial" w:cs="Arial"/>
          <w:color w:val="000000"/>
          <w:sz w:val="18"/>
          <w:szCs w:val="18"/>
        </w:rPr>
      </w:pPr>
      <w:r w:rsidRPr="00731494">
        <w:rPr>
          <w:rFonts w:ascii="Arial" w:hAnsi="Arial" w:cs="Arial"/>
          <w:color w:val="000000"/>
          <w:sz w:val="18"/>
          <w:szCs w:val="18"/>
        </w:rPr>
        <w:t>V/na ________________, dne _______________</w:t>
      </w:r>
      <w:r w:rsidR="0034300A" w:rsidRPr="00731494">
        <w:rPr>
          <w:rFonts w:ascii="Arial" w:hAnsi="Arial" w:cs="Arial"/>
          <w:color w:val="000000"/>
          <w:sz w:val="18"/>
          <w:szCs w:val="18"/>
        </w:rPr>
        <w:br w:type="page"/>
      </w:r>
    </w:p>
    <w:p w14:paraId="22CEC860" w14:textId="7774C977" w:rsidR="0034300A" w:rsidRPr="00731494" w:rsidRDefault="0034300A" w:rsidP="0034300A">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 za vzdrževanje opreme</w:t>
      </w:r>
    </w:p>
    <w:p w14:paraId="63318943" w14:textId="77777777" w:rsidR="0034300A" w:rsidRPr="00731494" w:rsidRDefault="0034300A" w:rsidP="0034300A">
      <w:pPr>
        <w:rPr>
          <w:rFonts w:ascii="Arial" w:eastAsiaTheme="majorEastAsia" w:hAnsi="Arial" w:cs="Arial"/>
          <w:b/>
          <w:bCs/>
          <w:color w:val="FFFFFF" w:themeColor="background1"/>
          <w:sz w:val="26"/>
          <w:szCs w:val="28"/>
        </w:rPr>
      </w:pPr>
    </w:p>
    <w:p w14:paraId="42F3AC3D" w14:textId="77777777" w:rsid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UNIVERZITETNI KLINIČNI CENTER LJUBLJANA, </w:t>
      </w:r>
      <w:r w:rsidRPr="0034300A">
        <w:rPr>
          <w:rFonts w:ascii="Arial" w:eastAsia="Times New Roman" w:hAnsi="Arial" w:cs="Arial"/>
          <w:sz w:val="18"/>
          <w:szCs w:val="18"/>
          <w:lang w:eastAsia="sl-SI"/>
        </w:rPr>
        <w:t>Zaloška 2, 1000 Ljubljana,</w:t>
      </w:r>
      <w:r w:rsidRPr="0034300A">
        <w:rPr>
          <w:rFonts w:ascii="Arial" w:eastAsia="Times New Roman" w:hAnsi="Arial" w:cs="Arial"/>
          <w:b/>
          <w:sz w:val="18"/>
          <w:szCs w:val="18"/>
          <w:lang w:eastAsia="sl-SI"/>
        </w:rPr>
        <w:t xml:space="preserve"> </w:t>
      </w:r>
      <w:r w:rsidRPr="0034300A">
        <w:rPr>
          <w:rFonts w:ascii="Arial" w:eastAsia="Times New Roman" w:hAnsi="Arial" w:cs="Arial"/>
          <w:sz w:val="18"/>
          <w:szCs w:val="18"/>
          <w:lang w:eastAsia="sl-SI"/>
        </w:rPr>
        <w:t>ki ga zastopa generalni direktor doc. dr. Marko Jug, dr. med., ID za DDV: SI52111776; matična številka: 5057272000; (v nadaljevanju: naročnik)</w:t>
      </w:r>
    </w:p>
    <w:p w14:paraId="1923683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7E62E252"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w:t>
      </w:r>
    </w:p>
    <w:p w14:paraId="32914ECA"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0B885D8C"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__________________________________________________, </w:t>
      </w:r>
      <w:r w:rsidRPr="0034300A">
        <w:rPr>
          <w:rFonts w:ascii="Arial" w:eastAsia="Times New Roman" w:hAnsi="Arial" w:cs="Arial"/>
          <w:sz w:val="18"/>
          <w:szCs w:val="18"/>
          <w:lang w:eastAsia="sl-SI"/>
        </w:rPr>
        <w:t>ki ga zastopa direktor ___________________; ID za DDV:__________________; matična številka:___________________;</w:t>
      </w:r>
    </w:p>
    <w:p w14:paraId="09798640"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izvajalec)</w:t>
      </w:r>
    </w:p>
    <w:p w14:paraId="161FF62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3340DA3"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oba skupaj tudi: pogodbeni stranki)</w:t>
      </w:r>
    </w:p>
    <w:p w14:paraId="5EFC18A1"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0849C058"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sklepata </w:t>
      </w:r>
    </w:p>
    <w:p w14:paraId="10649A02" w14:textId="77777777" w:rsidR="0034300A" w:rsidRPr="0034300A" w:rsidRDefault="0034300A" w:rsidP="0034300A">
      <w:pPr>
        <w:spacing w:after="0" w:line="240" w:lineRule="auto"/>
        <w:rPr>
          <w:rFonts w:ascii="Arial" w:eastAsia="Times New Roman" w:hAnsi="Arial" w:cs="Arial"/>
          <w:sz w:val="18"/>
          <w:szCs w:val="18"/>
          <w:lang w:eastAsia="sl-SI"/>
        </w:rPr>
      </w:pPr>
    </w:p>
    <w:p w14:paraId="7E74EE61" w14:textId="77777777" w:rsidR="0034300A" w:rsidRPr="0034300A" w:rsidRDefault="0034300A" w:rsidP="0034300A">
      <w:pPr>
        <w:spacing w:after="0" w:line="240" w:lineRule="auto"/>
        <w:jc w:val="center"/>
        <w:rPr>
          <w:rFonts w:ascii="Arial" w:eastAsia="Times New Roman" w:hAnsi="Arial" w:cs="Arial"/>
          <w:sz w:val="18"/>
          <w:szCs w:val="18"/>
          <w:lang w:eastAsia="sl-SI"/>
        </w:rPr>
      </w:pPr>
    </w:p>
    <w:p w14:paraId="66E9ED28" w14:textId="580E1C7B" w:rsidR="0034300A" w:rsidRPr="0034300A" w:rsidRDefault="0034300A" w:rsidP="0034300A">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POGODBO O</w:t>
      </w:r>
      <w:r w:rsidRPr="0034300A">
        <w:rPr>
          <w:rFonts w:ascii="Arial" w:eastAsia="Times New Roman" w:hAnsi="Arial" w:cs="Arial"/>
          <w:sz w:val="18"/>
          <w:szCs w:val="18"/>
          <w:lang w:eastAsia="sl-SI"/>
        </w:rPr>
        <w:t xml:space="preserve"> </w:t>
      </w:r>
      <w:r w:rsidRPr="0034300A">
        <w:rPr>
          <w:rFonts w:ascii="Arial" w:eastAsia="Times New Roman" w:hAnsi="Arial" w:cs="Arial"/>
          <w:b/>
          <w:sz w:val="18"/>
          <w:szCs w:val="18"/>
          <w:lang w:eastAsia="sl-SI"/>
        </w:rPr>
        <w:t xml:space="preserve">POGARANCIJSKEM VZDRŽEVANJU </w:t>
      </w:r>
      <w:r w:rsidR="00712268" w:rsidRPr="00712268">
        <w:rPr>
          <w:rFonts w:ascii="Arial" w:eastAsia="Times New Roman" w:hAnsi="Arial" w:cs="Arial"/>
          <w:b/>
          <w:color w:val="808080" w:themeColor="background1" w:themeShade="80"/>
          <w:sz w:val="18"/>
          <w:szCs w:val="18"/>
          <w:lang w:eastAsia="sl-SI"/>
        </w:rPr>
        <w:t>TERAPEVTSKIH DINAMIČNIH BLAZIN S ČRPALKO / TERAPEVTSKIH DINAMIČNIH BLAZIN BREZ ČRPALKE</w:t>
      </w:r>
    </w:p>
    <w:p w14:paraId="373C035B" w14:textId="77777777" w:rsidR="0034300A" w:rsidRPr="0034300A" w:rsidRDefault="0034300A" w:rsidP="0034300A">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(v nadaljevanju: pogodba)</w:t>
      </w:r>
    </w:p>
    <w:p w14:paraId="14597C26" w14:textId="77777777" w:rsidR="0034300A" w:rsidRPr="0034300A" w:rsidRDefault="0034300A" w:rsidP="0034300A">
      <w:pPr>
        <w:spacing w:after="0" w:line="240" w:lineRule="auto"/>
        <w:jc w:val="center"/>
        <w:rPr>
          <w:rFonts w:ascii="Arial" w:eastAsia="Times New Roman" w:hAnsi="Arial" w:cs="Arial"/>
          <w:b/>
          <w:sz w:val="18"/>
          <w:szCs w:val="18"/>
          <w:lang w:eastAsia="sl-SI"/>
        </w:rPr>
      </w:pPr>
    </w:p>
    <w:p w14:paraId="47FC7939"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3BC35B1F" w14:textId="77777777" w:rsidR="0034300A" w:rsidRPr="0034300A" w:rsidRDefault="0034300A" w:rsidP="0061547C">
      <w:pPr>
        <w:numPr>
          <w:ilvl w:val="0"/>
          <w:numId w:val="28"/>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PREDMET POGODBE</w:t>
      </w:r>
    </w:p>
    <w:p w14:paraId="508B7ED1" w14:textId="77777777" w:rsidR="0034300A" w:rsidRPr="0034300A" w:rsidRDefault="0034300A" w:rsidP="0034300A">
      <w:pPr>
        <w:spacing w:after="0" w:line="240" w:lineRule="auto"/>
        <w:rPr>
          <w:rFonts w:ascii="Arial" w:eastAsia="Times New Roman" w:hAnsi="Arial" w:cs="Arial"/>
          <w:b/>
          <w:sz w:val="18"/>
          <w:szCs w:val="18"/>
          <w:lang w:eastAsia="sl-SI"/>
        </w:rPr>
      </w:pPr>
    </w:p>
    <w:p w14:paraId="128CE781" w14:textId="2CE84D15" w:rsidR="0034300A" w:rsidRPr="0034300A" w:rsidRDefault="0034300A" w:rsidP="0061547C">
      <w:pPr>
        <w:numPr>
          <w:ilvl w:val="1"/>
          <w:numId w:val="28"/>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Pogodba se sklepa na podlagi izvedenega </w:t>
      </w:r>
      <w:r w:rsidR="00731494" w:rsidRPr="00731494">
        <w:rPr>
          <w:rFonts w:ascii="Arial" w:eastAsia="Calibri" w:hAnsi="Arial" w:cs="Arial"/>
          <w:sz w:val="18"/>
          <w:szCs w:val="18"/>
        </w:rPr>
        <w:t xml:space="preserve">postopka oddaje </w:t>
      </w:r>
      <w:r w:rsidRPr="0034300A">
        <w:rPr>
          <w:rFonts w:ascii="Arial" w:eastAsia="Calibri" w:hAnsi="Arial" w:cs="Arial"/>
          <w:sz w:val="18"/>
          <w:szCs w:val="18"/>
        </w:rPr>
        <w:t>javnega naročila, objavljenega na portalu javnih naročil pod št. _____ in e-JN dne ____________.</w:t>
      </w:r>
    </w:p>
    <w:p w14:paraId="4299EF98" w14:textId="77777777" w:rsidR="0034300A" w:rsidRPr="0034300A" w:rsidRDefault="0034300A" w:rsidP="0034300A">
      <w:pPr>
        <w:spacing w:after="0" w:line="240" w:lineRule="auto"/>
        <w:ind w:left="360"/>
        <w:jc w:val="both"/>
        <w:rPr>
          <w:rFonts w:ascii="Arial" w:eastAsia="Times New Roman" w:hAnsi="Arial" w:cs="Arial"/>
          <w:sz w:val="18"/>
          <w:szCs w:val="18"/>
          <w:lang w:eastAsia="sl-SI"/>
        </w:rPr>
      </w:pPr>
    </w:p>
    <w:p w14:paraId="268968BF" w14:textId="22502A9E" w:rsidR="0034300A" w:rsidRPr="0034300A" w:rsidRDefault="0034300A" w:rsidP="00731494">
      <w:pPr>
        <w:spacing w:after="0"/>
        <w:ind w:left="708"/>
        <w:contextualSpacing/>
        <w:jc w:val="both"/>
        <w:rPr>
          <w:rFonts w:ascii="Arial" w:eastAsia="Calibri" w:hAnsi="Arial" w:cs="Arial"/>
          <w:sz w:val="18"/>
          <w:szCs w:val="18"/>
        </w:rPr>
      </w:pPr>
      <w:r w:rsidRPr="0034300A">
        <w:rPr>
          <w:rFonts w:ascii="Arial" w:eastAsia="Calibri" w:hAnsi="Arial" w:cs="Arial"/>
          <w:sz w:val="18"/>
          <w:szCs w:val="18"/>
        </w:rPr>
        <w:t xml:space="preserve">Predmet pogodbe je obveznost izvajalca, da v času  pogarancijske dobe izvaja preventivno </w:t>
      </w:r>
      <w:r w:rsidR="003E5128">
        <w:rPr>
          <w:rFonts w:ascii="Arial" w:eastAsia="Calibri" w:hAnsi="Arial" w:cs="Arial"/>
          <w:sz w:val="18"/>
          <w:szCs w:val="18"/>
        </w:rPr>
        <w:t xml:space="preserve">in </w:t>
      </w:r>
      <w:r w:rsidR="00FE2A19">
        <w:rPr>
          <w:rFonts w:ascii="Arial" w:eastAsia="Calibri" w:hAnsi="Arial" w:cs="Arial"/>
          <w:sz w:val="18"/>
          <w:szCs w:val="18"/>
        </w:rPr>
        <w:t xml:space="preserve">kurativno </w:t>
      </w:r>
      <w:r w:rsidRPr="0034300A">
        <w:rPr>
          <w:rFonts w:ascii="Arial" w:eastAsia="Calibri" w:hAnsi="Arial" w:cs="Arial"/>
          <w:sz w:val="18"/>
          <w:szCs w:val="18"/>
        </w:rPr>
        <w:t xml:space="preserve">vzdrževanje opreme po pogodbi </w:t>
      </w:r>
      <w:r w:rsidR="00731494" w:rsidRPr="00731494">
        <w:rPr>
          <w:rFonts w:ascii="Arial" w:eastAsia="Calibri" w:hAnsi="Arial" w:cs="Arial"/>
          <w:sz w:val="18"/>
          <w:szCs w:val="18"/>
        </w:rPr>
        <w:t>______________________</w:t>
      </w:r>
      <w:r w:rsidRPr="0034300A">
        <w:rPr>
          <w:rFonts w:ascii="Arial" w:eastAsia="Calibri" w:hAnsi="Arial" w:cs="Arial"/>
          <w:sz w:val="18"/>
          <w:szCs w:val="18"/>
        </w:rPr>
        <w:t xml:space="preserve">, št.______________ (v nadaljevanju tudi: oprema ali aparat/i) in skladno z oddano ponudbo št.:______________ z dne ____________, in sicer za obdobje </w:t>
      </w:r>
      <w:r w:rsidR="00FE2A19">
        <w:rPr>
          <w:rFonts w:ascii="Arial" w:eastAsia="Calibri" w:hAnsi="Arial" w:cs="Arial"/>
          <w:sz w:val="18"/>
          <w:szCs w:val="18"/>
        </w:rPr>
        <w:t>36</w:t>
      </w:r>
      <w:r w:rsidRPr="0034300A">
        <w:rPr>
          <w:rFonts w:ascii="Arial" w:eastAsia="Calibri" w:hAnsi="Arial" w:cs="Arial"/>
          <w:sz w:val="18"/>
          <w:szCs w:val="18"/>
        </w:rPr>
        <w:t xml:space="preserve"> mesecev po preteku garancijske dobe opreme. </w:t>
      </w:r>
    </w:p>
    <w:p w14:paraId="008428A7" w14:textId="77777777" w:rsidR="0034300A" w:rsidRPr="0034300A" w:rsidRDefault="0034300A" w:rsidP="0034300A">
      <w:pPr>
        <w:spacing w:after="0"/>
        <w:ind w:left="360"/>
        <w:contextualSpacing/>
        <w:jc w:val="both"/>
        <w:rPr>
          <w:rFonts w:ascii="Arial" w:eastAsia="Calibri" w:hAnsi="Arial" w:cs="Arial"/>
          <w:sz w:val="18"/>
          <w:szCs w:val="18"/>
        </w:rPr>
      </w:pPr>
    </w:p>
    <w:p w14:paraId="69184A29" w14:textId="77777777" w:rsidR="0034300A" w:rsidRPr="0034300A" w:rsidRDefault="0034300A" w:rsidP="0061547C">
      <w:pPr>
        <w:numPr>
          <w:ilvl w:val="1"/>
          <w:numId w:val="28"/>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Izvajalec mora zagotoviti pooblaščen servis v Republiki Sloveniji ali v EU, ki ima certifikat s strani proizvajalca za vzdrževanje opreme. Serviser mora komunicirati v  slovenskem ali angleškem jeziku. Izvajalec mora izvesti vse meritve (skladno z zakonodajo) potrebne za prvi zagon aparata ter letne meritve sevanja s strani Zavoda pri varstvu pri delu oziroma pristojne institucije. </w:t>
      </w:r>
    </w:p>
    <w:p w14:paraId="63E1E946" w14:textId="77777777" w:rsidR="0034300A" w:rsidRPr="0034300A" w:rsidRDefault="0034300A" w:rsidP="0034300A">
      <w:pPr>
        <w:spacing w:after="0"/>
        <w:ind w:left="360"/>
        <w:jc w:val="both"/>
        <w:rPr>
          <w:rFonts w:ascii="Arial" w:eastAsia="Times New Roman" w:hAnsi="Arial" w:cs="Arial"/>
          <w:sz w:val="18"/>
          <w:szCs w:val="18"/>
          <w:lang w:eastAsia="sl-SI"/>
        </w:rPr>
      </w:pPr>
    </w:p>
    <w:p w14:paraId="6CBF1AB0" w14:textId="77777777" w:rsidR="0034300A" w:rsidRPr="0034300A" w:rsidRDefault="0034300A" w:rsidP="0061547C">
      <w:pPr>
        <w:numPr>
          <w:ilvl w:val="1"/>
          <w:numId w:val="28"/>
        </w:numPr>
        <w:spacing w:after="0" w:line="220" w:lineRule="atLeast"/>
        <w:ind w:left="709" w:hanging="709"/>
        <w:jc w:val="both"/>
        <w:rPr>
          <w:rFonts w:ascii="Arial" w:eastAsia="Times New Roman" w:hAnsi="Arial" w:cs="Arial"/>
          <w:sz w:val="18"/>
          <w:szCs w:val="18"/>
          <w:lang w:eastAsia="x-none"/>
        </w:rPr>
      </w:pPr>
      <w:r w:rsidRPr="0034300A">
        <w:rPr>
          <w:rFonts w:ascii="Arial" w:eastAsia="Calibri" w:hAnsi="Arial" w:cs="Arial"/>
          <w:sz w:val="18"/>
          <w:szCs w:val="18"/>
        </w:rPr>
        <w:t>Vzdrževanje opreme</w:t>
      </w:r>
      <w:r w:rsidRPr="0034300A">
        <w:rPr>
          <w:rFonts w:ascii="Arial" w:eastAsia="Times New Roman" w:hAnsi="Arial" w:cs="Arial"/>
          <w:sz w:val="18"/>
          <w:szCs w:val="18"/>
          <w:lang w:eastAsia="x-none"/>
        </w:rPr>
        <w:t xml:space="preserve"> po tej pogodbi obsega:</w:t>
      </w:r>
    </w:p>
    <w:p w14:paraId="7A6FC03B" w14:textId="77777777" w:rsidR="0034300A" w:rsidRPr="0034300A" w:rsidRDefault="0034300A" w:rsidP="0034300A">
      <w:pPr>
        <w:spacing w:after="0" w:line="220" w:lineRule="atLeast"/>
        <w:ind w:left="360"/>
        <w:jc w:val="both"/>
        <w:rPr>
          <w:rFonts w:ascii="Arial" w:eastAsia="Times New Roman" w:hAnsi="Arial" w:cs="Arial"/>
          <w:sz w:val="18"/>
          <w:szCs w:val="18"/>
          <w:lang w:eastAsia="x-none"/>
        </w:rPr>
      </w:pPr>
    </w:p>
    <w:p w14:paraId="2C2E7FA9" w14:textId="77777777" w:rsidR="0034300A" w:rsidRPr="0034300A" w:rsidRDefault="0034300A" w:rsidP="0034300A">
      <w:pPr>
        <w:spacing w:after="0"/>
        <w:ind w:left="709" w:right="23"/>
        <w:jc w:val="both"/>
        <w:rPr>
          <w:rFonts w:ascii="Arial" w:eastAsia="Calibri" w:hAnsi="Arial" w:cs="Arial"/>
          <w:sz w:val="18"/>
          <w:szCs w:val="18"/>
        </w:rPr>
      </w:pPr>
      <w:r w:rsidRPr="0034300A">
        <w:rPr>
          <w:rFonts w:ascii="Arial" w:eastAsia="Times New Roman" w:hAnsi="Arial" w:cs="Arial"/>
          <w:sz w:val="18"/>
          <w:szCs w:val="18"/>
          <w:lang w:eastAsia="x-none"/>
        </w:rPr>
        <w:t xml:space="preserve">1.3.1 </w:t>
      </w:r>
      <w:r w:rsidRPr="0034300A">
        <w:rPr>
          <w:rFonts w:ascii="Arial" w:eastAsia="Calibri" w:hAnsi="Arial" w:cs="Arial"/>
          <w:sz w:val="18"/>
          <w:szCs w:val="18"/>
        </w:rPr>
        <w:t>Preventivno vzdrževanje:</w:t>
      </w:r>
    </w:p>
    <w:p w14:paraId="0EE44359" w14:textId="77777777" w:rsidR="0034300A" w:rsidRPr="0034300A" w:rsidRDefault="0034300A" w:rsidP="0034300A">
      <w:pPr>
        <w:spacing w:after="0"/>
        <w:ind w:left="360" w:right="23"/>
        <w:jc w:val="both"/>
        <w:rPr>
          <w:rFonts w:ascii="Arial" w:eastAsia="Times New Roman" w:hAnsi="Arial" w:cs="Arial"/>
          <w:sz w:val="18"/>
          <w:szCs w:val="18"/>
          <w:highlight w:val="yellow"/>
          <w:lang w:eastAsia="x-none"/>
        </w:rPr>
      </w:pPr>
    </w:p>
    <w:p w14:paraId="65F875B6" w14:textId="77777777" w:rsidR="0034300A" w:rsidRPr="0034300A" w:rsidRDefault="0034300A" w:rsidP="0061547C">
      <w:pPr>
        <w:numPr>
          <w:ilvl w:val="0"/>
          <w:numId w:val="41"/>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preventivno vzdrževanje po programu proizvajalca, ki je izvedeno v naprej določenih obdobjih, vendar najmanj 1x letno in je v skladu s predpisanimi proizvajalčevimi kriteriji, z namenom, da se zagotovi varno delovanje, zmanjša možnost okvar ter zagotovi stalno optimalno delovanje opreme, kot je navedeno v prilogi št. 2 k tej pogodbi (načrt preventivnega vzdrževanja),</w:t>
      </w:r>
    </w:p>
    <w:p w14:paraId="07C8B2CB" w14:textId="77777777" w:rsidR="0034300A" w:rsidRPr="0034300A" w:rsidRDefault="0034300A" w:rsidP="0061547C">
      <w:pPr>
        <w:numPr>
          <w:ilvl w:val="0"/>
          <w:numId w:val="41"/>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mesečne kalibracije/validacije aparata ali posodobitev in nadgradnja programske opreme aparata, če je le ta potrebna,</w:t>
      </w:r>
    </w:p>
    <w:p w14:paraId="397FC9E6" w14:textId="77777777" w:rsidR="0034300A" w:rsidRPr="0034300A" w:rsidRDefault="0034300A" w:rsidP="0061547C">
      <w:pPr>
        <w:numPr>
          <w:ilvl w:val="0"/>
          <w:numId w:val="41"/>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delo, ki je potrebno za odpravo napak, ki so nastale ob normalni uporabi aparatov,</w:t>
      </w:r>
    </w:p>
    <w:p w14:paraId="76714036" w14:textId="77777777" w:rsidR="0034300A" w:rsidRPr="0034300A" w:rsidRDefault="0034300A" w:rsidP="0061547C">
      <w:pPr>
        <w:numPr>
          <w:ilvl w:val="0"/>
          <w:numId w:val="41"/>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dobavo in zamenjavo oziroma vgradnjo vseh potrebnih originalnih rezervnih delov oziroma nadomestnih delov kot navedeno v podtočki c) točke 1.5 te pogodbe, predvidenih v okviru preventivnega vzdrževanja po priporočilih proizvajalca.</w:t>
      </w:r>
    </w:p>
    <w:p w14:paraId="71B958A4" w14:textId="77777777" w:rsidR="0034300A" w:rsidRPr="0034300A" w:rsidRDefault="0034300A" w:rsidP="0034300A">
      <w:pPr>
        <w:spacing w:after="0"/>
        <w:ind w:left="1080" w:right="23"/>
        <w:jc w:val="both"/>
        <w:rPr>
          <w:rFonts w:ascii="Arial" w:eastAsia="Times New Roman" w:hAnsi="Arial" w:cs="Arial"/>
          <w:sz w:val="18"/>
          <w:szCs w:val="18"/>
          <w:lang w:eastAsia="x-none"/>
        </w:rPr>
      </w:pPr>
    </w:p>
    <w:p w14:paraId="6E8A83B0" w14:textId="787FBD8C" w:rsidR="0034300A" w:rsidRPr="0034300A" w:rsidRDefault="0034300A" w:rsidP="0034300A">
      <w:pPr>
        <w:spacing w:after="0"/>
        <w:ind w:left="709"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1.3.2 </w:t>
      </w:r>
      <w:r w:rsidR="00FE2A19">
        <w:rPr>
          <w:rFonts w:ascii="Arial" w:eastAsia="Times New Roman" w:hAnsi="Arial" w:cs="Arial"/>
          <w:sz w:val="18"/>
          <w:szCs w:val="18"/>
          <w:lang w:eastAsia="x-none"/>
        </w:rPr>
        <w:t>Kurativno</w:t>
      </w:r>
      <w:r w:rsidR="00FE2A19"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 xml:space="preserve">vzdrževanje: </w:t>
      </w:r>
    </w:p>
    <w:p w14:paraId="52EAD75F" w14:textId="77777777" w:rsidR="0034300A" w:rsidRPr="0034300A" w:rsidRDefault="0034300A" w:rsidP="0034300A">
      <w:pPr>
        <w:spacing w:after="0" w:line="220" w:lineRule="atLeast"/>
        <w:ind w:left="720"/>
        <w:jc w:val="both"/>
        <w:rPr>
          <w:rFonts w:ascii="Arial" w:eastAsia="Times New Roman" w:hAnsi="Arial" w:cs="Arial"/>
          <w:sz w:val="18"/>
          <w:szCs w:val="18"/>
          <w:lang w:eastAsia="x-none"/>
        </w:rPr>
      </w:pPr>
    </w:p>
    <w:p w14:paraId="165528A9" w14:textId="6C560FD3" w:rsidR="0034300A" w:rsidRPr="0034300A" w:rsidRDefault="0034300A" w:rsidP="0061547C">
      <w:pPr>
        <w:numPr>
          <w:ilvl w:val="0"/>
          <w:numId w:val="42"/>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pomeni servisiranje in vzdrževanje, ki se izvrši v primeru okvare opreme, in ga naročnik zahteva od izvajalca oziroma ga mora izvajalec izvesti na poziv naročnika. </w:t>
      </w:r>
      <w:r w:rsidR="00FE2A19">
        <w:rPr>
          <w:rFonts w:ascii="Arial" w:eastAsia="Times New Roman" w:hAnsi="Arial" w:cs="Arial"/>
          <w:sz w:val="18"/>
          <w:szCs w:val="18"/>
          <w:lang w:eastAsia="x-none"/>
        </w:rPr>
        <w:t>Kurativno</w:t>
      </w:r>
      <w:r w:rsidR="00FE2A19"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 xml:space="preserve">vzdrževanje je namenjeno vzpostavitvi takega stanja opreme, v katerem oprema opravlja svojo predvideno funkcijo. </w:t>
      </w:r>
      <w:r w:rsidR="00FE2A19">
        <w:rPr>
          <w:rFonts w:ascii="Arial" w:eastAsia="Times New Roman" w:hAnsi="Arial" w:cs="Arial"/>
          <w:sz w:val="18"/>
          <w:szCs w:val="18"/>
          <w:lang w:eastAsia="x-none"/>
        </w:rPr>
        <w:t xml:space="preserve">Kurativno </w:t>
      </w:r>
      <w:r w:rsidRPr="0034300A">
        <w:rPr>
          <w:rFonts w:ascii="Arial" w:eastAsia="Times New Roman" w:hAnsi="Arial" w:cs="Arial"/>
          <w:sz w:val="18"/>
          <w:szCs w:val="18"/>
          <w:lang w:eastAsia="x-none"/>
        </w:rPr>
        <w:t>vzdrževanje lahko vključuje tudi nadgradnjo strojne in programske opreme.</w:t>
      </w:r>
    </w:p>
    <w:p w14:paraId="5C05AA5E" w14:textId="77777777" w:rsidR="0034300A" w:rsidRPr="0034300A" w:rsidRDefault="0034300A" w:rsidP="0034300A">
      <w:pPr>
        <w:spacing w:after="0"/>
        <w:jc w:val="both"/>
        <w:rPr>
          <w:rFonts w:ascii="Arial" w:eastAsia="Times New Roman" w:hAnsi="Arial" w:cs="Arial"/>
          <w:sz w:val="18"/>
          <w:szCs w:val="18"/>
          <w:lang w:eastAsia="x-none"/>
        </w:rPr>
      </w:pPr>
    </w:p>
    <w:p w14:paraId="6065C338" w14:textId="77777777" w:rsidR="0034300A" w:rsidRPr="0034300A" w:rsidRDefault="0034300A" w:rsidP="0061547C">
      <w:pPr>
        <w:numPr>
          <w:ilvl w:val="1"/>
          <w:numId w:val="28"/>
        </w:numPr>
        <w:spacing w:after="0" w:line="240" w:lineRule="auto"/>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Naslednje besede in izrazi v tej pogodbi bodo imeli pomen, kot je določen v tem členu, razen ko ni v  besedilu drugače navedeno.</w:t>
      </w:r>
    </w:p>
    <w:p w14:paraId="3AFF2AD6" w14:textId="77777777" w:rsidR="0034300A" w:rsidRPr="0034300A" w:rsidRDefault="0034300A" w:rsidP="0034300A">
      <w:pPr>
        <w:tabs>
          <w:tab w:val="left" w:pos="-284"/>
          <w:tab w:val="left" w:pos="993"/>
        </w:tabs>
        <w:suppressAutoHyphens/>
        <w:spacing w:after="0"/>
        <w:jc w:val="both"/>
        <w:rPr>
          <w:rFonts w:ascii="Arial" w:eastAsia="Times New Roman" w:hAnsi="Arial" w:cs="Arial"/>
          <w:sz w:val="18"/>
          <w:szCs w:val="18"/>
          <w:lang w:eastAsia="sl-SI"/>
        </w:rPr>
      </w:pPr>
    </w:p>
    <w:p w14:paraId="6A1B385E" w14:textId="77777777" w:rsidR="0034300A" w:rsidRPr="0034300A" w:rsidRDefault="0034300A" w:rsidP="0061547C">
      <w:pPr>
        <w:numPr>
          <w:ilvl w:val="0"/>
          <w:numId w:val="24"/>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lastRenderedPageBreak/>
        <w:t>Redne delovne ure</w:t>
      </w:r>
    </w:p>
    <w:p w14:paraId="314E6C2E" w14:textId="77777777"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Ure med katerimi bo opravljeno preventivno vzdrževanje ob delavnikih (od ponedeljka do petka) med  7:00 in 17:00 uro. </w:t>
      </w:r>
    </w:p>
    <w:p w14:paraId="2898E81F" w14:textId="77777777"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0D0DA4B6" w14:textId="77777777" w:rsidR="0034300A" w:rsidRPr="0034300A" w:rsidRDefault="0034300A" w:rsidP="0061547C">
      <w:pPr>
        <w:numPr>
          <w:ilvl w:val="0"/>
          <w:numId w:val="24"/>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Rezervni deli</w:t>
      </w:r>
    </w:p>
    <w:p w14:paraId="5F749D7A" w14:textId="5EBBE6EF"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Rezervni deli so </w:t>
      </w:r>
      <w:r w:rsidRPr="0034300A">
        <w:rPr>
          <w:rFonts w:ascii="Arial" w:eastAsia="Times New Roman" w:hAnsi="Arial" w:cs="Arial"/>
          <w:bCs/>
          <w:sz w:val="18"/>
          <w:szCs w:val="18"/>
          <w:lang w:eastAsia="sl-SI"/>
        </w:rPr>
        <w:t xml:space="preserve">pomeni </w:t>
      </w:r>
      <w:r w:rsidRPr="0034300A">
        <w:rPr>
          <w:rFonts w:ascii="Arial" w:eastAsia="Times New Roman" w:hAnsi="Arial" w:cs="Arial"/>
          <w:sz w:val="18"/>
          <w:szCs w:val="18"/>
          <w:lang w:eastAsia="sl-SI"/>
        </w:rPr>
        <w:t xml:space="preserve">tiste komponente, ki so potrebne za zamenjavo tehničnih delov, ki se okvarijo in/ali izrabijo med normalno uporabo opreme. Sem šteje tudi potrošni in drug material, ki ga/jih je potrebno zamenjati zaradi okvare ali napak na opremi ali zaradi predvidenega postopka preventivnega in/ali </w:t>
      </w:r>
      <w:r w:rsidR="00FE2A19">
        <w:rPr>
          <w:rFonts w:ascii="Arial" w:eastAsia="Times New Roman" w:hAnsi="Arial" w:cs="Arial"/>
          <w:sz w:val="18"/>
          <w:szCs w:val="18"/>
          <w:lang w:eastAsia="sl-SI"/>
        </w:rPr>
        <w:t>kurativnega</w:t>
      </w:r>
      <w:r w:rsidR="00FE2A19" w:rsidRPr="0034300A">
        <w:rPr>
          <w:rFonts w:ascii="Arial" w:eastAsia="Times New Roman" w:hAnsi="Arial" w:cs="Arial"/>
          <w:sz w:val="18"/>
          <w:szCs w:val="18"/>
          <w:lang w:eastAsia="sl-SI"/>
        </w:rPr>
        <w:t xml:space="preserve"> </w:t>
      </w:r>
      <w:r w:rsidRPr="0034300A">
        <w:rPr>
          <w:rFonts w:ascii="Arial" w:eastAsia="Times New Roman" w:hAnsi="Arial" w:cs="Arial"/>
          <w:sz w:val="18"/>
          <w:szCs w:val="18"/>
          <w:lang w:eastAsia="sl-SI"/>
        </w:rPr>
        <w:t xml:space="preserve">vzdrževanja ter potrošni in drug material, ki je potreben za zamenjavo samega rezervnega dela v okviru preventivnega in/ali </w:t>
      </w:r>
      <w:r w:rsidR="00FE2A19">
        <w:rPr>
          <w:rFonts w:ascii="Arial" w:eastAsia="Times New Roman" w:hAnsi="Arial" w:cs="Arial"/>
          <w:sz w:val="18"/>
          <w:szCs w:val="18"/>
          <w:lang w:eastAsia="sl-SI"/>
        </w:rPr>
        <w:t>kurativnega</w:t>
      </w:r>
      <w:r w:rsidR="00FE2A19" w:rsidRPr="0034300A">
        <w:rPr>
          <w:rFonts w:ascii="Arial" w:eastAsia="Times New Roman" w:hAnsi="Arial" w:cs="Arial"/>
          <w:sz w:val="18"/>
          <w:szCs w:val="18"/>
          <w:lang w:eastAsia="sl-SI"/>
        </w:rPr>
        <w:t xml:space="preserve"> </w:t>
      </w:r>
      <w:r w:rsidRPr="0034300A">
        <w:rPr>
          <w:rFonts w:ascii="Arial" w:eastAsia="Times New Roman" w:hAnsi="Arial" w:cs="Arial"/>
          <w:sz w:val="18"/>
          <w:szCs w:val="18"/>
          <w:lang w:eastAsia="sl-SI"/>
        </w:rPr>
        <w:t>vzdrževanja. Rezevni deli morajo biti novi oz. nerabljeni.</w:t>
      </w:r>
    </w:p>
    <w:p w14:paraId="17CA367A" w14:textId="77777777"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4398A20A" w14:textId="77777777" w:rsidR="0034300A" w:rsidRPr="0034300A" w:rsidRDefault="0034300A" w:rsidP="0061547C">
      <w:pPr>
        <w:numPr>
          <w:ilvl w:val="0"/>
          <w:numId w:val="24"/>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Odzivni čas in čas za odpravo napak</w:t>
      </w:r>
    </w:p>
    <w:p w14:paraId="2FA66A05" w14:textId="4F5C3F0E" w:rsidR="0034300A" w:rsidRPr="0034300A" w:rsidRDefault="0034300A" w:rsidP="00731494">
      <w:pPr>
        <w:spacing w:after="0"/>
        <w:ind w:left="1418" w:hanging="425"/>
        <w:jc w:val="both"/>
        <w:rPr>
          <w:rFonts w:ascii="Arial" w:eastAsia="Times New Roman" w:hAnsi="Arial" w:cs="Arial"/>
          <w:bCs/>
          <w:sz w:val="18"/>
          <w:szCs w:val="18"/>
          <w:lang w:eastAsia="x-none"/>
        </w:rPr>
      </w:pPr>
      <w:r w:rsidRPr="0034300A">
        <w:rPr>
          <w:rFonts w:ascii="Arial" w:eastAsia="Times New Roman" w:hAnsi="Arial" w:cs="Arial"/>
          <w:bCs/>
          <w:sz w:val="18"/>
          <w:szCs w:val="18"/>
          <w:lang w:eastAsia="x-none"/>
        </w:rPr>
        <w:t xml:space="preserve"> </w:t>
      </w:r>
      <w:r w:rsidR="00005E3C" w:rsidRPr="00005E3C">
        <w:rPr>
          <w:rFonts w:ascii="Arial" w:eastAsia="Times New Roman" w:hAnsi="Arial" w:cs="Arial"/>
          <w:bCs/>
          <w:sz w:val="18"/>
          <w:szCs w:val="18"/>
          <w:lang w:eastAsia="x-none"/>
        </w:rPr>
        <w:t>Odzivni čas za odpravo napak je največ 24 ur od trenutka obvestila o napaki ali okvari. Odzivni čas predstavlja čas od prijave oziroma obvestila o napaki s strani naročnika, do začetka intervencije in diagnosticiranja napake.</w:t>
      </w:r>
    </w:p>
    <w:p w14:paraId="1E3E12E4" w14:textId="77777777" w:rsidR="0034300A" w:rsidRPr="0034300A" w:rsidRDefault="0034300A" w:rsidP="0034300A">
      <w:pPr>
        <w:spacing w:after="0"/>
        <w:ind w:left="1065" w:hanging="357"/>
        <w:jc w:val="both"/>
        <w:rPr>
          <w:rFonts w:ascii="Arial" w:eastAsia="Times New Roman" w:hAnsi="Arial" w:cs="Arial"/>
          <w:bCs/>
          <w:sz w:val="18"/>
          <w:szCs w:val="18"/>
          <w:lang w:eastAsia="x-none"/>
        </w:rPr>
      </w:pPr>
    </w:p>
    <w:p w14:paraId="732CE692" w14:textId="69974912" w:rsidR="0034300A" w:rsidRDefault="00005E3C" w:rsidP="00005E3C">
      <w:pPr>
        <w:spacing w:after="0"/>
        <w:ind w:left="1066"/>
        <w:jc w:val="both"/>
        <w:rPr>
          <w:rFonts w:ascii="Arial" w:eastAsia="Times New Roman" w:hAnsi="Arial" w:cs="Arial"/>
          <w:bCs/>
          <w:sz w:val="18"/>
          <w:szCs w:val="18"/>
          <w:lang w:eastAsia="x-none"/>
        </w:rPr>
      </w:pPr>
      <w:r w:rsidRPr="00005E3C">
        <w:rPr>
          <w:rFonts w:ascii="Arial" w:eastAsia="Times New Roman" w:hAnsi="Arial" w:cs="Arial"/>
          <w:bCs/>
          <w:sz w:val="18"/>
          <w:szCs w:val="18"/>
          <w:lang w:eastAsia="x-none"/>
        </w:rPr>
        <w:t xml:space="preserve">Rok za odpravo napak (obdobje v katerem mora dobavitelj ugotovljene napake odpraviti) je največ sedem (7) dni od dneva,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brezplačno zagotoviti nadomestne blazine oziroma črpalke, </w:t>
      </w:r>
      <w:r w:rsidR="002F1DC2" w:rsidRPr="002F1DC2">
        <w:rPr>
          <w:rFonts w:ascii="Arial" w:eastAsia="Times New Roman" w:hAnsi="Arial" w:cs="Arial"/>
          <w:bCs/>
          <w:sz w:val="18"/>
          <w:szCs w:val="18"/>
          <w:lang w:eastAsia="x-none"/>
        </w:rPr>
        <w:t>ki mora</w:t>
      </w:r>
      <w:r w:rsidR="002F1DC2">
        <w:rPr>
          <w:rFonts w:ascii="Arial" w:eastAsia="Times New Roman" w:hAnsi="Arial" w:cs="Arial"/>
          <w:bCs/>
          <w:sz w:val="18"/>
          <w:szCs w:val="18"/>
          <w:lang w:eastAsia="x-none"/>
        </w:rPr>
        <w:t>jo</w:t>
      </w:r>
      <w:r w:rsidR="002F1DC2" w:rsidRPr="002F1DC2">
        <w:rPr>
          <w:rFonts w:ascii="Arial" w:eastAsia="Times New Roman" w:hAnsi="Arial" w:cs="Arial"/>
          <w:bCs/>
          <w:sz w:val="18"/>
          <w:szCs w:val="18"/>
          <w:lang w:eastAsia="x-none"/>
        </w:rPr>
        <w:t xml:space="preserve"> biti vsaj enakovredn</w:t>
      </w:r>
      <w:r w:rsidR="002F1DC2">
        <w:rPr>
          <w:rFonts w:ascii="Arial" w:eastAsia="Times New Roman" w:hAnsi="Arial" w:cs="Arial"/>
          <w:bCs/>
          <w:sz w:val="18"/>
          <w:szCs w:val="18"/>
          <w:lang w:eastAsia="x-none"/>
        </w:rPr>
        <w:t>e</w:t>
      </w:r>
      <w:r w:rsidR="002F1DC2" w:rsidRPr="002F1DC2">
        <w:rPr>
          <w:rFonts w:ascii="Arial" w:eastAsia="Times New Roman" w:hAnsi="Arial" w:cs="Arial"/>
          <w:bCs/>
          <w:sz w:val="18"/>
          <w:szCs w:val="18"/>
          <w:lang w:eastAsia="x-none"/>
        </w:rPr>
        <w:t xml:space="preserve"> ali boljš</w:t>
      </w:r>
      <w:r w:rsidR="002F1DC2">
        <w:rPr>
          <w:rFonts w:ascii="Arial" w:eastAsia="Times New Roman" w:hAnsi="Arial" w:cs="Arial"/>
          <w:bCs/>
          <w:sz w:val="18"/>
          <w:szCs w:val="18"/>
          <w:lang w:eastAsia="x-none"/>
        </w:rPr>
        <w:t>e</w:t>
      </w:r>
      <w:r w:rsidR="002F1DC2" w:rsidRPr="002F1DC2">
        <w:rPr>
          <w:rFonts w:ascii="Arial" w:eastAsia="Times New Roman" w:hAnsi="Arial" w:cs="Arial"/>
          <w:bCs/>
          <w:sz w:val="18"/>
          <w:szCs w:val="18"/>
          <w:lang w:eastAsia="x-none"/>
        </w:rPr>
        <w:t xml:space="preserve"> in</w:t>
      </w:r>
      <w:r w:rsidRPr="00005E3C">
        <w:rPr>
          <w:rFonts w:ascii="Arial" w:eastAsia="Times New Roman" w:hAnsi="Arial" w:cs="Arial"/>
          <w:bCs/>
          <w:sz w:val="18"/>
          <w:szCs w:val="18"/>
          <w:lang w:eastAsia="x-none"/>
        </w:rPr>
        <w:t xml:space="preserve"> jih lahko naročnik uporablja za čas odprave napak. Dobavitelj iz tega naslova ni upravičen do kakršnegakoli dodatnega plačila.</w:t>
      </w:r>
    </w:p>
    <w:p w14:paraId="5BE53266" w14:textId="77777777" w:rsidR="00005E3C" w:rsidRPr="0034300A" w:rsidRDefault="00005E3C" w:rsidP="0034300A">
      <w:pPr>
        <w:spacing w:after="0"/>
        <w:ind w:left="1422" w:hanging="357"/>
        <w:jc w:val="both"/>
        <w:rPr>
          <w:rFonts w:ascii="Arial" w:eastAsia="Times New Roman" w:hAnsi="Arial" w:cs="Arial"/>
          <w:bCs/>
          <w:sz w:val="18"/>
          <w:szCs w:val="18"/>
          <w:lang w:eastAsia="x-none"/>
        </w:rPr>
      </w:pPr>
    </w:p>
    <w:p w14:paraId="1C965E29" w14:textId="77777777" w:rsidR="0034300A" w:rsidRPr="0034300A" w:rsidRDefault="0034300A" w:rsidP="0034300A">
      <w:pPr>
        <w:spacing w:after="0"/>
        <w:ind w:left="709" w:hanging="1"/>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Vsaka prijava napake mora biti izvedena telefonsko na številko _____________, slediti ji mora pisna potrditev po elektronski pošti na dogovorjen elektronski naslov __________________________. </w:t>
      </w:r>
    </w:p>
    <w:p w14:paraId="4FA70CC2" w14:textId="77777777" w:rsidR="0034300A" w:rsidRPr="0034300A" w:rsidRDefault="0034300A" w:rsidP="0034300A">
      <w:pPr>
        <w:spacing w:after="0"/>
        <w:ind w:left="709" w:hanging="1"/>
        <w:jc w:val="both"/>
        <w:rPr>
          <w:rFonts w:ascii="Arial" w:eastAsia="Times New Roman" w:hAnsi="Arial" w:cs="Arial"/>
          <w:sz w:val="18"/>
          <w:szCs w:val="18"/>
          <w:lang w:eastAsia="x-none"/>
        </w:rPr>
      </w:pPr>
    </w:p>
    <w:p w14:paraId="56A13B5A"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Pri prijavi okvare je potrebno navesti: </w:t>
      </w:r>
    </w:p>
    <w:p w14:paraId="026ED37A"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a) ime naročnika in ime osebe, ki okvaro prijavlja, </w:t>
      </w:r>
    </w:p>
    <w:p w14:paraId="70B39262"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b) lokacijo naprave, </w:t>
      </w:r>
    </w:p>
    <w:p w14:paraId="3403BA1B"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c) vrsto in tip naprave v okvari, </w:t>
      </w:r>
    </w:p>
    <w:p w14:paraId="0E077BFF" w14:textId="77777777" w:rsidR="0034300A" w:rsidRPr="0034300A" w:rsidRDefault="0034300A" w:rsidP="0034300A">
      <w:pPr>
        <w:spacing w:after="0"/>
        <w:ind w:left="709"/>
        <w:jc w:val="both"/>
        <w:rPr>
          <w:rFonts w:ascii="Arial" w:eastAsia="Times New Roman" w:hAnsi="Arial" w:cs="Arial"/>
          <w:color w:val="1F497D"/>
          <w:sz w:val="18"/>
          <w:szCs w:val="18"/>
          <w:lang w:eastAsia="x-none"/>
        </w:rPr>
      </w:pPr>
      <w:r w:rsidRPr="0034300A">
        <w:rPr>
          <w:rFonts w:ascii="Arial" w:eastAsia="Times New Roman" w:hAnsi="Arial" w:cs="Arial"/>
          <w:sz w:val="18"/>
          <w:szCs w:val="18"/>
          <w:lang w:eastAsia="x-none"/>
        </w:rPr>
        <w:t>d) opis okvare,</w:t>
      </w:r>
      <w:r w:rsidRPr="0034300A">
        <w:rPr>
          <w:rFonts w:ascii="Arial" w:eastAsia="Times New Roman" w:hAnsi="Arial" w:cs="Arial"/>
          <w:color w:val="1F497D"/>
          <w:sz w:val="18"/>
          <w:szCs w:val="18"/>
          <w:lang w:eastAsia="x-none"/>
        </w:rPr>
        <w:t xml:space="preserve"> </w:t>
      </w:r>
    </w:p>
    <w:p w14:paraId="502CA57A" w14:textId="77777777" w:rsidR="0034300A" w:rsidRPr="0034300A" w:rsidRDefault="0034300A" w:rsidP="0034300A">
      <w:pPr>
        <w:spacing w:after="0"/>
        <w:ind w:left="709"/>
        <w:jc w:val="both"/>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e) odgovorna oseba na oddelku.</w:t>
      </w:r>
    </w:p>
    <w:p w14:paraId="5BD509DE" w14:textId="77777777" w:rsidR="0034300A" w:rsidRPr="0034300A" w:rsidRDefault="0034300A" w:rsidP="0034300A">
      <w:pPr>
        <w:spacing w:after="0"/>
        <w:ind w:left="1422" w:hanging="357"/>
        <w:jc w:val="both"/>
        <w:rPr>
          <w:rFonts w:ascii="Arial" w:eastAsia="Times New Roman" w:hAnsi="Arial" w:cs="Arial"/>
          <w:color w:val="FF0000"/>
          <w:sz w:val="18"/>
          <w:szCs w:val="18"/>
          <w:lang w:eastAsia="x-none"/>
        </w:rPr>
      </w:pPr>
    </w:p>
    <w:p w14:paraId="16E86D9B" w14:textId="77777777" w:rsidR="0034300A" w:rsidRPr="0034300A" w:rsidRDefault="0034300A" w:rsidP="0061547C">
      <w:pPr>
        <w:numPr>
          <w:ilvl w:val="0"/>
          <w:numId w:val="25"/>
        </w:numPr>
        <w:spacing w:after="0" w:line="240" w:lineRule="auto"/>
        <w:outlineLvl w:val="0"/>
        <w:rPr>
          <w:rFonts w:ascii="Arial" w:eastAsia="Times New Roman" w:hAnsi="Arial" w:cs="Arial"/>
          <w:b/>
          <w:sz w:val="18"/>
          <w:szCs w:val="18"/>
          <w:lang w:eastAsia="sl-SI"/>
        </w:rPr>
      </w:pPr>
      <w:r w:rsidRPr="0034300A">
        <w:rPr>
          <w:rFonts w:ascii="Arial" w:eastAsia="Times New Roman" w:hAnsi="Arial" w:cs="Arial"/>
          <w:b/>
          <w:bCs/>
          <w:sz w:val="18"/>
          <w:szCs w:val="18"/>
          <w:lang w:eastAsia="sl-SI"/>
        </w:rPr>
        <w:t>OBDOBJE VZDRŽEVANJA</w:t>
      </w:r>
    </w:p>
    <w:p w14:paraId="6DC1929F" w14:textId="77777777" w:rsidR="0034300A" w:rsidRPr="0034300A" w:rsidRDefault="0034300A" w:rsidP="0034300A">
      <w:pPr>
        <w:spacing w:after="0" w:line="240" w:lineRule="auto"/>
        <w:jc w:val="both"/>
        <w:rPr>
          <w:rFonts w:ascii="Arial" w:eastAsia="Times New Roman" w:hAnsi="Arial" w:cs="Arial"/>
          <w:bCs/>
          <w:sz w:val="18"/>
          <w:szCs w:val="18"/>
          <w:lang w:eastAsia="sl-SI"/>
        </w:rPr>
      </w:pPr>
    </w:p>
    <w:p w14:paraId="3622CA42" w14:textId="6BDB271B" w:rsidR="0034300A" w:rsidRPr="0034300A" w:rsidRDefault="0034300A" w:rsidP="0061547C">
      <w:pPr>
        <w:numPr>
          <w:ilvl w:val="1"/>
          <w:numId w:val="25"/>
        </w:numPr>
        <w:spacing w:after="0" w:line="240" w:lineRule="auto"/>
        <w:ind w:left="709" w:hanging="709"/>
        <w:jc w:val="both"/>
        <w:outlineLvl w:val="0"/>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 xml:space="preserve">Izvajalec bo pričel z pogarancijskim vzdrževanjem opreme po tej pogodbi prvi naslednji dan po preteku garancijske dobe. Pogarancijsko </w:t>
      </w:r>
      <w:r w:rsidR="002F1DC2" w:rsidRPr="002F1DC2">
        <w:rPr>
          <w:rFonts w:ascii="Arial" w:eastAsia="Times New Roman" w:hAnsi="Arial" w:cs="Arial"/>
          <w:color w:val="000000"/>
          <w:sz w:val="18"/>
          <w:szCs w:val="18"/>
          <w:lang w:eastAsia="x-none"/>
        </w:rPr>
        <w:t xml:space="preserve">kurativno in preventivno </w:t>
      </w:r>
      <w:r w:rsidRPr="0034300A">
        <w:rPr>
          <w:rFonts w:ascii="Arial" w:eastAsia="Times New Roman" w:hAnsi="Arial" w:cs="Arial"/>
          <w:color w:val="000000"/>
          <w:sz w:val="18"/>
          <w:szCs w:val="18"/>
          <w:lang w:eastAsia="x-none"/>
        </w:rPr>
        <w:t xml:space="preserve">vzdrževanje se bo izvajalo </w:t>
      </w:r>
      <w:r w:rsidR="002F1DC2">
        <w:rPr>
          <w:rFonts w:ascii="Arial" w:eastAsia="Times New Roman" w:hAnsi="Arial" w:cs="Arial"/>
          <w:color w:val="000000"/>
          <w:sz w:val="18"/>
          <w:szCs w:val="18"/>
          <w:lang w:eastAsia="x-none"/>
        </w:rPr>
        <w:t>36</w:t>
      </w:r>
      <w:r w:rsidRPr="0034300A">
        <w:rPr>
          <w:rFonts w:ascii="Arial" w:eastAsia="Times New Roman" w:hAnsi="Arial" w:cs="Arial"/>
          <w:color w:val="000000"/>
          <w:sz w:val="18"/>
          <w:szCs w:val="18"/>
          <w:lang w:eastAsia="x-none"/>
        </w:rPr>
        <w:t xml:space="preserve"> mesecev. </w:t>
      </w:r>
    </w:p>
    <w:p w14:paraId="6FB6206A" w14:textId="77777777" w:rsidR="0034300A" w:rsidRPr="0034300A" w:rsidRDefault="0034300A" w:rsidP="0034300A">
      <w:pPr>
        <w:spacing w:after="0"/>
        <w:jc w:val="both"/>
        <w:outlineLvl w:val="0"/>
        <w:rPr>
          <w:rFonts w:ascii="Arial" w:eastAsia="Times New Roman" w:hAnsi="Arial" w:cs="Arial"/>
          <w:color w:val="000000"/>
          <w:sz w:val="18"/>
          <w:szCs w:val="18"/>
          <w:lang w:eastAsia="x-none"/>
        </w:rPr>
      </w:pPr>
    </w:p>
    <w:p w14:paraId="39066590" w14:textId="77777777" w:rsidR="0034300A" w:rsidRPr="0034300A" w:rsidRDefault="0034300A" w:rsidP="0061547C">
      <w:pPr>
        <w:numPr>
          <w:ilvl w:val="0"/>
          <w:numId w:val="26"/>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ODGOVORNOST IZVAJALCA </w:t>
      </w:r>
    </w:p>
    <w:p w14:paraId="4573243F" w14:textId="77777777" w:rsidR="0034300A" w:rsidRPr="0034300A" w:rsidRDefault="0034300A" w:rsidP="0034300A">
      <w:pPr>
        <w:tabs>
          <w:tab w:val="num" w:pos="567"/>
        </w:tabs>
        <w:spacing w:after="0" w:line="240" w:lineRule="auto"/>
        <w:ind w:left="567" w:hanging="567"/>
        <w:rPr>
          <w:rFonts w:ascii="Arial" w:eastAsia="Times New Roman" w:hAnsi="Arial" w:cs="Arial"/>
          <w:b/>
          <w:sz w:val="18"/>
          <w:szCs w:val="18"/>
          <w:lang w:eastAsia="sl-SI"/>
        </w:rPr>
      </w:pPr>
    </w:p>
    <w:p w14:paraId="6D42640B" w14:textId="77777777" w:rsidR="0034300A" w:rsidRPr="0034300A" w:rsidRDefault="0034300A" w:rsidP="0061547C">
      <w:pPr>
        <w:numPr>
          <w:ilvl w:val="1"/>
          <w:numId w:val="26"/>
        </w:numPr>
        <w:tabs>
          <w:tab w:val="num" w:pos="709"/>
        </w:tabs>
        <w:spacing w:after="0" w:line="240" w:lineRule="auto"/>
        <w:ind w:left="709" w:hanging="709"/>
        <w:rPr>
          <w:rFonts w:ascii="Arial" w:eastAsia="Times New Roman" w:hAnsi="Arial" w:cs="Arial"/>
          <w:sz w:val="18"/>
          <w:szCs w:val="18"/>
          <w:lang w:eastAsia="sl-SI"/>
        </w:rPr>
      </w:pPr>
      <w:r w:rsidRPr="0034300A">
        <w:rPr>
          <w:rFonts w:ascii="Arial" w:eastAsia="Times New Roman" w:hAnsi="Arial" w:cs="Arial"/>
          <w:sz w:val="18"/>
          <w:szCs w:val="18"/>
          <w:lang w:eastAsia="sl-SI"/>
        </w:rPr>
        <w:t>Izvajalec bo v skladu z določili te pogodbe opravil predvsem sledeče:</w:t>
      </w:r>
    </w:p>
    <w:p w14:paraId="2704EE10" w14:textId="77777777" w:rsidR="0034300A" w:rsidRPr="0034300A" w:rsidRDefault="0034300A" w:rsidP="0034300A">
      <w:pPr>
        <w:tabs>
          <w:tab w:val="left" w:pos="567"/>
        </w:tabs>
        <w:spacing w:after="0" w:line="240" w:lineRule="auto"/>
        <w:rPr>
          <w:rFonts w:ascii="Arial" w:eastAsia="Times New Roman" w:hAnsi="Arial" w:cs="Arial"/>
          <w:b/>
          <w:sz w:val="18"/>
          <w:szCs w:val="18"/>
          <w:lang w:eastAsia="sl-SI"/>
        </w:rPr>
      </w:pPr>
    </w:p>
    <w:p w14:paraId="032D9D3B" w14:textId="0EBD85F9" w:rsidR="0034300A" w:rsidRPr="0034300A" w:rsidRDefault="0034300A" w:rsidP="0061547C">
      <w:pPr>
        <w:numPr>
          <w:ilvl w:val="0"/>
          <w:numId w:val="40"/>
        </w:numPr>
        <w:tabs>
          <w:tab w:val="left" w:pos="-567"/>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Opravil število obiskov preventivnega vzdrževanja, kakor je določeno v tej pogodbi v primernih časovnih intervalih. Preventivno vzdrževanje bo izvedeno v času rednih delovnih ur in v terminih, ki so predhodno usklajeni z naročnikom. </w:t>
      </w:r>
    </w:p>
    <w:p w14:paraId="07F58381" w14:textId="77777777" w:rsidR="0034300A" w:rsidRPr="0034300A" w:rsidRDefault="0034300A" w:rsidP="0034300A">
      <w:pPr>
        <w:tabs>
          <w:tab w:val="left" w:pos="-567"/>
          <w:tab w:val="left" w:pos="0"/>
          <w:tab w:val="num" w:pos="1349"/>
        </w:tabs>
        <w:suppressAutoHyphens/>
        <w:spacing w:after="0"/>
        <w:rPr>
          <w:rFonts w:ascii="Arial" w:eastAsia="Times New Roman" w:hAnsi="Arial" w:cs="Arial"/>
          <w:sz w:val="18"/>
          <w:szCs w:val="18"/>
          <w:lang w:eastAsia="sl-SI"/>
        </w:rPr>
      </w:pPr>
    </w:p>
    <w:p w14:paraId="70C29FA3" w14:textId="77777777" w:rsidR="0034300A" w:rsidRPr="0034300A" w:rsidRDefault="0034300A" w:rsidP="0061547C">
      <w:pPr>
        <w:numPr>
          <w:ilvl w:val="0"/>
          <w:numId w:val="40"/>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Izvajalec bo ob koncu vsakega 12 mesečnega obdobja predal naročniku oz. skrbniku pogodbe poročilo o stanju opreme z oceno smiselnosti nadaljnjega servisiranja in Excelovo tabelo vseh stroškov nastalih na sistemu (ure dela, vrsta dela, ure nedelovanja aparata, cena vgrajenega rezervnega dela, dan in pričetek ter konec dela, inventarna številka aparata). </w:t>
      </w:r>
    </w:p>
    <w:p w14:paraId="757334C0" w14:textId="77777777" w:rsidR="0034300A" w:rsidRPr="0034300A" w:rsidRDefault="0034300A" w:rsidP="0034300A">
      <w:pPr>
        <w:tabs>
          <w:tab w:val="left" w:pos="-567"/>
          <w:tab w:val="left" w:pos="0"/>
          <w:tab w:val="num" w:pos="1349"/>
        </w:tabs>
        <w:suppressAutoHyphens/>
        <w:spacing w:after="0"/>
        <w:rPr>
          <w:rFonts w:ascii="Arial" w:eastAsia="Times New Roman" w:hAnsi="Arial" w:cs="Arial"/>
          <w:sz w:val="18"/>
          <w:szCs w:val="18"/>
          <w:lang w:eastAsia="sl-SI"/>
        </w:rPr>
      </w:pPr>
    </w:p>
    <w:p w14:paraId="5FBBA71A" w14:textId="77777777" w:rsidR="0034300A" w:rsidRPr="0034300A" w:rsidRDefault="0034300A" w:rsidP="0061547C">
      <w:pPr>
        <w:numPr>
          <w:ilvl w:val="0"/>
          <w:numId w:val="40"/>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V primeru resnejših okvar, ki po oceni izvajalca presegajo vrednost 4.000,00 EUR z DDV po posamezni aparaturi, mora izvajalec predhodno obvestiti odgovorno osebo naročnika in pridobiti njegovo soglasje za popravilo.</w:t>
      </w:r>
    </w:p>
    <w:p w14:paraId="3D068C4D" w14:textId="77777777" w:rsidR="0034300A" w:rsidRPr="0034300A" w:rsidRDefault="0034300A" w:rsidP="0034300A">
      <w:pPr>
        <w:tabs>
          <w:tab w:val="left" w:pos="-567"/>
          <w:tab w:val="left" w:pos="0"/>
          <w:tab w:val="num" w:pos="1349"/>
        </w:tabs>
        <w:suppressAutoHyphens/>
        <w:spacing w:after="0"/>
        <w:jc w:val="both"/>
        <w:rPr>
          <w:rFonts w:ascii="Arial" w:eastAsia="Times New Roman" w:hAnsi="Arial" w:cs="Arial"/>
          <w:sz w:val="18"/>
          <w:szCs w:val="18"/>
          <w:lang w:eastAsia="sl-SI"/>
        </w:rPr>
      </w:pPr>
    </w:p>
    <w:p w14:paraId="3F41497A" w14:textId="77777777" w:rsidR="0034300A" w:rsidRPr="0034300A" w:rsidRDefault="0034300A" w:rsidP="0061547C">
      <w:pPr>
        <w:numPr>
          <w:ilvl w:val="1"/>
          <w:numId w:val="26"/>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mora ob podpisu pogodbe dostaviti naročniku načrt preventivnega vzdrževanja za vsako opremo posebej. Načrt preventivnega vzdrževanja je naveden v Prilogi št. 2 k tej pogodbi. Iz načrta mora biti razviden predviden potreben čas vzdrževanja.  </w:t>
      </w:r>
    </w:p>
    <w:p w14:paraId="46ACAF8D" w14:textId="77777777" w:rsidR="0034300A" w:rsidRPr="0034300A" w:rsidRDefault="0034300A" w:rsidP="0034300A">
      <w:pPr>
        <w:tabs>
          <w:tab w:val="left" w:pos="-567"/>
          <w:tab w:val="left" w:pos="0"/>
          <w:tab w:val="num" w:pos="567"/>
          <w:tab w:val="left" w:pos="4643"/>
        </w:tabs>
        <w:suppressAutoHyphens/>
        <w:spacing w:after="0"/>
        <w:ind w:left="567" w:hanging="567"/>
        <w:jc w:val="both"/>
        <w:rPr>
          <w:rFonts w:ascii="Arial" w:eastAsia="Times New Roman" w:hAnsi="Arial" w:cs="Arial"/>
          <w:sz w:val="18"/>
          <w:szCs w:val="18"/>
          <w:lang w:eastAsia="sl-SI"/>
        </w:rPr>
      </w:pPr>
    </w:p>
    <w:p w14:paraId="69D79314" w14:textId="77777777" w:rsidR="0034300A" w:rsidRPr="0034300A" w:rsidRDefault="0034300A" w:rsidP="0061547C">
      <w:pPr>
        <w:numPr>
          <w:ilvl w:val="1"/>
          <w:numId w:val="26"/>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se obvezuje brezplačno odpraviti vsako okvaro/napako/pomanjkljivost na vgrajenih delih v času garancije za te rezervne dele. Izvajalec bo na svoje stroške popravil okvaro/napako/pomanjkljivost in zamenjal okvarjeni del opreme. Tako okvaro mora izvajalec odpraviti v času, ki velja za urgentne primere, tudi izven rednih delovnih ur.</w:t>
      </w:r>
    </w:p>
    <w:p w14:paraId="0E3264D3" w14:textId="77777777" w:rsidR="0034300A" w:rsidRPr="0034300A" w:rsidRDefault="0034300A" w:rsidP="0034300A">
      <w:pPr>
        <w:tabs>
          <w:tab w:val="left" w:pos="-567"/>
          <w:tab w:val="left" w:pos="0"/>
        </w:tabs>
        <w:suppressAutoHyphens/>
        <w:spacing w:after="0"/>
        <w:jc w:val="both"/>
        <w:rPr>
          <w:rFonts w:ascii="Arial" w:eastAsia="Times New Roman" w:hAnsi="Arial" w:cs="Arial"/>
          <w:sz w:val="18"/>
          <w:szCs w:val="18"/>
          <w:lang w:eastAsia="sl-SI"/>
        </w:rPr>
      </w:pPr>
    </w:p>
    <w:p w14:paraId="3E529E1C" w14:textId="77777777" w:rsidR="0034300A" w:rsidRPr="0034300A" w:rsidRDefault="0034300A" w:rsidP="0034300A">
      <w:pPr>
        <w:tabs>
          <w:tab w:val="left" w:pos="-567"/>
        </w:tabs>
        <w:suppressAutoHyphen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bo aparat v okvari več kot 24 ur, mora izvajalec o tem pisno obvestiti strokovnega skrbnika na strani naročnika.</w:t>
      </w:r>
    </w:p>
    <w:p w14:paraId="02887F81" w14:textId="77777777" w:rsidR="0034300A" w:rsidRPr="0034300A" w:rsidRDefault="0034300A" w:rsidP="0034300A">
      <w:pPr>
        <w:tabs>
          <w:tab w:val="left" w:pos="-567"/>
          <w:tab w:val="left" w:pos="0"/>
        </w:tabs>
        <w:suppressAutoHyphens/>
        <w:spacing w:after="0"/>
        <w:ind w:left="720"/>
        <w:jc w:val="both"/>
        <w:rPr>
          <w:rFonts w:ascii="Arial" w:eastAsia="Times New Roman" w:hAnsi="Arial" w:cs="Arial"/>
          <w:sz w:val="18"/>
          <w:szCs w:val="18"/>
          <w:lang w:eastAsia="sl-SI"/>
        </w:rPr>
      </w:pPr>
    </w:p>
    <w:p w14:paraId="4990177C" w14:textId="77777777" w:rsidR="0034300A" w:rsidRPr="0034300A" w:rsidRDefault="0034300A" w:rsidP="0061547C">
      <w:pPr>
        <w:numPr>
          <w:ilvl w:val="1"/>
          <w:numId w:val="26"/>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Vsi serviserji/vzdrževalci izvajalca se morajo v območju in v prostorih UKCL obnašati v skladu z Navodili , ki veljajo za obiskovalce UKCL (priponka izdana pri UKCL z imenom na vidnem mestu, dostop v sam objekt, obveščanje ob prihodu in odhodu).</w:t>
      </w:r>
    </w:p>
    <w:p w14:paraId="37E1BC8D" w14:textId="77777777" w:rsidR="0034300A" w:rsidRPr="0034300A" w:rsidRDefault="0034300A" w:rsidP="0034300A">
      <w:pPr>
        <w:tabs>
          <w:tab w:val="left" w:pos="-567"/>
          <w:tab w:val="left" w:pos="0"/>
        </w:tabs>
        <w:suppressAutoHyphens/>
        <w:spacing w:after="0" w:line="240" w:lineRule="auto"/>
        <w:ind w:left="360"/>
        <w:jc w:val="both"/>
        <w:rPr>
          <w:rFonts w:ascii="Arial" w:eastAsia="Times New Roman" w:hAnsi="Arial" w:cs="Arial"/>
          <w:sz w:val="18"/>
          <w:szCs w:val="18"/>
          <w:lang w:eastAsia="sl-SI"/>
        </w:rPr>
      </w:pPr>
    </w:p>
    <w:p w14:paraId="6A0B4928" w14:textId="77777777" w:rsidR="0034300A" w:rsidRPr="0034300A" w:rsidRDefault="0034300A" w:rsidP="0061547C">
      <w:pPr>
        <w:numPr>
          <w:ilvl w:val="0"/>
          <w:numId w:val="26"/>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REZERVNI DELI</w:t>
      </w:r>
    </w:p>
    <w:p w14:paraId="4E027EDD" w14:textId="77777777" w:rsidR="0034300A" w:rsidRPr="0034300A" w:rsidRDefault="0034300A" w:rsidP="0034300A">
      <w:pPr>
        <w:tabs>
          <w:tab w:val="left" w:pos="567"/>
        </w:tabs>
        <w:spacing w:after="0" w:line="240" w:lineRule="auto"/>
        <w:rPr>
          <w:rFonts w:ascii="Arial" w:eastAsia="Times New Roman" w:hAnsi="Arial" w:cs="Arial"/>
          <w:b/>
          <w:sz w:val="18"/>
          <w:szCs w:val="18"/>
          <w:lang w:eastAsia="sl-SI"/>
        </w:rPr>
      </w:pPr>
    </w:p>
    <w:p w14:paraId="50C9BD60" w14:textId="77777777" w:rsidR="0034300A" w:rsidRPr="0034300A" w:rsidRDefault="0034300A" w:rsidP="0061547C">
      <w:pPr>
        <w:numPr>
          <w:ilvl w:val="1"/>
          <w:numId w:val="26"/>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se obvezuje, da bo zagotavljal dobavo in zamenjavo oz. vgradnjo originalnih rezervnih delov v času garancijske in pogarancijske dobe. </w:t>
      </w:r>
    </w:p>
    <w:p w14:paraId="6672E497"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60B85117" w14:textId="77777777" w:rsidR="0034300A" w:rsidRPr="0034300A" w:rsidRDefault="0034300A" w:rsidP="0061547C">
      <w:pPr>
        <w:numPr>
          <w:ilvl w:val="1"/>
          <w:numId w:val="26"/>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14:paraId="1A0BD033"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523EFD22" w14:textId="77777777" w:rsidR="0034300A" w:rsidRPr="0034300A" w:rsidRDefault="0034300A" w:rsidP="0061547C">
      <w:pPr>
        <w:numPr>
          <w:ilvl w:val="1"/>
          <w:numId w:val="26"/>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Stroški dobave in zamenjave oz. vgradnje rezervnih delov iz 4.1. točke tega člena so zajeti v končni pogodbeni ceni, ki je določena v 7. točki te pogodbe.</w:t>
      </w:r>
    </w:p>
    <w:p w14:paraId="5581DB90" w14:textId="77777777" w:rsidR="0034300A" w:rsidRPr="0034300A" w:rsidRDefault="0034300A" w:rsidP="0034300A">
      <w:pPr>
        <w:tabs>
          <w:tab w:val="num" w:pos="567"/>
        </w:tabs>
        <w:spacing w:after="0" w:line="240" w:lineRule="auto"/>
        <w:rPr>
          <w:rFonts w:ascii="Arial" w:eastAsia="Times New Roman" w:hAnsi="Arial" w:cs="Arial"/>
          <w:b/>
          <w:sz w:val="18"/>
          <w:szCs w:val="18"/>
          <w:lang w:eastAsia="sl-SI"/>
        </w:rPr>
      </w:pPr>
    </w:p>
    <w:p w14:paraId="71D117D3" w14:textId="77777777" w:rsidR="0034300A" w:rsidRPr="0034300A" w:rsidRDefault="0034300A" w:rsidP="0061547C">
      <w:pPr>
        <w:numPr>
          <w:ilvl w:val="0"/>
          <w:numId w:val="26"/>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POROČANJE</w:t>
      </w:r>
    </w:p>
    <w:p w14:paraId="7D8BE4CC" w14:textId="77777777" w:rsidR="0034300A" w:rsidRPr="0034300A" w:rsidRDefault="0034300A" w:rsidP="0034300A">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7AD55CB8" w14:textId="5A017362" w:rsidR="0034300A" w:rsidRPr="0034300A" w:rsidRDefault="0034300A" w:rsidP="0061547C">
      <w:pPr>
        <w:numPr>
          <w:ilvl w:val="1"/>
          <w:numId w:val="26"/>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bo naročniku </w:t>
      </w:r>
      <w:r w:rsidRPr="0034300A">
        <w:rPr>
          <w:rFonts w:ascii="Arial" w:eastAsia="Times New Roman" w:hAnsi="Arial" w:cs="Arial"/>
          <w:b/>
          <w:sz w:val="18"/>
          <w:szCs w:val="18"/>
          <w:u w:val="single"/>
          <w:lang w:eastAsia="sl-SI"/>
        </w:rPr>
        <w:t xml:space="preserve">po vsakem </w:t>
      </w:r>
      <w:r w:rsidR="00005E3C">
        <w:rPr>
          <w:rFonts w:ascii="Arial" w:eastAsia="Times New Roman" w:hAnsi="Arial" w:cs="Arial"/>
          <w:b/>
          <w:sz w:val="18"/>
          <w:szCs w:val="18"/>
          <w:u w:val="single"/>
          <w:lang w:eastAsia="sl-SI"/>
        </w:rPr>
        <w:t>servisiranju</w:t>
      </w:r>
      <w:r w:rsidRPr="0034300A">
        <w:rPr>
          <w:rFonts w:ascii="Arial" w:eastAsia="Times New Roman" w:hAnsi="Arial" w:cs="Arial"/>
          <w:b/>
          <w:sz w:val="18"/>
          <w:szCs w:val="18"/>
          <w:u w:val="single"/>
          <w:lang w:eastAsia="sl-SI"/>
        </w:rPr>
        <w:t xml:space="preserve"> </w:t>
      </w:r>
      <w:r w:rsidRPr="0034300A">
        <w:rPr>
          <w:rFonts w:ascii="Arial" w:eastAsia="Times New Roman" w:hAnsi="Arial" w:cs="Arial"/>
          <w:sz w:val="18"/>
          <w:szCs w:val="18"/>
          <w:lang w:eastAsia="sl-SI"/>
        </w:rPr>
        <w:t>na opremi podal poročilo v obliki delovnega naloga z natančnim opisom izvedenih storitev in o eventualni zamenjavi delov, in sicer:</w:t>
      </w:r>
    </w:p>
    <w:p w14:paraId="6652ED5C" w14:textId="77777777" w:rsidR="0034300A" w:rsidRPr="0034300A" w:rsidRDefault="0034300A" w:rsidP="0034300A">
      <w:pPr>
        <w:tabs>
          <w:tab w:val="left" w:pos="-567"/>
          <w:tab w:val="left" w:pos="0"/>
        </w:tabs>
        <w:suppressAutoHyphens/>
        <w:spacing w:after="0"/>
        <w:jc w:val="both"/>
        <w:rPr>
          <w:rFonts w:ascii="Arial" w:eastAsia="Times New Roman" w:hAnsi="Arial" w:cs="Arial"/>
          <w:sz w:val="18"/>
          <w:szCs w:val="18"/>
          <w:lang w:eastAsia="sl-SI"/>
        </w:rPr>
      </w:pPr>
    </w:p>
    <w:p w14:paraId="1668DFA1" w14:textId="77777777" w:rsidR="0034300A" w:rsidRPr="0034300A" w:rsidRDefault="0034300A" w:rsidP="0061547C">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število opravljenih ur (redne, izredne),</w:t>
      </w:r>
    </w:p>
    <w:p w14:paraId="5057EAF8" w14:textId="77777777" w:rsidR="0034300A" w:rsidRPr="0034300A" w:rsidRDefault="0034300A" w:rsidP="0061547C">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prihoda in čas odhoda izvajalca,</w:t>
      </w:r>
    </w:p>
    <w:p w14:paraId="57DE10DF" w14:textId="77777777" w:rsidR="0034300A" w:rsidRPr="0034300A" w:rsidRDefault="0034300A" w:rsidP="0061547C">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inventarna številka  in naziv opreme oz. aparata,</w:t>
      </w:r>
    </w:p>
    <w:p w14:paraId="7D3A209C" w14:textId="77777777" w:rsidR="0034300A" w:rsidRPr="0034300A" w:rsidRDefault="0034300A" w:rsidP="0061547C">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lokacija aparata,  </w:t>
      </w:r>
    </w:p>
    <w:p w14:paraId="3A020C90" w14:textId="77777777" w:rsidR="0034300A" w:rsidRPr="0034300A" w:rsidRDefault="0034300A" w:rsidP="0061547C">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in naziv novega vgrajenega materiala oz. rezervnih delov,</w:t>
      </w:r>
    </w:p>
    <w:p w14:paraId="7BA8CEF2" w14:textId="77777777" w:rsidR="0034300A" w:rsidRPr="0034300A" w:rsidRDefault="0034300A" w:rsidP="0061547C">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naziv obnovljenega vgrajenega materiala oz. rezervnih delov,</w:t>
      </w:r>
    </w:p>
    <w:p w14:paraId="16180391" w14:textId="77777777" w:rsidR="0034300A" w:rsidRPr="0034300A" w:rsidRDefault="0034300A" w:rsidP="0061547C">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dolžino garancijskega obdobja za vgrajene rezervne dele,</w:t>
      </w:r>
    </w:p>
    <w:p w14:paraId="324D89A6" w14:textId="77777777" w:rsidR="0034300A" w:rsidRPr="0034300A" w:rsidRDefault="0034300A" w:rsidP="0061547C">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da je aparat brezhiben in varen za uporabo (če ni, je potrebno opisati vzrok in kdaj  bo napaka odpravljena), </w:t>
      </w:r>
    </w:p>
    <w:p w14:paraId="63A67314" w14:textId="77777777" w:rsidR="0034300A" w:rsidRPr="0034300A" w:rsidRDefault="0034300A" w:rsidP="0061547C">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nedelovanja aparata,</w:t>
      </w:r>
    </w:p>
    <w:p w14:paraId="0399B4F0" w14:textId="77777777" w:rsidR="0034300A" w:rsidRPr="0034300A" w:rsidRDefault="0034300A" w:rsidP="0061547C">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znesek zamenjanih rezervnih delov in</w:t>
      </w:r>
    </w:p>
    <w:p w14:paraId="3ABF1987" w14:textId="77777777" w:rsidR="0034300A" w:rsidRPr="0034300A" w:rsidRDefault="0034300A" w:rsidP="0061547C">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vrednost inženirske ure,</w:t>
      </w:r>
    </w:p>
    <w:p w14:paraId="50432EAD" w14:textId="77777777" w:rsidR="0034300A" w:rsidRPr="0034300A" w:rsidRDefault="0034300A" w:rsidP="0061547C">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biti podpisan s strani pooblaščene osebe izvajalca oz. njegovega namestnika, </w:t>
      </w:r>
      <w:r w:rsidRPr="0034300A">
        <w:rPr>
          <w:rFonts w:ascii="Arial" w:eastAsia="Times New Roman" w:hAnsi="Arial" w:cs="Arial"/>
          <w:sz w:val="18"/>
          <w:szCs w:val="18"/>
        </w:rPr>
        <w:t>delovni nalog se v primeru dela več dni izstavi oziroma napiše za vsak dan posega z natančnim opisom in kot je to definirano v predhodnih točkah tega člena te pogodbe,</w:t>
      </w:r>
    </w:p>
    <w:p w14:paraId="3C628C7F" w14:textId="77777777" w:rsidR="0034300A" w:rsidRPr="0034300A" w:rsidRDefault="0034300A" w:rsidP="0061547C">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pooblaščena oseba naročnika mora potrditi opravljeno delo izvajalca na njegov delovni nalog najkasneje v roku 24 ur po opravljenem posegu; </w:t>
      </w:r>
      <w:r w:rsidRPr="0034300A">
        <w:rPr>
          <w:rFonts w:ascii="Arial" w:eastAsia="Times New Roman" w:hAnsi="Arial" w:cs="Arial"/>
          <w:sz w:val="18"/>
          <w:szCs w:val="18"/>
        </w:rPr>
        <w:t>vsak delovni nalog mora biti podpisan s strani pooblaščene osebe naročnika, ki se nanaša na uporabo opreme oziroma njegovega namestnika na delovišču in  pooblaščene osebe oz. skrbnika po tej pogodbi, ki se nanaša na strokovno tehnični del,</w:t>
      </w:r>
    </w:p>
    <w:p w14:paraId="2BB4C253" w14:textId="77777777" w:rsidR="0034300A" w:rsidRPr="0034300A" w:rsidRDefault="0034300A" w:rsidP="0061547C">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izvajalec poslati v roku 24 ur od opravljene storitve na e-mail skrbnika tehnično-vzdrževalnega sektorja (v nadaljevanju: TVS), </w:t>
      </w:r>
    </w:p>
    <w:p w14:paraId="508FA9FE" w14:textId="77777777" w:rsidR="0034300A" w:rsidRPr="0034300A" w:rsidRDefault="0034300A" w:rsidP="0061547C">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mora strokovnemu skrbniku pogodbe, enkrat letno predložiti mesečno poročilo o vseh opravljenih storitvah (preventivnem in kurativnem vzdrževanju) v Excelovi tabeli.</w:t>
      </w:r>
    </w:p>
    <w:p w14:paraId="327945D3" w14:textId="77777777" w:rsidR="0034300A" w:rsidRPr="0034300A" w:rsidRDefault="0034300A" w:rsidP="0034300A">
      <w:pPr>
        <w:tabs>
          <w:tab w:val="left" w:pos="-567"/>
          <w:tab w:val="left" w:pos="0"/>
        </w:tabs>
        <w:suppressAutoHyphens/>
        <w:spacing w:after="0" w:line="240" w:lineRule="auto"/>
        <w:jc w:val="both"/>
        <w:rPr>
          <w:rFonts w:ascii="Arial" w:eastAsia="Times New Roman" w:hAnsi="Arial" w:cs="Arial"/>
          <w:sz w:val="18"/>
          <w:szCs w:val="18"/>
          <w:lang w:eastAsia="sl-SI"/>
        </w:rPr>
      </w:pPr>
    </w:p>
    <w:p w14:paraId="71786D3E" w14:textId="77777777" w:rsidR="0034300A" w:rsidRPr="0034300A" w:rsidRDefault="0034300A" w:rsidP="0034300A">
      <w:pPr>
        <w:tabs>
          <w:tab w:val="left" w:pos="-567"/>
          <w:tab w:val="left" w:pos="709"/>
        </w:tabs>
        <w:suppressAutoHyphens/>
        <w:spacing w:after="0" w:line="240" w:lineRule="auto"/>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Odprava napake se izvaja  v rednih delovnih urah.  </w:t>
      </w:r>
    </w:p>
    <w:p w14:paraId="3403C934" w14:textId="77777777" w:rsidR="0034300A" w:rsidRPr="0034300A" w:rsidRDefault="0034300A" w:rsidP="0034300A">
      <w:pPr>
        <w:tabs>
          <w:tab w:val="left" w:pos="-567"/>
          <w:tab w:val="left" w:pos="0"/>
        </w:tabs>
        <w:suppressAutoHyphens/>
        <w:spacing w:after="0" w:line="240" w:lineRule="auto"/>
        <w:jc w:val="both"/>
        <w:rPr>
          <w:rFonts w:ascii="Arial" w:eastAsia="Times New Roman" w:hAnsi="Arial" w:cs="Arial"/>
          <w:sz w:val="18"/>
          <w:szCs w:val="18"/>
          <w:lang w:eastAsia="sl-SI"/>
        </w:rPr>
      </w:pPr>
    </w:p>
    <w:p w14:paraId="104A961A" w14:textId="77777777" w:rsidR="0034300A" w:rsidRPr="0034300A" w:rsidRDefault="0034300A" w:rsidP="0061547C">
      <w:pPr>
        <w:numPr>
          <w:ilvl w:val="0"/>
          <w:numId w:val="26"/>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OBVEZNOSTI NAROČNIKA</w:t>
      </w:r>
    </w:p>
    <w:p w14:paraId="186D1E7E" w14:textId="77777777" w:rsidR="0034300A" w:rsidRPr="0034300A" w:rsidRDefault="0034300A" w:rsidP="0034300A">
      <w:pPr>
        <w:tabs>
          <w:tab w:val="left" w:pos="567"/>
        </w:tabs>
        <w:spacing w:after="0" w:line="240" w:lineRule="auto"/>
        <w:rPr>
          <w:rFonts w:ascii="Arial" w:eastAsia="Times New Roman" w:hAnsi="Arial" w:cs="Arial"/>
          <w:b/>
          <w:sz w:val="18"/>
          <w:szCs w:val="18"/>
          <w:lang w:eastAsia="sl-SI"/>
        </w:rPr>
      </w:pPr>
    </w:p>
    <w:p w14:paraId="2D378059" w14:textId="28544BED" w:rsidR="0034300A" w:rsidRPr="0034300A" w:rsidRDefault="0034300A" w:rsidP="0061547C">
      <w:pPr>
        <w:numPr>
          <w:ilvl w:val="1"/>
          <w:numId w:val="26"/>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Naročnik mora izvajalcu zagotoviti primeren dostop do opreme, ustrezen delovni prostor, kot tudi vse potrebno za izvedbo preventivnega </w:t>
      </w:r>
      <w:r w:rsidR="002F1DC2">
        <w:rPr>
          <w:rFonts w:ascii="Arial" w:eastAsia="Times New Roman" w:hAnsi="Arial" w:cs="Arial"/>
          <w:sz w:val="18"/>
          <w:szCs w:val="18"/>
          <w:lang w:eastAsia="sl-SI"/>
        </w:rPr>
        <w:t xml:space="preserve">in kurativnega </w:t>
      </w:r>
      <w:r w:rsidRPr="0034300A">
        <w:rPr>
          <w:rFonts w:ascii="Arial" w:eastAsia="Times New Roman" w:hAnsi="Arial" w:cs="Arial"/>
          <w:sz w:val="18"/>
          <w:szCs w:val="18"/>
          <w:lang w:eastAsia="sl-SI"/>
        </w:rPr>
        <w:t>vzdrževanja in vseh ostalih aktivnosti, ki se izvajajo po tej pogodbi.</w:t>
      </w:r>
    </w:p>
    <w:p w14:paraId="45438F21" w14:textId="77777777" w:rsidR="0034300A" w:rsidRPr="0034300A" w:rsidRDefault="0034300A" w:rsidP="0034300A">
      <w:pPr>
        <w:tabs>
          <w:tab w:val="left" w:pos="-567"/>
          <w:tab w:val="left" w:pos="0"/>
        </w:tabs>
        <w:suppressAutoHyphens/>
        <w:spacing w:after="0"/>
        <w:ind w:left="709"/>
        <w:jc w:val="both"/>
        <w:rPr>
          <w:rFonts w:ascii="Arial" w:eastAsia="Times New Roman" w:hAnsi="Arial" w:cs="Arial"/>
          <w:sz w:val="18"/>
          <w:szCs w:val="18"/>
          <w:lang w:eastAsia="sl-SI"/>
        </w:rPr>
      </w:pPr>
    </w:p>
    <w:p w14:paraId="4BD6B2B0" w14:textId="77777777" w:rsidR="0034300A" w:rsidRPr="0034300A" w:rsidRDefault="0034300A" w:rsidP="0061547C">
      <w:pPr>
        <w:numPr>
          <w:ilvl w:val="1"/>
          <w:numId w:val="26"/>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Naročnik bo izvajalca nemudoma pisno obvestil o kakršnikoli okvari ali nezadovoljivem delovanju opreme in ne bo izvajal sprememb in prilagoditev opreme brez izvajalčeve pisne odobritve.</w:t>
      </w:r>
    </w:p>
    <w:p w14:paraId="0691F1A4" w14:textId="77777777" w:rsidR="0034300A" w:rsidRPr="0034300A" w:rsidRDefault="0034300A" w:rsidP="0034300A">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27EFE30B" w14:textId="77777777" w:rsidR="0034300A" w:rsidRPr="0034300A" w:rsidRDefault="0034300A" w:rsidP="0061547C">
      <w:pPr>
        <w:numPr>
          <w:ilvl w:val="1"/>
          <w:numId w:val="26"/>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 xml:space="preserve">Pooblaščena oseba  naročnika  mora potrditi opravljeno delo izvajalca na njegov delovni nalog. Telefonski poziv pooblaščene osebe naročnika velja kot naročilo za vzdrževanje.  </w:t>
      </w:r>
    </w:p>
    <w:p w14:paraId="38E5D4E5" w14:textId="77777777" w:rsidR="0034300A" w:rsidRPr="0034300A" w:rsidRDefault="0034300A" w:rsidP="0034300A">
      <w:pPr>
        <w:tabs>
          <w:tab w:val="left" w:pos="-567"/>
          <w:tab w:val="left" w:pos="0"/>
        </w:tabs>
        <w:suppressAutoHyphens/>
        <w:spacing w:after="0" w:line="240" w:lineRule="auto"/>
        <w:jc w:val="both"/>
        <w:rPr>
          <w:rFonts w:ascii="Arial" w:eastAsia="Times New Roman" w:hAnsi="Arial" w:cs="Arial"/>
          <w:sz w:val="18"/>
          <w:szCs w:val="18"/>
          <w:lang w:eastAsia="sl-SI"/>
        </w:rPr>
      </w:pPr>
    </w:p>
    <w:p w14:paraId="64251BFF" w14:textId="77777777" w:rsidR="0034300A" w:rsidRPr="0034300A" w:rsidRDefault="0034300A" w:rsidP="0061547C">
      <w:pPr>
        <w:numPr>
          <w:ilvl w:val="0"/>
          <w:numId w:val="26"/>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POGODBENA VREDNOST - KUPNINA, PLAČILNI POGOJI, OBRAČUNI</w:t>
      </w:r>
    </w:p>
    <w:p w14:paraId="7EAFF86C" w14:textId="77777777" w:rsidR="0034300A" w:rsidRPr="0034300A" w:rsidRDefault="0034300A" w:rsidP="0034300A">
      <w:pPr>
        <w:tabs>
          <w:tab w:val="left" w:pos="-567"/>
        </w:tabs>
        <w:suppressAutoHyphens/>
        <w:spacing w:after="0"/>
        <w:rPr>
          <w:rFonts w:ascii="Arial" w:eastAsia="Times New Roman" w:hAnsi="Arial" w:cs="Arial"/>
          <w:b/>
          <w:sz w:val="18"/>
          <w:szCs w:val="18"/>
          <w:lang w:eastAsia="sl-SI"/>
        </w:rPr>
      </w:pPr>
    </w:p>
    <w:p w14:paraId="3FDA51ED" w14:textId="51782268" w:rsidR="0034300A" w:rsidRPr="0034300A" w:rsidRDefault="0034300A" w:rsidP="0061547C">
      <w:pPr>
        <w:numPr>
          <w:ilvl w:val="1"/>
          <w:numId w:val="32"/>
        </w:numPr>
        <w:tabs>
          <w:tab w:val="left" w:pos="-567"/>
        </w:tabs>
        <w:suppressAutoHyphens/>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izvajalec sta sporazumna, da znaša pogodbena vrednost za celoten predmet te pogodbe, kot je navedeno v 1. členu te pogodbe in</w:t>
      </w:r>
      <w:r w:rsidRPr="0034300A">
        <w:rPr>
          <w:rFonts w:ascii="Arial" w:eastAsia="Calibri" w:hAnsi="Arial" w:cs="Arial"/>
          <w:i/>
          <w:iCs/>
          <w:sz w:val="18"/>
          <w:szCs w:val="18"/>
        </w:rPr>
        <w:t xml:space="preserve"> </w:t>
      </w:r>
      <w:r w:rsidRPr="0034300A">
        <w:rPr>
          <w:rFonts w:ascii="Arial" w:eastAsia="Calibri" w:hAnsi="Arial" w:cs="Arial"/>
          <w:iCs/>
          <w:sz w:val="18"/>
          <w:szCs w:val="18"/>
        </w:rPr>
        <w:t xml:space="preserve">za </w:t>
      </w:r>
      <w:r w:rsidRPr="0034300A">
        <w:rPr>
          <w:rFonts w:ascii="Arial" w:eastAsia="Calibri" w:hAnsi="Arial" w:cs="Arial"/>
          <w:sz w:val="18"/>
          <w:szCs w:val="18"/>
        </w:rPr>
        <w:t>celotno obdobje veljavnosti pogodbe (</w:t>
      </w:r>
      <w:r w:rsidR="002F1DC2">
        <w:rPr>
          <w:rFonts w:ascii="Arial" w:eastAsia="Calibri" w:hAnsi="Arial" w:cs="Arial"/>
          <w:sz w:val="18"/>
          <w:szCs w:val="18"/>
        </w:rPr>
        <w:t>36</w:t>
      </w:r>
      <w:r w:rsidRPr="0034300A">
        <w:rPr>
          <w:rFonts w:ascii="Arial" w:eastAsia="Calibri" w:hAnsi="Arial" w:cs="Arial"/>
          <w:sz w:val="18"/>
          <w:szCs w:val="18"/>
        </w:rPr>
        <w:t xml:space="preserve"> mesecev)____________EUR brez DDV ter ________________ EUR z  vključenim DDV oz. kot je razvidno iz specifikacije k obrazcu predračuna za: </w:t>
      </w:r>
    </w:p>
    <w:p w14:paraId="3585D354" w14:textId="77777777" w:rsidR="0034300A" w:rsidRPr="0034300A" w:rsidRDefault="0034300A" w:rsidP="0034300A">
      <w:pPr>
        <w:tabs>
          <w:tab w:val="left" w:pos="-567"/>
          <w:tab w:val="num" w:pos="1494"/>
        </w:tabs>
        <w:suppressAutoHyphens/>
        <w:spacing w:after="0"/>
        <w:jc w:val="both"/>
        <w:rPr>
          <w:rFonts w:ascii="Arial" w:eastAsia="Times New Roman" w:hAnsi="Arial" w:cs="Arial"/>
          <w:sz w:val="18"/>
          <w:szCs w:val="18"/>
          <w:lang w:eastAsia="sl-SI"/>
        </w:rPr>
      </w:pPr>
    </w:p>
    <w:p w14:paraId="0A922466" w14:textId="77777777" w:rsidR="002F1DC2" w:rsidRDefault="002F1DC2" w:rsidP="002F1DC2">
      <w:pPr>
        <w:spacing w:after="0" w:line="240" w:lineRule="auto"/>
        <w:ind w:left="709"/>
        <w:jc w:val="both"/>
        <w:rPr>
          <w:rFonts w:ascii="Arial" w:eastAsia="Times New Roman" w:hAnsi="Arial" w:cs="Arial"/>
          <w:b/>
          <w:sz w:val="18"/>
          <w:szCs w:val="18"/>
          <w:lang w:eastAsia="x-none"/>
        </w:rPr>
      </w:pPr>
      <w:r w:rsidRPr="0034300A">
        <w:rPr>
          <w:rFonts w:ascii="Arial" w:eastAsia="Times New Roman" w:hAnsi="Arial" w:cs="Arial"/>
          <w:b/>
          <w:sz w:val="18"/>
          <w:szCs w:val="18"/>
          <w:lang w:eastAsia="x-none"/>
        </w:rPr>
        <w:t xml:space="preserve">POGARANCIJSKO VZDRŽEVANJE </w:t>
      </w:r>
      <w:r>
        <w:rPr>
          <w:rFonts w:ascii="Arial" w:eastAsia="Times New Roman" w:hAnsi="Arial" w:cs="Arial"/>
          <w:b/>
          <w:sz w:val="18"/>
          <w:szCs w:val="18"/>
          <w:lang w:eastAsia="x-none"/>
        </w:rPr>
        <w:t>(preventivno redno vzdrževanje + kurativno vzdrževanje)</w:t>
      </w:r>
    </w:p>
    <w:p w14:paraId="603A7E36" w14:textId="77777777" w:rsidR="00714EF7" w:rsidRDefault="00714EF7" w:rsidP="0034300A">
      <w:pPr>
        <w:spacing w:after="0" w:line="240" w:lineRule="auto"/>
        <w:ind w:left="709"/>
        <w:jc w:val="both"/>
        <w:rPr>
          <w:rFonts w:ascii="Arial" w:eastAsia="Times New Roman" w:hAnsi="Arial" w:cs="Arial"/>
          <w:b/>
          <w:sz w:val="18"/>
          <w:szCs w:val="18"/>
          <w:lang w:eastAsia="x-none"/>
        </w:rPr>
      </w:pPr>
    </w:p>
    <w:tbl>
      <w:tblPr>
        <w:tblStyle w:val="Tabela-mrea1"/>
        <w:tblW w:w="8789" w:type="dxa"/>
        <w:tblInd w:w="704" w:type="dxa"/>
        <w:tblLook w:val="04A0" w:firstRow="1" w:lastRow="0" w:firstColumn="1" w:lastColumn="0" w:noHBand="0" w:noVBand="1"/>
      </w:tblPr>
      <w:tblGrid>
        <w:gridCol w:w="3827"/>
        <w:gridCol w:w="2552"/>
        <w:gridCol w:w="2410"/>
      </w:tblGrid>
      <w:tr w:rsidR="00714EF7" w:rsidRPr="0034300A" w14:paraId="4FD35887" w14:textId="77777777" w:rsidTr="00CA7359">
        <w:tc>
          <w:tcPr>
            <w:tcW w:w="3827" w:type="dxa"/>
          </w:tcPr>
          <w:p w14:paraId="6B9B3D65" w14:textId="77777777" w:rsidR="00714EF7" w:rsidRPr="0034300A" w:rsidRDefault="00714EF7" w:rsidP="00CA7359">
            <w:pPr>
              <w:rPr>
                <w:rFonts w:ascii="Arial" w:hAnsi="Arial" w:cs="Arial"/>
                <w:sz w:val="18"/>
                <w:szCs w:val="18"/>
                <w:lang w:eastAsia="sl-SI"/>
              </w:rPr>
            </w:pPr>
          </w:p>
        </w:tc>
        <w:tc>
          <w:tcPr>
            <w:tcW w:w="2552" w:type="dxa"/>
          </w:tcPr>
          <w:p w14:paraId="3D8F37BD" w14:textId="77777777" w:rsidR="00714EF7" w:rsidRPr="0034300A" w:rsidRDefault="00714EF7" w:rsidP="00CA7359">
            <w:pPr>
              <w:jc w:val="center"/>
              <w:rPr>
                <w:rFonts w:ascii="Arial" w:hAnsi="Arial" w:cs="Arial"/>
                <w:b/>
                <w:sz w:val="18"/>
                <w:szCs w:val="18"/>
                <w:lang w:eastAsia="sl-SI"/>
              </w:rPr>
            </w:pPr>
            <w:r w:rsidRPr="0034300A">
              <w:rPr>
                <w:rFonts w:ascii="Arial" w:hAnsi="Arial" w:cs="Arial"/>
                <w:b/>
                <w:sz w:val="18"/>
                <w:szCs w:val="18"/>
                <w:lang w:eastAsia="sl-SI"/>
              </w:rPr>
              <w:t>EUR brez DDV</w:t>
            </w:r>
          </w:p>
        </w:tc>
        <w:tc>
          <w:tcPr>
            <w:tcW w:w="2410" w:type="dxa"/>
          </w:tcPr>
          <w:p w14:paraId="3A5A24A7" w14:textId="77777777" w:rsidR="00714EF7" w:rsidRPr="0034300A" w:rsidRDefault="00714EF7" w:rsidP="00CA7359">
            <w:pPr>
              <w:ind w:left="720"/>
              <w:jc w:val="both"/>
              <w:rPr>
                <w:rFonts w:ascii="Arial" w:hAnsi="Arial" w:cs="Arial"/>
                <w:b/>
                <w:sz w:val="18"/>
                <w:szCs w:val="18"/>
                <w:lang w:eastAsia="x-none"/>
              </w:rPr>
            </w:pPr>
            <w:r w:rsidRPr="0034300A">
              <w:rPr>
                <w:rFonts w:ascii="Arial" w:hAnsi="Arial" w:cs="Arial"/>
                <w:b/>
                <w:sz w:val="18"/>
                <w:szCs w:val="18"/>
                <w:lang w:eastAsia="x-none"/>
              </w:rPr>
              <w:t xml:space="preserve">EUR z DDV </w:t>
            </w:r>
          </w:p>
          <w:p w14:paraId="2F3CF016" w14:textId="77777777" w:rsidR="00714EF7" w:rsidRPr="0034300A" w:rsidRDefault="00714EF7" w:rsidP="00CA7359">
            <w:pPr>
              <w:rPr>
                <w:rFonts w:ascii="Arial" w:hAnsi="Arial" w:cs="Arial"/>
                <w:b/>
                <w:sz w:val="18"/>
                <w:szCs w:val="18"/>
                <w:lang w:eastAsia="sl-SI"/>
              </w:rPr>
            </w:pPr>
          </w:p>
        </w:tc>
      </w:tr>
      <w:tr w:rsidR="002F1DC2" w:rsidRPr="0034300A" w14:paraId="5F273DBF" w14:textId="77777777" w:rsidTr="00CA7359">
        <w:tc>
          <w:tcPr>
            <w:tcW w:w="3827" w:type="dxa"/>
          </w:tcPr>
          <w:p w14:paraId="79F81964" w14:textId="0CB412AD" w:rsidR="002F1DC2" w:rsidRPr="0034300A" w:rsidRDefault="002F1DC2" w:rsidP="002F1DC2">
            <w:pPr>
              <w:rPr>
                <w:rFonts w:ascii="Arial" w:hAnsi="Arial" w:cs="Arial"/>
                <w:sz w:val="18"/>
                <w:szCs w:val="18"/>
                <w:lang w:eastAsia="sl-SI"/>
              </w:rPr>
            </w:pPr>
            <w:r>
              <w:rPr>
                <w:rFonts w:ascii="Arial" w:hAnsi="Arial" w:cs="Arial"/>
                <w:sz w:val="18"/>
                <w:szCs w:val="18"/>
                <w:lang w:eastAsia="sl-SI"/>
              </w:rPr>
              <w:t>za obdobje prvih 12 mesecev</w:t>
            </w:r>
          </w:p>
        </w:tc>
        <w:tc>
          <w:tcPr>
            <w:tcW w:w="2552" w:type="dxa"/>
          </w:tcPr>
          <w:p w14:paraId="3DF3162D" w14:textId="77777777" w:rsidR="002F1DC2" w:rsidRPr="0034300A" w:rsidRDefault="002F1DC2" w:rsidP="002F1DC2">
            <w:pPr>
              <w:rPr>
                <w:rFonts w:ascii="Arial" w:hAnsi="Arial" w:cs="Arial"/>
                <w:sz w:val="18"/>
                <w:szCs w:val="18"/>
                <w:lang w:eastAsia="sl-SI"/>
              </w:rPr>
            </w:pPr>
          </w:p>
        </w:tc>
        <w:tc>
          <w:tcPr>
            <w:tcW w:w="2410" w:type="dxa"/>
          </w:tcPr>
          <w:p w14:paraId="31A69823" w14:textId="77777777" w:rsidR="002F1DC2" w:rsidRPr="0034300A" w:rsidRDefault="002F1DC2" w:rsidP="002F1DC2">
            <w:pPr>
              <w:rPr>
                <w:rFonts w:ascii="Arial" w:hAnsi="Arial" w:cs="Arial"/>
                <w:sz w:val="18"/>
                <w:szCs w:val="18"/>
                <w:lang w:eastAsia="sl-SI"/>
              </w:rPr>
            </w:pPr>
          </w:p>
        </w:tc>
      </w:tr>
      <w:tr w:rsidR="002F1DC2" w:rsidRPr="0034300A" w14:paraId="49E30B02" w14:textId="77777777" w:rsidTr="00CA7359">
        <w:tc>
          <w:tcPr>
            <w:tcW w:w="3827" w:type="dxa"/>
          </w:tcPr>
          <w:p w14:paraId="7F78A9B7" w14:textId="733D3782" w:rsidR="002F1DC2" w:rsidRPr="0034300A" w:rsidRDefault="002F1DC2" w:rsidP="002F1DC2">
            <w:pPr>
              <w:rPr>
                <w:rFonts w:ascii="Arial" w:hAnsi="Arial" w:cs="Arial"/>
                <w:sz w:val="18"/>
                <w:szCs w:val="18"/>
                <w:lang w:eastAsia="sl-SI"/>
              </w:rPr>
            </w:pPr>
            <w:r>
              <w:rPr>
                <w:rFonts w:ascii="Arial" w:hAnsi="Arial" w:cs="Arial"/>
                <w:sz w:val="18"/>
                <w:szCs w:val="18"/>
                <w:lang w:eastAsia="sl-SI"/>
              </w:rPr>
              <w:t>za obdobje od 12 – 24 meseca</w:t>
            </w:r>
          </w:p>
        </w:tc>
        <w:tc>
          <w:tcPr>
            <w:tcW w:w="2552" w:type="dxa"/>
          </w:tcPr>
          <w:p w14:paraId="5313CFCF" w14:textId="77777777" w:rsidR="002F1DC2" w:rsidRPr="0034300A" w:rsidRDefault="002F1DC2" w:rsidP="002F1DC2">
            <w:pPr>
              <w:rPr>
                <w:rFonts w:ascii="Arial" w:hAnsi="Arial" w:cs="Arial"/>
                <w:sz w:val="18"/>
                <w:szCs w:val="18"/>
                <w:lang w:eastAsia="sl-SI"/>
              </w:rPr>
            </w:pPr>
          </w:p>
        </w:tc>
        <w:tc>
          <w:tcPr>
            <w:tcW w:w="2410" w:type="dxa"/>
          </w:tcPr>
          <w:p w14:paraId="3A181B7B" w14:textId="77777777" w:rsidR="002F1DC2" w:rsidRPr="0034300A" w:rsidRDefault="002F1DC2" w:rsidP="002F1DC2">
            <w:pPr>
              <w:rPr>
                <w:rFonts w:ascii="Arial" w:hAnsi="Arial" w:cs="Arial"/>
                <w:sz w:val="18"/>
                <w:szCs w:val="18"/>
                <w:lang w:eastAsia="sl-SI"/>
              </w:rPr>
            </w:pPr>
          </w:p>
        </w:tc>
      </w:tr>
      <w:tr w:rsidR="002F1DC2" w:rsidRPr="0034300A" w14:paraId="4204EE79" w14:textId="77777777" w:rsidTr="00CA7359">
        <w:tc>
          <w:tcPr>
            <w:tcW w:w="3827" w:type="dxa"/>
          </w:tcPr>
          <w:p w14:paraId="262A36F3" w14:textId="0E876D11" w:rsidR="002F1DC2" w:rsidRPr="0034300A" w:rsidRDefault="002F1DC2" w:rsidP="002F1DC2">
            <w:pPr>
              <w:rPr>
                <w:rFonts w:ascii="Arial" w:hAnsi="Arial" w:cs="Arial"/>
                <w:sz w:val="18"/>
                <w:szCs w:val="18"/>
                <w:lang w:eastAsia="sl-SI"/>
              </w:rPr>
            </w:pPr>
            <w:r>
              <w:rPr>
                <w:rFonts w:ascii="Arial" w:hAnsi="Arial" w:cs="Arial"/>
                <w:sz w:val="18"/>
                <w:szCs w:val="18"/>
                <w:lang w:eastAsia="sl-SI"/>
              </w:rPr>
              <w:t>za obdobje od 24 – 36 meseca</w:t>
            </w:r>
          </w:p>
        </w:tc>
        <w:tc>
          <w:tcPr>
            <w:tcW w:w="2552" w:type="dxa"/>
          </w:tcPr>
          <w:p w14:paraId="3C8ADF58" w14:textId="77777777" w:rsidR="002F1DC2" w:rsidRPr="0034300A" w:rsidRDefault="002F1DC2" w:rsidP="002F1DC2">
            <w:pPr>
              <w:rPr>
                <w:rFonts w:ascii="Arial" w:hAnsi="Arial" w:cs="Arial"/>
                <w:sz w:val="18"/>
                <w:szCs w:val="18"/>
                <w:lang w:eastAsia="sl-SI"/>
              </w:rPr>
            </w:pPr>
          </w:p>
        </w:tc>
        <w:tc>
          <w:tcPr>
            <w:tcW w:w="2410" w:type="dxa"/>
          </w:tcPr>
          <w:p w14:paraId="36A70F5B" w14:textId="77777777" w:rsidR="002F1DC2" w:rsidRPr="0034300A" w:rsidRDefault="002F1DC2" w:rsidP="002F1DC2">
            <w:pPr>
              <w:rPr>
                <w:rFonts w:ascii="Arial" w:hAnsi="Arial" w:cs="Arial"/>
                <w:sz w:val="18"/>
                <w:szCs w:val="18"/>
                <w:lang w:eastAsia="sl-SI"/>
              </w:rPr>
            </w:pPr>
          </w:p>
        </w:tc>
      </w:tr>
    </w:tbl>
    <w:p w14:paraId="4EEB38B9" w14:textId="77777777" w:rsidR="00714EF7" w:rsidRPr="0034300A" w:rsidRDefault="00714EF7" w:rsidP="0034300A">
      <w:pPr>
        <w:spacing w:after="0" w:line="240" w:lineRule="auto"/>
        <w:ind w:left="709"/>
        <w:jc w:val="both"/>
        <w:rPr>
          <w:rFonts w:ascii="Arial" w:eastAsia="Times New Roman" w:hAnsi="Arial" w:cs="Arial"/>
          <w:b/>
          <w:sz w:val="18"/>
          <w:szCs w:val="18"/>
          <w:lang w:eastAsia="x-none"/>
        </w:rPr>
      </w:pPr>
    </w:p>
    <w:p w14:paraId="4AA17AC5" w14:textId="77777777" w:rsidR="00714EF7" w:rsidRDefault="00714EF7" w:rsidP="00714EF7">
      <w:pPr>
        <w:spacing w:after="0" w:line="240" w:lineRule="auto"/>
        <w:jc w:val="both"/>
        <w:rPr>
          <w:rFonts w:ascii="Arial" w:eastAsia="Times New Roman" w:hAnsi="Arial" w:cs="Arial"/>
          <w:sz w:val="18"/>
          <w:szCs w:val="18"/>
          <w:lang w:eastAsia="x-none"/>
        </w:rPr>
      </w:pPr>
    </w:p>
    <w:p w14:paraId="2FEFB12F" w14:textId="77777777" w:rsidR="00714EF7" w:rsidRDefault="00714EF7" w:rsidP="00714EF7">
      <w:pPr>
        <w:spacing w:after="0" w:line="240" w:lineRule="auto"/>
        <w:ind w:left="720"/>
        <w:jc w:val="both"/>
        <w:rPr>
          <w:rFonts w:ascii="Arial" w:eastAsia="Times New Roman" w:hAnsi="Arial" w:cs="Arial"/>
          <w:sz w:val="18"/>
          <w:szCs w:val="18"/>
          <w:lang w:eastAsia="x-none"/>
        </w:rPr>
      </w:pPr>
      <w:r>
        <w:rPr>
          <w:rFonts w:ascii="Arial" w:eastAsia="Times New Roman" w:hAnsi="Arial" w:cs="Arial"/>
          <w:sz w:val="18"/>
          <w:szCs w:val="18"/>
          <w:lang w:eastAsia="x-none"/>
        </w:rPr>
        <w:t>Vse z</w:t>
      </w:r>
      <w:r w:rsidRPr="0034300A">
        <w:rPr>
          <w:rFonts w:ascii="Arial" w:eastAsia="Times New Roman" w:hAnsi="Arial" w:cs="Arial"/>
          <w:sz w:val="18"/>
          <w:szCs w:val="18"/>
          <w:lang w:eastAsia="x-none"/>
        </w:rPr>
        <w:t xml:space="preserve">goraj navedene cene so fiksne za </w:t>
      </w:r>
      <w:r>
        <w:rPr>
          <w:rFonts w:ascii="Arial" w:eastAsia="Times New Roman" w:hAnsi="Arial" w:cs="Arial"/>
          <w:sz w:val="18"/>
          <w:szCs w:val="18"/>
          <w:lang w:eastAsia="x-none"/>
        </w:rPr>
        <w:t>obodbje</w:t>
      </w:r>
      <w:r w:rsidRPr="0088704B">
        <w:rPr>
          <w:rFonts w:ascii="Arial" w:eastAsia="Times New Roman" w:hAnsi="Arial" w:cs="Arial"/>
          <w:sz w:val="18"/>
          <w:szCs w:val="18"/>
          <w:lang w:eastAsia="x-none"/>
        </w:rPr>
        <w:t xml:space="preserve"> </w:t>
      </w:r>
      <w:r>
        <w:rPr>
          <w:rFonts w:ascii="Arial" w:eastAsia="Times New Roman" w:hAnsi="Arial" w:cs="Arial"/>
          <w:sz w:val="18"/>
          <w:szCs w:val="18"/>
          <w:lang w:eastAsia="x-none"/>
        </w:rPr>
        <w:t xml:space="preserve">prvega </w:t>
      </w:r>
      <w:r w:rsidRPr="0088704B">
        <w:rPr>
          <w:rFonts w:ascii="Arial" w:eastAsia="Times New Roman" w:hAnsi="Arial" w:cs="Arial"/>
          <w:sz w:val="18"/>
          <w:szCs w:val="18"/>
          <w:lang w:eastAsia="x-none"/>
        </w:rPr>
        <w:t>let</w:t>
      </w:r>
      <w:r>
        <w:rPr>
          <w:rFonts w:ascii="Arial" w:eastAsia="Times New Roman" w:hAnsi="Arial" w:cs="Arial"/>
          <w:sz w:val="18"/>
          <w:szCs w:val="18"/>
          <w:lang w:eastAsia="x-none"/>
        </w:rPr>
        <w:t>a</w:t>
      </w:r>
      <w:r w:rsidRPr="0088704B">
        <w:rPr>
          <w:rFonts w:ascii="Arial" w:eastAsia="Times New Roman" w:hAnsi="Arial" w:cs="Arial"/>
          <w:sz w:val="18"/>
          <w:szCs w:val="18"/>
          <w:lang w:eastAsia="x-none"/>
        </w:rPr>
        <w:t xml:space="preserve"> izvajanja storitev po pogodbi, nato se lahko usklajujejo z indeksom rasti cen življenjskih potrebščin (v nadaljevanju: indeks), ki ga uradno objavlja Statistični urad RS, vendar ko ta kumulativno preseže 4 %, pri čemer je izhodišče za izračun indeksa indeks, ki je uradno objavljen po preteku te dobe – najmanj 12 mesecev od sklenitve pogodbe. Nadaljnje uskladitve cen se lahko izvedejo, ko indeks kumulativno ponovno preseže 4 %, pri čemer je izhodišče za izračun indeksa indeks, ki je uradno objavljen po zadnji spremembi cen. </w:t>
      </w:r>
    </w:p>
    <w:p w14:paraId="196D2BD9" w14:textId="77777777" w:rsidR="00714EF7" w:rsidRPr="0088704B" w:rsidRDefault="00714EF7" w:rsidP="00714EF7">
      <w:pPr>
        <w:spacing w:after="0" w:line="240" w:lineRule="auto"/>
        <w:ind w:left="720"/>
        <w:jc w:val="both"/>
        <w:rPr>
          <w:rFonts w:ascii="Arial" w:eastAsia="Times New Roman" w:hAnsi="Arial" w:cs="Arial"/>
          <w:sz w:val="18"/>
          <w:szCs w:val="18"/>
          <w:lang w:eastAsia="x-none"/>
        </w:rPr>
      </w:pPr>
    </w:p>
    <w:p w14:paraId="0C37DA29" w14:textId="77777777" w:rsidR="00714EF7" w:rsidRDefault="00714EF7" w:rsidP="00714EF7">
      <w:pPr>
        <w:spacing w:after="0" w:line="240" w:lineRule="auto"/>
        <w:ind w:left="720"/>
        <w:jc w:val="both"/>
        <w:rPr>
          <w:rFonts w:ascii="Arial" w:eastAsia="Times New Roman" w:hAnsi="Arial" w:cs="Arial"/>
          <w:sz w:val="18"/>
          <w:szCs w:val="18"/>
          <w:lang w:eastAsia="x-none"/>
        </w:rPr>
      </w:pPr>
      <w:r w:rsidRPr="0088704B">
        <w:rPr>
          <w:rFonts w:ascii="Arial" w:eastAsia="Times New Roman" w:hAnsi="Arial" w:cs="Arial"/>
          <w:sz w:val="18"/>
          <w:szCs w:val="18"/>
          <w:lang w:eastAsia="x-none"/>
        </w:rPr>
        <w:t>Cene se v vseh zgoraj navedenih primerih lahko spremenijo največ v višini 80 % izračunanega indeksa. Vsako spremembo cen mora izvajalec pisno utemeljiti, kar bo podlaga za sklenitev aneksa k pogodbi (Pravilnik o načinih valorizacije denarnih obveznosti, ki jih v večletnih pogodbah dogovarjajo pravne osebe javnega sektorja (Uradni list RS, št. 1/04)).</w:t>
      </w:r>
    </w:p>
    <w:p w14:paraId="247180A7" w14:textId="77777777" w:rsidR="0034300A" w:rsidRPr="0034300A" w:rsidRDefault="0034300A" w:rsidP="0034300A">
      <w:pPr>
        <w:spacing w:after="0" w:line="220" w:lineRule="atLeast"/>
        <w:jc w:val="both"/>
        <w:rPr>
          <w:rFonts w:ascii="Arial" w:eastAsia="Times New Roman" w:hAnsi="Arial" w:cs="Arial"/>
          <w:sz w:val="18"/>
          <w:szCs w:val="18"/>
          <w:lang w:eastAsia="x-none"/>
        </w:rPr>
      </w:pPr>
    </w:p>
    <w:p w14:paraId="31614CBA" w14:textId="7C6FDBCC" w:rsidR="0034300A" w:rsidRPr="0034300A" w:rsidRDefault="0034300A" w:rsidP="0061547C">
      <w:pPr>
        <w:numPr>
          <w:ilvl w:val="1"/>
          <w:numId w:val="31"/>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 ceno vzdrževanja po tej pogodbi so všteti tudi vsi stroški prevoza, dnevnic in drugih odvisnih stroškov povezanih z izvajanjem obveznosti  pod točko 1.</w:t>
      </w:r>
      <w:r w:rsidR="002F1DC2">
        <w:rPr>
          <w:rFonts w:ascii="Arial" w:eastAsia="Times New Roman" w:hAnsi="Arial" w:cs="Arial"/>
          <w:sz w:val="18"/>
          <w:szCs w:val="18"/>
          <w:lang w:eastAsia="x-none"/>
        </w:rPr>
        <w:t>1</w:t>
      </w:r>
      <w:r w:rsidRPr="0034300A">
        <w:rPr>
          <w:rFonts w:ascii="Arial" w:eastAsia="Times New Roman" w:hAnsi="Arial" w:cs="Arial"/>
          <w:sz w:val="18"/>
          <w:szCs w:val="18"/>
          <w:lang w:eastAsia="x-none"/>
        </w:rPr>
        <w:t xml:space="preserve">. te pogodbe. </w:t>
      </w:r>
    </w:p>
    <w:p w14:paraId="7CC94F09" w14:textId="77777777" w:rsidR="0034300A" w:rsidRPr="0034300A" w:rsidRDefault="0034300A" w:rsidP="0034300A">
      <w:pPr>
        <w:spacing w:after="0" w:line="220" w:lineRule="atLeast"/>
        <w:ind w:left="709"/>
        <w:jc w:val="both"/>
        <w:rPr>
          <w:rFonts w:ascii="Arial" w:eastAsia="Times New Roman" w:hAnsi="Arial" w:cs="Arial"/>
          <w:sz w:val="18"/>
          <w:szCs w:val="18"/>
          <w:lang w:eastAsia="x-none"/>
        </w:rPr>
      </w:pPr>
    </w:p>
    <w:p w14:paraId="51EA19CF" w14:textId="77777777" w:rsidR="0034300A" w:rsidRPr="0034300A" w:rsidRDefault="0034300A" w:rsidP="0061547C">
      <w:pPr>
        <w:numPr>
          <w:ilvl w:val="1"/>
          <w:numId w:val="31"/>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 primeru zamude z izvajanjem pogodbenih obveznosti, definiranih v 1. in 3. členu te pogodbe in sicer  po krivdi izvajalca, bo izvajalec plačal naročniku pogodbeno kazen, in sicer za vsak dan zamude v višini 0,5 % od posamezne letne vrednosti preventivnega vzdrževanja, kakor so slednje opredeljene v točki 7.1. </w:t>
      </w:r>
    </w:p>
    <w:p w14:paraId="1CECF8B0" w14:textId="77777777" w:rsidR="0034300A" w:rsidRPr="0034300A" w:rsidRDefault="0034300A" w:rsidP="0034300A">
      <w:pPr>
        <w:spacing w:after="0"/>
        <w:ind w:left="720"/>
        <w:contextualSpacing/>
        <w:jc w:val="both"/>
        <w:rPr>
          <w:rFonts w:ascii="Arial" w:eastAsia="Calibri" w:hAnsi="Arial" w:cs="Arial"/>
          <w:sz w:val="18"/>
          <w:szCs w:val="18"/>
        </w:rPr>
      </w:pPr>
    </w:p>
    <w:p w14:paraId="4A0D2D49" w14:textId="77777777" w:rsidR="0034300A" w:rsidRPr="0034300A" w:rsidRDefault="0034300A" w:rsidP="0034300A">
      <w:pPr>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Skupna pogodbena kazen lahko znaša iz predmetnega naslova največ 10 % celotne vrednosti pogodbe.</w:t>
      </w:r>
    </w:p>
    <w:p w14:paraId="768F2FF2" w14:textId="77777777" w:rsidR="0034300A" w:rsidRPr="0034300A" w:rsidRDefault="0034300A" w:rsidP="0034300A">
      <w:pPr>
        <w:spacing w:after="0" w:line="260" w:lineRule="atLeast"/>
        <w:ind w:left="720"/>
        <w:contextualSpacing/>
        <w:jc w:val="both"/>
        <w:rPr>
          <w:rFonts w:ascii="Arial" w:eastAsia="Calibri" w:hAnsi="Arial" w:cs="Arial"/>
          <w:sz w:val="18"/>
          <w:szCs w:val="18"/>
        </w:rPr>
      </w:pPr>
    </w:p>
    <w:p w14:paraId="6E2F3C5D" w14:textId="77777777" w:rsidR="0034300A" w:rsidRPr="0034300A" w:rsidRDefault="0034300A" w:rsidP="0034300A">
      <w:pPr>
        <w:spacing w:after="0"/>
        <w:ind w:left="709"/>
        <w:contextualSpacing/>
        <w:jc w:val="both"/>
        <w:rPr>
          <w:rFonts w:ascii="Arial" w:eastAsia="Calibri" w:hAnsi="Arial" w:cs="Arial"/>
          <w:sz w:val="18"/>
          <w:szCs w:val="18"/>
        </w:rPr>
      </w:pPr>
      <w:r w:rsidRPr="0034300A">
        <w:rPr>
          <w:rFonts w:ascii="Arial" w:eastAsia="Calibri" w:hAnsi="Arial" w:cs="Arial"/>
          <w:sz w:val="18"/>
          <w:szCs w:val="18"/>
        </w:rPr>
        <w:t>Pogodbena kazen opredeljena v pred prejšnjem odstavku dobavitelja ne odvezuje od izpolnitve pogodbenih obveznosti letnega preventivnega vzdrževanja, kakor je le-to opredeljeno v tej pogodbi.</w:t>
      </w:r>
    </w:p>
    <w:p w14:paraId="252BB9E4" w14:textId="77777777" w:rsidR="0034300A" w:rsidRPr="0034300A" w:rsidRDefault="0034300A" w:rsidP="0034300A">
      <w:pPr>
        <w:tabs>
          <w:tab w:val="center" w:pos="4320"/>
          <w:tab w:val="right" w:pos="8640"/>
        </w:tabs>
        <w:spacing w:after="0"/>
        <w:ind w:left="709"/>
        <w:jc w:val="both"/>
        <w:rPr>
          <w:rFonts w:ascii="Arial" w:eastAsia="Times New Roman" w:hAnsi="Arial" w:cs="Arial"/>
          <w:iCs/>
          <w:sz w:val="18"/>
          <w:szCs w:val="18"/>
          <w:lang w:eastAsia="sl-SI"/>
        </w:rPr>
      </w:pPr>
    </w:p>
    <w:p w14:paraId="19872E48" w14:textId="77777777" w:rsidR="0034300A" w:rsidRPr="0034300A" w:rsidRDefault="0034300A" w:rsidP="0034300A">
      <w:pPr>
        <w:tabs>
          <w:tab w:val="center" w:pos="4320"/>
          <w:tab w:val="right" w:pos="8640"/>
        </w:tabs>
        <w:spacing w:after="0"/>
        <w:ind w:left="709"/>
        <w:jc w:val="both"/>
        <w:rPr>
          <w:rFonts w:ascii="Arial" w:eastAsia="Times New Roman" w:hAnsi="Arial" w:cs="Arial"/>
          <w:iCs/>
          <w:sz w:val="18"/>
          <w:szCs w:val="18"/>
          <w:lang w:eastAsia="sl-SI"/>
        </w:rPr>
      </w:pPr>
      <w:r w:rsidRPr="0034300A">
        <w:rPr>
          <w:rFonts w:ascii="Arial" w:eastAsia="Times New Roman" w:hAnsi="Arial" w:cs="Arial"/>
          <w:iCs/>
          <w:sz w:val="18"/>
          <w:szCs w:val="18"/>
          <w:lang w:eastAsia="sl-SI"/>
        </w:rPr>
        <w:t>V kolikor naročniku iz naslova neizvedenega preventivnega vzdrževanja nastane škoda, je dobavitelj dolžan poravnati celotno škodo.</w:t>
      </w:r>
    </w:p>
    <w:p w14:paraId="72073A73" w14:textId="77777777" w:rsidR="0034300A" w:rsidRPr="0034300A" w:rsidRDefault="0034300A" w:rsidP="0034300A">
      <w:pPr>
        <w:tabs>
          <w:tab w:val="num" w:pos="567"/>
          <w:tab w:val="center" w:pos="4536"/>
          <w:tab w:val="right" w:pos="9072"/>
        </w:tabs>
        <w:spacing w:after="0"/>
        <w:jc w:val="both"/>
        <w:rPr>
          <w:rFonts w:ascii="Arial" w:eastAsia="Times New Roman" w:hAnsi="Arial" w:cs="Arial"/>
          <w:i/>
          <w:iCs/>
          <w:sz w:val="18"/>
          <w:szCs w:val="18"/>
          <w:lang w:eastAsia="sl-SI"/>
        </w:rPr>
      </w:pPr>
    </w:p>
    <w:p w14:paraId="1A5A33C2" w14:textId="1BBF5268" w:rsidR="0034300A" w:rsidRPr="0034300A" w:rsidRDefault="0034300A" w:rsidP="0061547C">
      <w:pPr>
        <w:numPr>
          <w:ilvl w:val="1"/>
          <w:numId w:val="31"/>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Pogodbeni stranki sta sporazumni, da bo naročnik plačeval izvajalcu navedeno pogodbeno vrednost v </w:t>
      </w:r>
      <w:r w:rsidR="002F1DC2">
        <w:rPr>
          <w:rFonts w:ascii="Arial" w:eastAsia="Times New Roman" w:hAnsi="Arial" w:cs="Arial"/>
          <w:sz w:val="18"/>
          <w:szCs w:val="18"/>
          <w:lang w:eastAsia="x-none"/>
        </w:rPr>
        <w:t>treh</w:t>
      </w:r>
      <w:r w:rsidR="002F1DC2"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w:t>
      </w:r>
      <w:r w:rsidR="002F1DC2">
        <w:rPr>
          <w:rFonts w:ascii="Arial" w:eastAsia="Times New Roman" w:hAnsi="Arial" w:cs="Arial"/>
          <w:sz w:val="18"/>
          <w:szCs w:val="18"/>
          <w:lang w:eastAsia="x-none"/>
        </w:rPr>
        <w:t>3</w:t>
      </w:r>
      <w:r w:rsidRPr="0034300A">
        <w:rPr>
          <w:rFonts w:ascii="Arial" w:eastAsia="Times New Roman" w:hAnsi="Arial" w:cs="Arial"/>
          <w:sz w:val="18"/>
          <w:szCs w:val="18"/>
          <w:lang w:eastAsia="x-none"/>
        </w:rPr>
        <w:t xml:space="preserve">) letnih enakovrednih obrokih. </w:t>
      </w:r>
    </w:p>
    <w:p w14:paraId="11805533" w14:textId="77777777" w:rsidR="0034300A" w:rsidRPr="0034300A" w:rsidRDefault="0034300A" w:rsidP="0034300A">
      <w:pPr>
        <w:tabs>
          <w:tab w:val="num" w:pos="567"/>
          <w:tab w:val="center" w:pos="4320"/>
          <w:tab w:val="right" w:pos="8640"/>
        </w:tabs>
        <w:spacing w:after="0"/>
        <w:ind w:left="567"/>
        <w:jc w:val="both"/>
        <w:rPr>
          <w:rFonts w:ascii="Arial" w:eastAsia="Times New Roman" w:hAnsi="Arial" w:cs="Arial"/>
          <w:i/>
          <w:iCs/>
          <w:sz w:val="18"/>
          <w:szCs w:val="18"/>
          <w:lang w:eastAsia="sl-SI"/>
        </w:rPr>
      </w:pPr>
    </w:p>
    <w:p w14:paraId="0303DA6B" w14:textId="76B8D6C7" w:rsidR="0034300A" w:rsidRPr="0034300A" w:rsidRDefault="0034300A" w:rsidP="00B013E5">
      <w:pPr>
        <w:tabs>
          <w:tab w:val="center" w:pos="4320"/>
          <w:tab w:val="right" w:pos="864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Plačila bo naročnik plačeval na transakcijski račun izvajalca št. ________________ pri _________________ na podlagi izstavljenega računa </w:t>
      </w:r>
      <w:r w:rsidRPr="0034300A">
        <w:rPr>
          <w:rFonts w:ascii="Arial" w:eastAsia="Times New Roman" w:hAnsi="Arial" w:cs="Arial"/>
          <w:sz w:val="18"/>
          <w:szCs w:val="18"/>
          <w:u w:val="single"/>
          <w:lang w:eastAsia="sl-SI"/>
        </w:rPr>
        <w:t>zadnji dan</w:t>
      </w:r>
      <w:r w:rsidRPr="0034300A">
        <w:rPr>
          <w:rFonts w:ascii="Arial" w:eastAsia="Times New Roman" w:hAnsi="Arial" w:cs="Arial"/>
          <w:sz w:val="18"/>
          <w:szCs w:val="18"/>
          <w:lang w:eastAsia="sl-SI"/>
        </w:rPr>
        <w:t xml:space="preserve"> v mesecu za preteklo leto, v roku določenim z vsakokrat veljavno zakonodajo po datumu prejema pravilno izstavljenega računa. Prvi račun bo izvajalec izstavil 1. leto po poteku garancijske dobe opreme.</w:t>
      </w:r>
    </w:p>
    <w:p w14:paraId="45DEF7CA" w14:textId="77777777" w:rsidR="0034300A" w:rsidRPr="0034300A" w:rsidRDefault="0034300A" w:rsidP="0034300A">
      <w:pPr>
        <w:tabs>
          <w:tab w:val="center" w:pos="4320"/>
          <w:tab w:val="right" w:pos="8640"/>
        </w:tabs>
        <w:spacing w:after="0" w:line="240" w:lineRule="auto"/>
        <w:jc w:val="both"/>
        <w:rPr>
          <w:rFonts w:ascii="Arial" w:eastAsia="Times New Roman" w:hAnsi="Arial" w:cs="Arial"/>
          <w:sz w:val="18"/>
          <w:szCs w:val="18"/>
          <w:lang w:eastAsia="sl-SI"/>
        </w:rPr>
      </w:pPr>
    </w:p>
    <w:tbl>
      <w:tblPr>
        <w:tblpPr w:leftFromText="141" w:rightFromText="141" w:vertAnchor="text" w:horzAnchor="margin" w:tblpXSpec="right" w:tblpY="177"/>
        <w:tblW w:w="0" w:type="auto"/>
        <w:tblLook w:val="04A0" w:firstRow="1" w:lastRow="0" w:firstColumn="1" w:lastColumn="0" w:noHBand="0" w:noVBand="1"/>
      </w:tblPr>
      <w:tblGrid>
        <w:gridCol w:w="9070"/>
      </w:tblGrid>
      <w:tr w:rsidR="0034300A" w:rsidRPr="0034300A" w14:paraId="201A5D30" w14:textId="77777777" w:rsidTr="00CA7359">
        <w:tc>
          <w:tcPr>
            <w:tcW w:w="9070" w:type="dxa"/>
          </w:tcPr>
          <w:p w14:paraId="15D4CDB7" w14:textId="77777777" w:rsidR="0034300A" w:rsidRPr="0034300A" w:rsidRDefault="0034300A" w:rsidP="0034300A">
            <w:pPr>
              <w:spacing w:after="0" w:line="240" w:lineRule="auto"/>
              <w:jc w:val="center"/>
              <w:rPr>
                <w:rFonts w:ascii="Arial" w:eastAsia="Times New Roman" w:hAnsi="Arial" w:cs="Arial"/>
                <w:b/>
                <w:color w:val="00B050"/>
                <w:sz w:val="18"/>
                <w:szCs w:val="18"/>
                <w:u w:val="single"/>
                <w:lang w:eastAsia="sl-SI"/>
              </w:rPr>
            </w:pPr>
            <w:r w:rsidRPr="0034300A">
              <w:rPr>
                <w:rFonts w:ascii="Arial" w:eastAsia="Times New Roman" w:hAnsi="Arial" w:cs="Arial"/>
                <w:b/>
                <w:color w:val="00B050"/>
                <w:sz w:val="18"/>
                <w:szCs w:val="18"/>
                <w:u w:val="single"/>
                <w:lang w:eastAsia="sl-SI"/>
              </w:rPr>
              <w:t>V KOLIKOR DOBAVITELJ NE NASTOPA S PODIZVAJALCI, SE SPODNJE DOLOČBE IZBRIŠEJO IZ POGODBE!</w:t>
            </w:r>
          </w:p>
          <w:p w14:paraId="1FE49AFB" w14:textId="77777777" w:rsidR="0034300A" w:rsidRPr="0034300A" w:rsidRDefault="0034300A" w:rsidP="0034300A">
            <w:pPr>
              <w:spacing w:after="0" w:line="240" w:lineRule="auto"/>
              <w:rPr>
                <w:rFonts w:ascii="Arial" w:eastAsia="Times New Roman" w:hAnsi="Arial" w:cs="Arial"/>
                <w:color w:val="00B050"/>
                <w:sz w:val="18"/>
                <w:szCs w:val="18"/>
                <w:lang w:eastAsia="sl-SI"/>
              </w:rPr>
            </w:pPr>
          </w:p>
        </w:tc>
      </w:tr>
      <w:tr w:rsidR="0034300A" w:rsidRPr="0034300A" w14:paraId="5CBD74F8" w14:textId="77777777" w:rsidTr="00CA7359">
        <w:tc>
          <w:tcPr>
            <w:tcW w:w="9070" w:type="dxa"/>
          </w:tcPr>
          <w:p w14:paraId="2E75B149"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Glavni izvajalec  s podpisom te pogodbe (za vse tiste podizvajalce, ki od naročnika zahtevajo neposredno plačilo), pooblašča naročnika, da na podlagi potrjenega računa oziroma situacije s strani glavnega izvajalca  neposredno plačuje podizvajalcu/em in prilaga soglasje podizvajalca/ev, na podlagi katerega/ih naročnik namesto glavnega izvajalca poravna podizvajalčevo terjatev do glavnega izvajalca. </w:t>
            </w:r>
          </w:p>
          <w:p w14:paraId="741F15DB" w14:textId="77777777" w:rsidR="0034300A" w:rsidRPr="0034300A" w:rsidRDefault="0034300A" w:rsidP="0034300A">
            <w:pPr>
              <w:spacing w:after="0"/>
              <w:jc w:val="both"/>
              <w:rPr>
                <w:rFonts w:ascii="Arial" w:eastAsia="Times New Roman" w:hAnsi="Arial" w:cs="Arial"/>
                <w:sz w:val="18"/>
                <w:szCs w:val="18"/>
                <w:lang w:eastAsia="sl-SI"/>
              </w:rPr>
            </w:pPr>
          </w:p>
          <w:p w14:paraId="679678AE"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je podizvajalec zahteval neposredno plačilo, sta zahteva in soglasje podizvajalca za neposredno plačilo sestavni del te pogodbe.</w:t>
            </w:r>
          </w:p>
          <w:p w14:paraId="12A08A73" w14:textId="77777777" w:rsidR="0034300A" w:rsidRPr="0034300A" w:rsidRDefault="0034300A" w:rsidP="0034300A">
            <w:pPr>
              <w:spacing w:after="0"/>
              <w:jc w:val="both"/>
              <w:rPr>
                <w:rFonts w:ascii="Arial" w:eastAsia="Times New Roman" w:hAnsi="Arial" w:cs="Arial"/>
                <w:sz w:val="18"/>
                <w:szCs w:val="18"/>
                <w:lang w:eastAsia="sl-SI"/>
              </w:rPr>
            </w:pPr>
          </w:p>
          <w:p w14:paraId="33EC0C16"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Podatki o podizvajalcih in delih, ki se oddajajo v podizvajanje:</w:t>
            </w:r>
          </w:p>
          <w:p w14:paraId="01986536" w14:textId="77777777" w:rsidR="0034300A" w:rsidRPr="0034300A" w:rsidRDefault="0034300A" w:rsidP="0034300A">
            <w:pPr>
              <w:spacing w:after="0"/>
              <w:ind w:left="992"/>
              <w:jc w:val="both"/>
              <w:rPr>
                <w:rFonts w:ascii="Arial" w:eastAsia="Times New Roman" w:hAnsi="Arial" w:cs="Arial"/>
                <w:sz w:val="18"/>
                <w:szCs w:val="18"/>
                <w:lang w:eastAsia="sl-SI"/>
              </w:rPr>
            </w:pPr>
          </w:p>
          <w:p w14:paraId="4E6F8B74" w14:textId="77777777" w:rsidR="0034300A" w:rsidRPr="0034300A" w:rsidRDefault="0034300A" w:rsidP="0061547C">
            <w:pPr>
              <w:numPr>
                <w:ilvl w:val="0"/>
                <w:numId w:val="38"/>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podatki o podizvajalcu (naziv, polni naslov, matična številka, davčna številka in transakcijski račun ter kontaktni podatki): </w:t>
            </w:r>
          </w:p>
          <w:p w14:paraId="2845BBE2" w14:textId="77777777" w:rsidR="0034300A" w:rsidRPr="0034300A" w:rsidRDefault="0034300A" w:rsidP="0034300A">
            <w:pPr>
              <w:spacing w:after="0"/>
              <w:ind w:left="992"/>
              <w:jc w:val="both"/>
              <w:rPr>
                <w:rFonts w:ascii="Arial" w:eastAsia="Times New Roman" w:hAnsi="Arial" w:cs="Arial"/>
                <w:sz w:val="18"/>
                <w:szCs w:val="18"/>
                <w:lang w:eastAsia="sl-SI"/>
              </w:rPr>
            </w:pPr>
          </w:p>
          <w:p w14:paraId="16458AC5"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…………………………………………….matična številka …………..…… davčna številka …………….. TRR ……………………..….……………... pri banki ………....................................., kontaktni podatki: kontaktna oseba……………….., telefonska št…………….., e-naslov……………………….</w:t>
            </w:r>
          </w:p>
          <w:p w14:paraId="04E96DDA" w14:textId="77777777" w:rsidR="0034300A" w:rsidRPr="0034300A" w:rsidRDefault="0034300A" w:rsidP="0034300A">
            <w:pPr>
              <w:spacing w:after="0"/>
              <w:ind w:left="708"/>
              <w:jc w:val="both"/>
              <w:rPr>
                <w:rFonts w:ascii="Arial" w:eastAsia="Times New Roman" w:hAnsi="Arial" w:cs="Arial"/>
                <w:sz w:val="18"/>
                <w:szCs w:val="18"/>
                <w:lang w:eastAsia="sl-SI"/>
              </w:rPr>
            </w:pPr>
          </w:p>
          <w:p w14:paraId="0A280636" w14:textId="77777777" w:rsidR="0034300A" w:rsidRPr="0034300A" w:rsidRDefault="0034300A" w:rsidP="0034300A">
            <w:pPr>
              <w:spacing w:after="0"/>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2. predmet, količina, vrednost, kraj in rok izvedbe teh del: </w:t>
            </w:r>
          </w:p>
          <w:p w14:paraId="3C82FA11" w14:textId="77777777" w:rsidR="0034300A" w:rsidRPr="0034300A" w:rsidRDefault="0034300A" w:rsidP="0034300A">
            <w:pPr>
              <w:spacing w:after="0"/>
              <w:ind w:left="992"/>
              <w:jc w:val="both"/>
              <w:rPr>
                <w:rFonts w:ascii="Arial" w:eastAsia="Times New Roman" w:hAnsi="Arial" w:cs="Arial"/>
                <w:sz w:val="18"/>
                <w:szCs w:val="18"/>
                <w:lang w:eastAsia="sl-SI"/>
              </w:rPr>
            </w:pPr>
          </w:p>
          <w:p w14:paraId="07C03DB7"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 bo opravil naslednje dobave in storitve v zvezi s sklenjeno pogodbo: …………………………………………………………….. .</w:t>
            </w:r>
          </w:p>
          <w:p w14:paraId="750C394B" w14:textId="77777777" w:rsidR="0034300A" w:rsidRPr="0034300A" w:rsidRDefault="0034300A" w:rsidP="0034300A">
            <w:pPr>
              <w:spacing w:after="0"/>
              <w:jc w:val="both"/>
              <w:rPr>
                <w:rFonts w:ascii="Arial" w:eastAsia="Times New Roman" w:hAnsi="Arial" w:cs="Arial"/>
                <w:sz w:val="18"/>
                <w:szCs w:val="18"/>
                <w:lang w:eastAsia="sl-SI"/>
              </w:rPr>
            </w:pPr>
          </w:p>
          <w:p w14:paraId="70FEEBB4"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nastopa s podizvajalci mora izvajalec svojemu računu oziroma situaciji obvezno priložiti račune oziroma situacije svojih podizvajalcev, ki jih je predhodno potrdil. </w:t>
            </w:r>
          </w:p>
          <w:p w14:paraId="7EA54329" w14:textId="77777777" w:rsidR="0034300A" w:rsidRPr="0034300A" w:rsidRDefault="0034300A" w:rsidP="0034300A">
            <w:pPr>
              <w:tabs>
                <w:tab w:val="left" w:pos="709"/>
              </w:tabs>
              <w:spacing w:after="0"/>
              <w:jc w:val="both"/>
              <w:rPr>
                <w:rFonts w:ascii="Arial" w:eastAsia="Times New Roman" w:hAnsi="Arial" w:cs="Arial"/>
                <w:sz w:val="18"/>
                <w:szCs w:val="18"/>
                <w:lang w:eastAsia="sl-SI"/>
              </w:rPr>
            </w:pPr>
          </w:p>
          <w:p w14:paraId="250E75F4" w14:textId="77777777" w:rsidR="0034300A" w:rsidRPr="0034300A" w:rsidRDefault="0034300A" w:rsidP="0034300A">
            <w:pPr>
              <w:tabs>
                <w:tab w:val="left" w:pos="709"/>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Če se po sklenitvi pogodbe zamenja podizvajalec ali če izvajalec sklene pogodbo z novim podizvajalcem ali če pride do morebitnih sprememb informacij iz 2. odstavka 94. člena ZJN-3, mora izvajalec naročniku v 5 dneh po spremembi predložiti: </w:t>
            </w:r>
          </w:p>
          <w:p w14:paraId="36CFE76F" w14:textId="77777777" w:rsidR="0034300A" w:rsidRPr="0034300A" w:rsidRDefault="0034300A" w:rsidP="0034300A">
            <w:pPr>
              <w:tabs>
                <w:tab w:val="left" w:pos="709"/>
              </w:tabs>
              <w:spacing w:after="0"/>
              <w:jc w:val="both"/>
              <w:rPr>
                <w:rFonts w:ascii="Arial" w:eastAsia="Times New Roman" w:hAnsi="Arial" w:cs="Arial"/>
                <w:sz w:val="18"/>
                <w:szCs w:val="18"/>
                <w:lang w:eastAsia="sl-SI"/>
              </w:rPr>
            </w:pPr>
          </w:p>
          <w:p w14:paraId="60EE6656" w14:textId="77777777" w:rsidR="0034300A" w:rsidRPr="0034300A" w:rsidRDefault="0034300A" w:rsidP="0061547C">
            <w:pPr>
              <w:numPr>
                <w:ilvl w:val="0"/>
                <w:numId w:val="39"/>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obvestilo oz. vse dokumente skladno z določbo 3. odstavka 94. člena ZJN-3,</w:t>
            </w:r>
          </w:p>
          <w:p w14:paraId="34D8E95A" w14:textId="77777777" w:rsidR="0034300A" w:rsidRPr="0034300A" w:rsidRDefault="0034300A" w:rsidP="0061547C">
            <w:pPr>
              <w:numPr>
                <w:ilvl w:val="0"/>
                <w:numId w:val="39"/>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pooblastilo za plačilo opravljenih in prevzetih del oziroma dobav neposredno novemu podizvajalcu (v primeru za novi podizvajalec zahteva neposredno plačilo), </w:t>
            </w:r>
          </w:p>
          <w:p w14:paraId="007D020F" w14:textId="77777777" w:rsidR="0034300A" w:rsidRPr="0034300A" w:rsidRDefault="0034300A" w:rsidP="0061547C">
            <w:pPr>
              <w:numPr>
                <w:ilvl w:val="0"/>
                <w:numId w:val="39"/>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zahtevo in soglasje novega podizvajalca k neposrednemu plačilu (v primeru, da novi podizvajalec zahteva neposredno plačilo).</w:t>
            </w:r>
          </w:p>
          <w:p w14:paraId="56C49D30" w14:textId="77777777" w:rsidR="0034300A" w:rsidRPr="0034300A" w:rsidRDefault="0034300A" w:rsidP="0034300A">
            <w:pPr>
              <w:tabs>
                <w:tab w:val="left" w:pos="3071"/>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p>
          <w:p w14:paraId="4FCF2CEE"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Novi podizvajalec mora v takem primeru izpolnjevati vse zahtevane pogoje, ki se nanašajo na podizvajalce v razpisni dokumentaciji oziroma ZJN-3, oziroma pogoje, ki jih je izpolnjeval prvotni podizvajalec. Izvajalec mora naročniku pred zamenjavo podizvajalca posredovati vso zahtevano dokumentacijo, ki se nanaša na izpolnjevanje pogojev za novega podizvajalca.</w:t>
            </w:r>
          </w:p>
          <w:p w14:paraId="59FB7A61" w14:textId="77777777" w:rsidR="0034300A" w:rsidRPr="0034300A" w:rsidRDefault="0034300A" w:rsidP="0034300A">
            <w:pPr>
              <w:spacing w:before="100" w:beforeAutospacing="1" w:after="100" w:afterAutospacing="1"/>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Glavni izvajalec  ne predloži zahtevane dokumentacije pred zamenjavo podizvajalca, podizvajalca ne more zamenjati, sicer bo naročnik odstopil od pogodbe in unovčil bančno garancijo za dobro izvedbo pogodbenih obveznosti.</w:t>
            </w:r>
          </w:p>
          <w:p w14:paraId="1F92C5DD" w14:textId="77777777" w:rsidR="0034300A" w:rsidRPr="0034300A" w:rsidRDefault="0034300A" w:rsidP="0034300A">
            <w:pPr>
              <w:autoSpaceDE w:val="0"/>
              <w:autoSpaceDN w:val="0"/>
              <w:adjustRightInd w:val="0"/>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Zamenjavo podizvajalca pogodbeni stranki uredita z aneksom k tej pogodbi. V razmerju do naročnika dobavitelj v celoti odgovarja za izvedbo del/dobav, ki so predmet te pogodbe.</w:t>
            </w:r>
          </w:p>
        </w:tc>
      </w:tr>
    </w:tbl>
    <w:p w14:paraId="6B3D2515" w14:textId="77777777" w:rsidR="0034300A" w:rsidRPr="0034300A" w:rsidRDefault="0034300A" w:rsidP="0034300A">
      <w:pPr>
        <w:spacing w:after="0" w:line="240" w:lineRule="auto"/>
        <w:ind w:right="23"/>
        <w:rPr>
          <w:rFonts w:ascii="Arial" w:eastAsia="Times New Roman" w:hAnsi="Arial" w:cs="Arial"/>
          <w:color w:val="000000"/>
          <w:sz w:val="18"/>
          <w:szCs w:val="18"/>
          <w:lang w:eastAsia="x-none"/>
        </w:rPr>
      </w:pPr>
    </w:p>
    <w:p w14:paraId="23C4926A" w14:textId="77777777" w:rsidR="0034300A" w:rsidRPr="0034300A" w:rsidRDefault="0034300A" w:rsidP="0061547C">
      <w:pPr>
        <w:numPr>
          <w:ilvl w:val="0"/>
          <w:numId w:val="33"/>
        </w:numPr>
        <w:spacing w:after="0" w:line="240" w:lineRule="auto"/>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ZAVAROVANJE </w:t>
      </w:r>
    </w:p>
    <w:p w14:paraId="4731A2A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563AD390" w14:textId="77777777" w:rsidR="0034300A" w:rsidRPr="0034300A" w:rsidRDefault="0034300A" w:rsidP="0061547C">
      <w:pPr>
        <w:numPr>
          <w:ilvl w:val="1"/>
          <w:numId w:val="34"/>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 xml:space="preserve">Izvajalec mora najkasneje 30 dni pred potekom garancijskega obdobja kot pogoj za veljavnost le-te naročniku: </w:t>
      </w:r>
    </w:p>
    <w:p w14:paraId="29D319CC"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229182D3" w14:textId="15C91762" w:rsidR="0034300A" w:rsidRPr="0034300A" w:rsidRDefault="0034300A" w:rsidP="0061547C">
      <w:pPr>
        <w:numPr>
          <w:ilvl w:val="0"/>
          <w:numId w:val="35"/>
        </w:numPr>
        <w:spacing w:after="0" w:line="240" w:lineRule="auto"/>
        <w:ind w:left="993"/>
        <w:contextualSpacing/>
        <w:jc w:val="both"/>
        <w:rPr>
          <w:rFonts w:ascii="Arial" w:eastAsia="Calibri" w:hAnsi="Arial" w:cs="Arial"/>
          <w:sz w:val="18"/>
          <w:szCs w:val="18"/>
        </w:rPr>
      </w:pPr>
      <w:r w:rsidRPr="0034300A">
        <w:rPr>
          <w:rFonts w:ascii="Arial" w:eastAsia="Calibri" w:hAnsi="Arial" w:cs="Arial"/>
          <w:sz w:val="18"/>
          <w:szCs w:val="18"/>
          <w:lang w:eastAsia="x-none"/>
        </w:rPr>
        <w:t>Izročiti finančno zavarovanje za dobro izvedbo pogodbenih obveznosti (nepreklicno, brezpogojno bančno garancijo ali enakovredno kavcijsko zavarovanje unovčljivo na prvi poziv) v višini 10% pogodbene vrednosti vključno z DDV</w:t>
      </w:r>
      <w:r w:rsidRPr="0034300A">
        <w:rPr>
          <w:rFonts w:ascii="Arial" w:eastAsia="Calibri" w:hAnsi="Arial" w:cs="Arial"/>
          <w:sz w:val="18"/>
          <w:szCs w:val="18"/>
        </w:rPr>
        <w:t xml:space="preserve">, kar znaša __________________ EUR, z veljavnostjo finančnega zavarovanja najmanj do </w:t>
      </w:r>
      <w:r w:rsidRPr="0034300A">
        <w:rPr>
          <w:rFonts w:ascii="Arial" w:eastAsia="Calibri" w:hAnsi="Arial" w:cs="Arial"/>
          <w:sz w:val="18"/>
          <w:szCs w:val="18"/>
          <w:lang w:eastAsia="x-none"/>
        </w:rPr>
        <w:t>poteka pogodbe o vzdrževanju (</w:t>
      </w:r>
      <w:r w:rsidR="002F1DC2">
        <w:rPr>
          <w:rFonts w:ascii="Arial" w:eastAsia="Calibri" w:hAnsi="Arial" w:cs="Arial"/>
          <w:sz w:val="18"/>
          <w:szCs w:val="18"/>
          <w:lang w:eastAsia="x-none"/>
        </w:rPr>
        <w:t>36</w:t>
      </w:r>
      <w:r w:rsidRPr="0034300A">
        <w:rPr>
          <w:rFonts w:ascii="Arial" w:eastAsia="Calibri" w:hAnsi="Arial" w:cs="Arial"/>
          <w:sz w:val="18"/>
          <w:szCs w:val="18"/>
          <w:lang w:eastAsia="x-none"/>
        </w:rPr>
        <w:t xml:space="preserve"> mesecev) </w:t>
      </w:r>
      <w:r w:rsidRPr="0034300A">
        <w:rPr>
          <w:rFonts w:ascii="Arial" w:eastAsia="Calibri" w:hAnsi="Arial" w:cs="Arial"/>
          <w:sz w:val="18"/>
          <w:szCs w:val="18"/>
        </w:rPr>
        <w:t xml:space="preserve">in dodatnih 30 dni. </w:t>
      </w:r>
      <w:r w:rsidRPr="0034300A" w:rsidDel="009F7AB7">
        <w:rPr>
          <w:rFonts w:ascii="Arial" w:eastAsia="Calibri" w:hAnsi="Arial" w:cs="Arial"/>
          <w:sz w:val="18"/>
          <w:szCs w:val="18"/>
        </w:rPr>
        <w:t xml:space="preserve"> </w:t>
      </w:r>
    </w:p>
    <w:p w14:paraId="435498B7" w14:textId="77777777" w:rsidR="0034300A" w:rsidRPr="0034300A" w:rsidRDefault="0034300A" w:rsidP="0034300A">
      <w:pPr>
        <w:spacing w:after="0"/>
        <w:ind w:left="993"/>
        <w:contextualSpacing/>
        <w:jc w:val="both"/>
        <w:rPr>
          <w:rFonts w:ascii="Arial" w:eastAsia="Calibri" w:hAnsi="Arial" w:cs="Arial"/>
          <w:sz w:val="18"/>
          <w:szCs w:val="18"/>
        </w:rPr>
      </w:pPr>
      <w:r w:rsidRPr="0034300A">
        <w:rPr>
          <w:rFonts w:ascii="Arial" w:eastAsia="Calibri" w:hAnsi="Arial" w:cs="Arial"/>
          <w:sz w:val="18"/>
          <w:szCs w:val="18"/>
        </w:rPr>
        <w:t>ALI</w:t>
      </w:r>
    </w:p>
    <w:p w14:paraId="1F7389F0" w14:textId="77777777" w:rsidR="0034300A" w:rsidRPr="0034300A" w:rsidRDefault="0034300A" w:rsidP="0061547C">
      <w:pPr>
        <w:numPr>
          <w:ilvl w:val="0"/>
          <w:numId w:val="22"/>
        </w:numPr>
        <w:spacing w:after="0" w:line="240" w:lineRule="auto"/>
        <w:ind w:left="99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Vplačati denarni depozit na blagajni UKCL (Zaloška cesta 7 – v glavni stavbi)</w:t>
      </w:r>
      <w:r w:rsidRPr="0034300A">
        <w:rPr>
          <w:rFonts w:ascii="Arial" w:eastAsia="Times New Roman" w:hAnsi="Arial" w:cs="Arial"/>
          <w:b/>
          <w:bCs/>
          <w:i/>
          <w:iCs/>
          <w:sz w:val="18"/>
          <w:szCs w:val="18"/>
          <w:lang w:eastAsia="sl-SI"/>
        </w:rPr>
        <w:t xml:space="preserve"> </w:t>
      </w:r>
      <w:r w:rsidRPr="0034300A">
        <w:rPr>
          <w:rFonts w:ascii="Arial" w:eastAsia="Times New Roman" w:hAnsi="Arial" w:cs="Arial"/>
          <w:sz w:val="18"/>
          <w:szCs w:val="18"/>
          <w:lang w:eastAsia="x-none"/>
        </w:rPr>
        <w:t xml:space="preserve">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14:paraId="2E7F6D6B" w14:textId="77777777" w:rsidR="0034300A" w:rsidRPr="0034300A" w:rsidRDefault="0034300A" w:rsidP="0034300A">
      <w:pPr>
        <w:spacing w:after="0"/>
        <w:jc w:val="both"/>
        <w:rPr>
          <w:rFonts w:ascii="Arial" w:eastAsia="Times New Roman" w:hAnsi="Arial" w:cs="Arial"/>
          <w:sz w:val="18"/>
          <w:szCs w:val="18"/>
          <w:lang w:eastAsia="x-none"/>
        </w:rPr>
      </w:pPr>
    </w:p>
    <w:p w14:paraId="6995624F" w14:textId="77777777" w:rsidR="0034300A" w:rsidRPr="0034300A" w:rsidRDefault="0034300A" w:rsidP="0034300A">
      <w:pPr>
        <w:spacing w:after="160" w:line="252" w:lineRule="auto"/>
        <w:ind w:left="709"/>
        <w:contextualSpacing/>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Po preteku zgoraj navedenega obdobja trajanja finančnega zavarovanja bo naročnik denarni depozit neobrestovan vrnil dobavitelju na njegov TRR.</w:t>
      </w:r>
    </w:p>
    <w:p w14:paraId="22E952A2"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C13D3D6" w14:textId="77777777" w:rsidR="0034300A" w:rsidRPr="0034300A" w:rsidRDefault="0034300A" w:rsidP="0061547C">
      <w:pPr>
        <w:numPr>
          <w:ilvl w:val="1"/>
          <w:numId w:val="34"/>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Finančno zavarovanje za dobro izvedbo pogodbenih obveznosti bo naročnik unovčil v primeru, </w:t>
      </w:r>
    </w:p>
    <w:p w14:paraId="4FB2A16B" w14:textId="77777777" w:rsidR="0034300A" w:rsidRPr="0034300A" w:rsidRDefault="0034300A" w:rsidP="0061547C">
      <w:pPr>
        <w:numPr>
          <w:ilvl w:val="0"/>
          <w:numId w:val="35"/>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 xml:space="preserve">če izvajalec predčasno prekine pogodbo ali </w:t>
      </w:r>
    </w:p>
    <w:p w14:paraId="12E75646" w14:textId="77777777" w:rsidR="0034300A" w:rsidRPr="0034300A" w:rsidRDefault="0034300A" w:rsidP="0061547C">
      <w:pPr>
        <w:numPr>
          <w:ilvl w:val="0"/>
          <w:numId w:val="35"/>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če izvajalec ne bo izpolnjeval svojih obveznosti v skladu z  določili te  pogodbe</w:t>
      </w:r>
    </w:p>
    <w:p w14:paraId="4FE56B15" w14:textId="77777777" w:rsidR="0034300A" w:rsidRPr="0034300A" w:rsidRDefault="0034300A" w:rsidP="0061547C">
      <w:pPr>
        <w:numPr>
          <w:ilvl w:val="0"/>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izvajalec svojih pogodbenih obveznosti ne izvaja:</w:t>
      </w:r>
    </w:p>
    <w:p w14:paraId="2F49F28D" w14:textId="77777777" w:rsidR="0034300A" w:rsidRPr="0034300A" w:rsidRDefault="0034300A" w:rsidP="0061547C">
      <w:pPr>
        <w:numPr>
          <w:ilvl w:val="2"/>
          <w:numId w:val="36"/>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dogovorjenih rokih ali</w:t>
      </w:r>
    </w:p>
    <w:p w14:paraId="42EAD09B" w14:textId="77777777" w:rsidR="0034300A" w:rsidRPr="0034300A" w:rsidRDefault="0034300A" w:rsidP="0061547C">
      <w:pPr>
        <w:numPr>
          <w:ilvl w:val="2"/>
          <w:numId w:val="36"/>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količini ali</w:t>
      </w:r>
    </w:p>
    <w:p w14:paraId="4551ABCA" w14:textId="77777777" w:rsidR="0034300A" w:rsidRPr="0034300A" w:rsidRDefault="0034300A" w:rsidP="0061547C">
      <w:pPr>
        <w:numPr>
          <w:ilvl w:val="2"/>
          <w:numId w:val="36"/>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kakovosti ali </w:t>
      </w:r>
    </w:p>
    <w:p w14:paraId="69384A48" w14:textId="77777777" w:rsidR="0034300A" w:rsidRPr="0034300A" w:rsidRDefault="0034300A" w:rsidP="0061547C">
      <w:pPr>
        <w:numPr>
          <w:ilvl w:val="2"/>
          <w:numId w:val="36"/>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v skladu s predpisi ali </w:t>
      </w:r>
    </w:p>
    <w:p w14:paraId="2F86AD8F" w14:textId="77777777" w:rsidR="0034300A" w:rsidRPr="0034300A" w:rsidRDefault="0034300A" w:rsidP="0061547C">
      <w:pPr>
        <w:numPr>
          <w:ilvl w:val="2"/>
          <w:numId w:val="36"/>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pravili stroke ali</w:t>
      </w:r>
    </w:p>
    <w:p w14:paraId="5CBD1506" w14:textId="77777777" w:rsidR="0034300A" w:rsidRPr="0034300A" w:rsidRDefault="0034300A" w:rsidP="0061547C">
      <w:pPr>
        <w:numPr>
          <w:ilvl w:val="2"/>
          <w:numId w:val="36"/>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s skrbnostjo dobrega strokovnjaka</w:t>
      </w:r>
    </w:p>
    <w:p w14:paraId="5CDC6B5B" w14:textId="77777777" w:rsidR="0034300A" w:rsidRPr="0034300A" w:rsidRDefault="0034300A" w:rsidP="0061547C">
      <w:pPr>
        <w:numPr>
          <w:ilvl w:val="0"/>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drugih primerih, predvidenih s to pogodbo.</w:t>
      </w:r>
    </w:p>
    <w:p w14:paraId="0F0F7CA5"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02D7FB6" w14:textId="77777777" w:rsidR="0034300A" w:rsidRPr="0034300A" w:rsidRDefault="0034300A" w:rsidP="0061547C">
      <w:pPr>
        <w:numPr>
          <w:ilvl w:val="0"/>
          <w:numId w:val="34"/>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VIŠJA SILA, SPREMEMBE POGODBE IN POOBLAŠČENE OSEBE</w:t>
      </w:r>
    </w:p>
    <w:p w14:paraId="4C8944AE" w14:textId="77777777" w:rsidR="0034300A" w:rsidRPr="0034300A" w:rsidRDefault="0034300A" w:rsidP="0034300A">
      <w:pPr>
        <w:tabs>
          <w:tab w:val="left" w:pos="567"/>
        </w:tabs>
        <w:spacing w:after="0" w:line="240" w:lineRule="auto"/>
        <w:ind w:left="360"/>
        <w:jc w:val="both"/>
        <w:rPr>
          <w:rFonts w:ascii="Arial" w:eastAsia="Times New Roman" w:hAnsi="Arial" w:cs="Arial"/>
          <w:b/>
          <w:sz w:val="18"/>
          <w:szCs w:val="18"/>
          <w:lang w:eastAsia="sl-SI"/>
        </w:rPr>
      </w:pPr>
    </w:p>
    <w:p w14:paraId="491C9FB3" w14:textId="77777777" w:rsidR="0034300A" w:rsidRPr="0034300A" w:rsidRDefault="0034300A" w:rsidP="0061547C">
      <w:pPr>
        <w:numPr>
          <w:ilvl w:val="1"/>
          <w:numId w:val="34"/>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6A2783B8"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08F5270D" w14:textId="77777777" w:rsidR="0034300A" w:rsidRPr="0034300A" w:rsidRDefault="0034300A" w:rsidP="0061547C">
      <w:pPr>
        <w:numPr>
          <w:ilvl w:val="1"/>
          <w:numId w:val="34"/>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V primeru, da obdobje preprečitve ali zaostanka zaradi višje sile traja preko treh zaporednih mesecev, sta pogodbeni stranki upravičeni odstopiti od pogodbe. </w:t>
      </w:r>
    </w:p>
    <w:p w14:paraId="3FE7E534"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3E50E0AB" w14:textId="77777777" w:rsidR="0034300A" w:rsidRPr="0034300A" w:rsidRDefault="0034300A" w:rsidP="0061547C">
      <w:pPr>
        <w:numPr>
          <w:ilvl w:val="1"/>
          <w:numId w:val="34"/>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prenehanja pogodbe, kot je navedeno v točki 9.2., mora izvajalec na prošnjo naročnika, ko je stanje višje sile končano, oceniti stanje opreme in izvršiti potrebno vzdrževanje ali popravilo na naročnikove stroške.</w:t>
      </w:r>
    </w:p>
    <w:p w14:paraId="3FC7E5B9" w14:textId="77777777" w:rsidR="0034300A" w:rsidRPr="0034300A" w:rsidRDefault="0034300A" w:rsidP="0034300A">
      <w:pPr>
        <w:spacing w:after="0"/>
        <w:rPr>
          <w:rFonts w:ascii="Arial" w:eastAsia="Times New Roman" w:hAnsi="Arial" w:cs="Arial"/>
          <w:sz w:val="18"/>
          <w:szCs w:val="18"/>
          <w:lang w:eastAsia="sl-SI"/>
        </w:rPr>
      </w:pPr>
    </w:p>
    <w:p w14:paraId="72C4CFBB" w14:textId="77777777" w:rsidR="0034300A" w:rsidRPr="0034300A" w:rsidRDefault="0034300A" w:rsidP="0061547C">
      <w:pPr>
        <w:numPr>
          <w:ilvl w:val="1"/>
          <w:numId w:val="34"/>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Izraz «višja sila» pomeni in vključuje vsa dogajanja oz. dogodke, na katere katerakoli od strank ne more vplivati in zaradi katerih stranka ne more izvajati oz. ni mogoče od nje zahtevati izvajanja dolžnosti iz te pogodbe.</w:t>
      </w:r>
    </w:p>
    <w:p w14:paraId="03623DDC"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AEBDD63" w14:textId="77777777" w:rsidR="0034300A" w:rsidRPr="0034300A" w:rsidRDefault="0034300A" w:rsidP="0061547C">
      <w:pPr>
        <w:numPr>
          <w:ilvl w:val="0"/>
          <w:numId w:val="34"/>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REŠEVANJE SPOROV, DOKUMENTACIJA</w:t>
      </w:r>
    </w:p>
    <w:p w14:paraId="75990F34" w14:textId="77777777" w:rsidR="0034300A" w:rsidRPr="0034300A" w:rsidRDefault="0034300A" w:rsidP="0034300A">
      <w:pPr>
        <w:spacing w:after="0" w:line="240" w:lineRule="auto"/>
        <w:jc w:val="both"/>
        <w:rPr>
          <w:rFonts w:ascii="Arial" w:eastAsia="Times New Roman" w:hAnsi="Arial" w:cs="Arial"/>
          <w:b/>
          <w:sz w:val="18"/>
          <w:szCs w:val="18"/>
          <w:lang w:eastAsia="sl-SI"/>
        </w:rPr>
      </w:pPr>
    </w:p>
    <w:p w14:paraId="0BE941FE" w14:textId="77777777" w:rsidR="0034300A" w:rsidRPr="0034300A" w:rsidRDefault="0034300A" w:rsidP="0061547C">
      <w:pPr>
        <w:numPr>
          <w:ilvl w:val="1"/>
          <w:numId w:val="34"/>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dobavitelj bosta v primeru spora, ki ga ne bi mogli sporazumno rešiti, spor predložila v reševanje pristojnemu sodišču v Ljubljani. Spor se bo reševal po slovenskem pravu.</w:t>
      </w:r>
    </w:p>
    <w:p w14:paraId="0E9569BE" w14:textId="77777777" w:rsidR="0034300A" w:rsidRPr="0034300A" w:rsidRDefault="0034300A" w:rsidP="0034300A">
      <w:pPr>
        <w:spacing w:after="0" w:line="240" w:lineRule="auto"/>
        <w:rPr>
          <w:rFonts w:ascii="Arial" w:eastAsia="Times New Roman" w:hAnsi="Arial" w:cs="Arial"/>
          <w:sz w:val="18"/>
          <w:szCs w:val="18"/>
          <w:lang w:eastAsia="sl-SI"/>
        </w:rPr>
      </w:pPr>
    </w:p>
    <w:p w14:paraId="150667E8" w14:textId="77777777" w:rsidR="0034300A" w:rsidRPr="0034300A" w:rsidRDefault="0034300A" w:rsidP="0061547C">
      <w:pPr>
        <w:numPr>
          <w:ilvl w:val="1"/>
          <w:numId w:val="34"/>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Pri tolmačenju te pogodbe in reševanje sporov se poleg pogodbe in Obligacijskega zakonika upošteva še:  </w:t>
      </w:r>
    </w:p>
    <w:p w14:paraId="31CCE681" w14:textId="77777777" w:rsidR="0034300A" w:rsidRPr="0034300A" w:rsidRDefault="0034300A" w:rsidP="0061547C">
      <w:pPr>
        <w:numPr>
          <w:ilvl w:val="0"/>
          <w:numId w:val="23"/>
        </w:numPr>
        <w:spacing w:after="0" w:line="240" w:lineRule="auto"/>
        <w:jc w:val="both"/>
        <w:rPr>
          <w:rFonts w:ascii="Arial" w:eastAsia="Calibri" w:hAnsi="Arial" w:cs="Arial"/>
          <w:sz w:val="18"/>
          <w:szCs w:val="18"/>
        </w:rPr>
      </w:pPr>
      <w:r w:rsidRPr="0034300A">
        <w:rPr>
          <w:rFonts w:ascii="Arial" w:eastAsia="Calibri" w:hAnsi="Arial" w:cs="Arial"/>
          <w:sz w:val="18"/>
          <w:szCs w:val="18"/>
        </w:rPr>
        <w:t>dokumentacijo v zvezi z oddajo javnega naročila,</w:t>
      </w:r>
    </w:p>
    <w:p w14:paraId="1CB3B7AF" w14:textId="77777777" w:rsidR="0034300A" w:rsidRPr="0034300A" w:rsidRDefault="0034300A" w:rsidP="0061547C">
      <w:pPr>
        <w:numPr>
          <w:ilvl w:val="0"/>
          <w:numId w:val="23"/>
        </w:numPr>
        <w:spacing w:after="0" w:line="240" w:lineRule="auto"/>
        <w:jc w:val="both"/>
        <w:rPr>
          <w:rFonts w:ascii="Arial" w:eastAsia="Calibri" w:hAnsi="Arial" w:cs="Arial"/>
          <w:sz w:val="18"/>
          <w:szCs w:val="18"/>
        </w:rPr>
      </w:pPr>
      <w:r w:rsidRPr="0034300A">
        <w:rPr>
          <w:rFonts w:ascii="Arial" w:eastAsia="Calibri" w:hAnsi="Arial" w:cs="Arial"/>
          <w:sz w:val="18"/>
          <w:szCs w:val="18"/>
        </w:rPr>
        <w:t>ponudbeno dokumentacijo,</w:t>
      </w:r>
    </w:p>
    <w:p w14:paraId="359A7FBA" w14:textId="77777777" w:rsidR="0034300A" w:rsidRPr="0034300A" w:rsidRDefault="0034300A" w:rsidP="0061547C">
      <w:pPr>
        <w:numPr>
          <w:ilvl w:val="0"/>
          <w:numId w:val="23"/>
        </w:numPr>
        <w:spacing w:after="0" w:line="240" w:lineRule="auto"/>
        <w:jc w:val="both"/>
        <w:rPr>
          <w:rFonts w:ascii="Arial" w:eastAsia="Calibri" w:hAnsi="Arial" w:cs="Arial"/>
          <w:sz w:val="18"/>
          <w:szCs w:val="18"/>
        </w:rPr>
      </w:pPr>
      <w:r w:rsidRPr="0034300A">
        <w:rPr>
          <w:rFonts w:ascii="Arial" w:eastAsia="Calibri" w:hAnsi="Arial" w:cs="Arial"/>
          <w:sz w:val="18"/>
          <w:szCs w:val="18"/>
        </w:rPr>
        <w:t>obvestilo o izbiri najugodnejšega ponudnika/odločitev o oddaji javnega naročila,</w:t>
      </w:r>
    </w:p>
    <w:p w14:paraId="0322E388" w14:textId="77777777" w:rsidR="0034300A" w:rsidRPr="0034300A" w:rsidRDefault="0034300A" w:rsidP="0061547C">
      <w:pPr>
        <w:numPr>
          <w:ilvl w:val="0"/>
          <w:numId w:val="23"/>
        </w:numPr>
        <w:spacing w:after="0" w:line="240" w:lineRule="auto"/>
        <w:jc w:val="both"/>
        <w:rPr>
          <w:rFonts w:ascii="Arial" w:eastAsia="Calibri" w:hAnsi="Arial" w:cs="Arial"/>
          <w:sz w:val="18"/>
          <w:szCs w:val="18"/>
        </w:rPr>
      </w:pPr>
      <w:r w:rsidRPr="0034300A">
        <w:rPr>
          <w:rFonts w:ascii="Arial" w:eastAsia="Calibri" w:hAnsi="Arial" w:cs="Arial"/>
          <w:sz w:val="18"/>
          <w:szCs w:val="18"/>
        </w:rPr>
        <w:t>specifikacije in na njih nanašajoče prospekte,</w:t>
      </w:r>
    </w:p>
    <w:p w14:paraId="6C7F8D87" w14:textId="77777777" w:rsidR="0034300A" w:rsidRPr="0034300A" w:rsidRDefault="0034300A" w:rsidP="0061547C">
      <w:pPr>
        <w:numPr>
          <w:ilvl w:val="0"/>
          <w:numId w:val="23"/>
        </w:numPr>
        <w:spacing w:after="0" w:line="240" w:lineRule="auto"/>
        <w:jc w:val="both"/>
        <w:rPr>
          <w:rFonts w:ascii="Arial" w:eastAsia="Calibri" w:hAnsi="Arial" w:cs="Arial"/>
          <w:sz w:val="18"/>
          <w:szCs w:val="18"/>
        </w:rPr>
      </w:pPr>
      <w:r w:rsidRPr="0034300A">
        <w:rPr>
          <w:rFonts w:ascii="Arial" w:eastAsia="Calibri" w:hAnsi="Arial" w:cs="Arial"/>
          <w:sz w:val="18"/>
          <w:szCs w:val="18"/>
        </w:rPr>
        <w:t>drugo dokumentacijo v zvezi s pogodbo.</w:t>
      </w:r>
    </w:p>
    <w:p w14:paraId="74656BED" w14:textId="77777777" w:rsidR="0034300A" w:rsidRPr="0034300A" w:rsidRDefault="0034300A" w:rsidP="0034300A">
      <w:pPr>
        <w:spacing w:after="0"/>
        <w:jc w:val="both"/>
        <w:rPr>
          <w:rFonts w:ascii="Arial" w:eastAsia="Calibri" w:hAnsi="Arial" w:cs="Arial"/>
          <w:sz w:val="18"/>
          <w:szCs w:val="18"/>
        </w:rPr>
      </w:pPr>
    </w:p>
    <w:p w14:paraId="71EA6BFD" w14:textId="77777777" w:rsidR="0034300A" w:rsidRPr="0034300A" w:rsidRDefault="0034300A" w:rsidP="0034300A">
      <w:pPr>
        <w:spacing w:after="0"/>
        <w:ind w:left="567" w:hanging="567"/>
        <w:jc w:val="both"/>
        <w:rPr>
          <w:rFonts w:ascii="Arial" w:eastAsia="Calibri" w:hAnsi="Arial" w:cs="Arial"/>
          <w:sz w:val="18"/>
          <w:szCs w:val="18"/>
          <w:lang w:eastAsia="sl-SI"/>
        </w:rPr>
      </w:pPr>
      <w:r w:rsidRPr="0034300A">
        <w:rPr>
          <w:rFonts w:ascii="Arial" w:eastAsia="Calibri" w:hAnsi="Arial" w:cs="Arial"/>
          <w:b/>
          <w:sz w:val="18"/>
          <w:szCs w:val="18"/>
        </w:rPr>
        <w:t>10</w:t>
      </w:r>
      <w:r w:rsidRPr="0034300A">
        <w:rPr>
          <w:rFonts w:ascii="Arial" w:eastAsia="Calibri" w:hAnsi="Arial" w:cs="Arial"/>
          <w:b/>
          <w:sz w:val="18"/>
          <w:szCs w:val="18"/>
          <w:lang w:eastAsia="sl-SI"/>
        </w:rPr>
        <w:t>.3.</w:t>
      </w:r>
      <w:r w:rsidRPr="0034300A">
        <w:rPr>
          <w:rFonts w:ascii="Arial" w:eastAsia="Calibri" w:hAnsi="Arial" w:cs="Arial"/>
          <w:sz w:val="18"/>
          <w:szCs w:val="18"/>
          <w:lang w:eastAsia="sl-SI"/>
        </w:rPr>
        <w:t xml:space="preserve">   V primeru morebitnega neskladja med določili dokumentov in prejšnjega odstavka ter v primeru neskladja med     določili dokumentov iz prejšnjega odstavka in določili te pogodbe, obveljajo določila te pogodbe, nato sledijo določila dokumentacije v zvezi z oddajo javnega naročila, nato pa določila ponudbene dokumentacije dobavitelja.    </w:t>
      </w:r>
    </w:p>
    <w:p w14:paraId="493DC3B8"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18A3897" w14:textId="77777777" w:rsidR="0034300A" w:rsidRPr="0034300A" w:rsidRDefault="0034300A" w:rsidP="0061547C">
      <w:pPr>
        <w:numPr>
          <w:ilvl w:val="0"/>
          <w:numId w:val="34"/>
        </w:numPr>
        <w:spacing w:after="0" w:line="260" w:lineRule="atLeast"/>
        <w:ind w:left="709" w:hanging="709"/>
        <w:contextualSpacing/>
        <w:jc w:val="both"/>
        <w:rPr>
          <w:rFonts w:ascii="Arial" w:eastAsia="Calibri" w:hAnsi="Arial" w:cs="Arial"/>
          <w:b/>
          <w:bCs/>
          <w:sz w:val="18"/>
          <w:szCs w:val="18"/>
        </w:rPr>
      </w:pPr>
      <w:r w:rsidRPr="0034300A">
        <w:rPr>
          <w:rFonts w:ascii="Arial" w:eastAsia="Calibri" w:hAnsi="Arial" w:cs="Arial"/>
          <w:b/>
          <w:bCs/>
          <w:sz w:val="18"/>
          <w:szCs w:val="18"/>
        </w:rPr>
        <w:t xml:space="preserve">POOBLAŠČENE OSEBE   </w:t>
      </w:r>
    </w:p>
    <w:p w14:paraId="0EA9F564" w14:textId="77777777" w:rsidR="0034300A" w:rsidRPr="0034300A" w:rsidRDefault="0034300A" w:rsidP="0034300A">
      <w:pPr>
        <w:spacing w:after="0" w:line="240" w:lineRule="auto"/>
        <w:jc w:val="both"/>
        <w:rPr>
          <w:rFonts w:ascii="Arial" w:eastAsia="Times New Roman" w:hAnsi="Arial" w:cs="Arial"/>
          <w:b/>
          <w:bCs/>
          <w:sz w:val="18"/>
          <w:szCs w:val="18"/>
          <w:lang w:eastAsia="sl-SI"/>
        </w:rPr>
      </w:pPr>
    </w:p>
    <w:p w14:paraId="2937AC76" w14:textId="77777777" w:rsidR="0034300A" w:rsidRPr="0034300A" w:rsidRDefault="0034300A" w:rsidP="0061547C">
      <w:pPr>
        <w:numPr>
          <w:ilvl w:val="1"/>
          <w:numId w:val="34"/>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pri izvajanju pogodbe so:</w:t>
      </w:r>
    </w:p>
    <w:p w14:paraId="57DFE802" w14:textId="77777777" w:rsidR="0034300A" w:rsidRPr="0034300A" w:rsidRDefault="0034300A" w:rsidP="0034300A">
      <w:pPr>
        <w:spacing w:after="0" w:line="240" w:lineRule="auto"/>
        <w:jc w:val="both"/>
        <w:rPr>
          <w:rFonts w:ascii="Arial" w:eastAsia="Times New Roman" w:hAnsi="Arial" w:cs="Arial"/>
          <w:b/>
          <w:sz w:val="18"/>
          <w:szCs w:val="18"/>
          <w:lang w:eastAsia="sl-SI"/>
        </w:rPr>
      </w:pPr>
    </w:p>
    <w:p w14:paraId="43D476F5" w14:textId="77777777" w:rsidR="0034300A" w:rsidRPr="0034300A" w:rsidRDefault="0034300A" w:rsidP="0061547C">
      <w:pPr>
        <w:numPr>
          <w:ilvl w:val="0"/>
          <w:numId w:val="30"/>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izvajalca:  </w:t>
      </w:r>
      <w:r w:rsidRPr="0034300A">
        <w:rPr>
          <w:rFonts w:ascii="Arial" w:eastAsia="Times New Roman" w:hAnsi="Arial" w:cs="Arial"/>
          <w:sz w:val="18"/>
          <w:szCs w:val="18"/>
          <w:u w:val="single"/>
          <w:lang w:eastAsia="sl-SI"/>
        </w:rPr>
        <w:t xml:space="preserve">                                                                                          .</w:t>
      </w:r>
    </w:p>
    <w:p w14:paraId="48E473DD" w14:textId="77777777" w:rsidR="0034300A" w:rsidRPr="0034300A" w:rsidRDefault="0034300A" w:rsidP="0061547C">
      <w:pPr>
        <w:numPr>
          <w:ilvl w:val="0"/>
          <w:numId w:val="30"/>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naročnika strokovni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p>
    <w:p w14:paraId="7F3DBD79" w14:textId="77777777" w:rsidR="0034300A" w:rsidRPr="0034300A" w:rsidRDefault="0034300A" w:rsidP="0061547C">
      <w:pPr>
        <w:numPr>
          <w:ilvl w:val="0"/>
          <w:numId w:val="30"/>
        </w:numPr>
        <w:spacing w:after="120" w:line="240" w:lineRule="auto"/>
        <w:jc w:val="both"/>
        <w:rPr>
          <w:rFonts w:ascii="Arial" w:eastAsia="Times New Roman" w:hAnsi="Arial" w:cs="Arial"/>
          <w:sz w:val="18"/>
          <w:szCs w:val="18"/>
          <w:u w:val="single"/>
          <w:lang w:eastAsia="sl-SI"/>
        </w:rPr>
      </w:pPr>
      <w:r w:rsidRPr="0034300A">
        <w:rPr>
          <w:rFonts w:ascii="Arial" w:eastAsia="Times New Roman" w:hAnsi="Arial" w:cs="Arial"/>
          <w:sz w:val="18"/>
          <w:szCs w:val="18"/>
          <w:lang w:eastAsia="sl-SI"/>
        </w:rPr>
        <w:t xml:space="preserve">za naročnika komercialni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r w:rsidRPr="0034300A">
        <w:rPr>
          <w:rFonts w:ascii="Arial" w:eastAsia="Times New Roman" w:hAnsi="Arial" w:cs="Arial"/>
          <w:sz w:val="18"/>
          <w:szCs w:val="18"/>
          <w:u w:val="single"/>
          <w:lang w:eastAsia="sl-SI"/>
        </w:rPr>
        <w:t xml:space="preserve"> </w:t>
      </w:r>
    </w:p>
    <w:p w14:paraId="7E9AC323" w14:textId="77777777" w:rsidR="0034300A" w:rsidRPr="0034300A" w:rsidRDefault="0034300A" w:rsidP="0034300A">
      <w:pPr>
        <w:spacing w:after="120" w:line="240" w:lineRule="auto"/>
        <w:ind w:left="1068"/>
        <w:jc w:val="both"/>
        <w:rPr>
          <w:rFonts w:ascii="Arial" w:eastAsia="Times New Roman" w:hAnsi="Arial" w:cs="Arial"/>
          <w:sz w:val="18"/>
          <w:szCs w:val="18"/>
          <w:u w:val="single"/>
          <w:lang w:eastAsia="sl-SI"/>
        </w:rPr>
      </w:pPr>
    </w:p>
    <w:p w14:paraId="123D2368" w14:textId="77777777" w:rsidR="0034300A" w:rsidRPr="0034300A" w:rsidRDefault="0034300A" w:rsidP="0061547C">
      <w:pPr>
        <w:numPr>
          <w:ilvl w:val="1"/>
          <w:numId w:val="34"/>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lastRenderedPageBreak/>
        <w:t>Pooblaščene osebe za vzdrževanje oziroma sprejemanje pozivov so:</w:t>
      </w:r>
    </w:p>
    <w:p w14:paraId="4E8412D7" w14:textId="77777777" w:rsidR="0034300A" w:rsidRPr="0034300A" w:rsidRDefault="0034300A" w:rsidP="0034300A">
      <w:pPr>
        <w:spacing w:after="0" w:line="240" w:lineRule="auto"/>
        <w:rPr>
          <w:rFonts w:ascii="Arial" w:eastAsia="Times New Roman" w:hAnsi="Arial" w:cs="Arial"/>
          <w:sz w:val="18"/>
          <w:szCs w:val="18"/>
          <w:lang w:eastAsia="sl-SI"/>
        </w:rPr>
      </w:pPr>
    </w:p>
    <w:p w14:paraId="3BD39593" w14:textId="77777777" w:rsidR="0034300A" w:rsidRPr="0034300A" w:rsidRDefault="0034300A" w:rsidP="0061547C">
      <w:pPr>
        <w:numPr>
          <w:ilvl w:val="0"/>
          <w:numId w:val="37"/>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izvajalca: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34300A" w:rsidRPr="0034300A" w14:paraId="0FAD7AFB" w14:textId="77777777" w:rsidTr="00CA7359">
        <w:tc>
          <w:tcPr>
            <w:tcW w:w="3712" w:type="dxa"/>
            <w:tcBorders>
              <w:top w:val="single" w:sz="4" w:space="0" w:color="auto"/>
              <w:left w:val="single" w:sz="4" w:space="0" w:color="auto"/>
              <w:bottom w:val="single" w:sz="4" w:space="0" w:color="auto"/>
              <w:right w:val="single" w:sz="4" w:space="0" w:color="auto"/>
            </w:tcBorders>
            <w:hideMark/>
          </w:tcPr>
          <w:p w14:paraId="3F1E0F94"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7F487F2C"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1B43B618"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34300A" w:rsidRPr="0034300A" w14:paraId="0E9E922D" w14:textId="77777777" w:rsidTr="00CA7359">
        <w:tc>
          <w:tcPr>
            <w:tcW w:w="3712" w:type="dxa"/>
            <w:tcBorders>
              <w:top w:val="single" w:sz="4" w:space="0" w:color="auto"/>
              <w:left w:val="single" w:sz="4" w:space="0" w:color="auto"/>
              <w:bottom w:val="single" w:sz="4" w:space="0" w:color="auto"/>
              <w:right w:val="single" w:sz="4" w:space="0" w:color="auto"/>
            </w:tcBorders>
          </w:tcPr>
          <w:p w14:paraId="0D53B4DF"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5F4E7FA3"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61838BFF"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6662B074" w14:textId="77777777" w:rsidTr="00CA7359">
        <w:tc>
          <w:tcPr>
            <w:tcW w:w="3712" w:type="dxa"/>
            <w:tcBorders>
              <w:top w:val="single" w:sz="4" w:space="0" w:color="auto"/>
              <w:left w:val="single" w:sz="4" w:space="0" w:color="auto"/>
              <w:bottom w:val="single" w:sz="4" w:space="0" w:color="auto"/>
              <w:right w:val="single" w:sz="4" w:space="0" w:color="auto"/>
            </w:tcBorders>
          </w:tcPr>
          <w:p w14:paraId="745A8855"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502D29BA"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6FA6A05B"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45B84386" w14:textId="77777777" w:rsidTr="00CA7359">
        <w:tc>
          <w:tcPr>
            <w:tcW w:w="3712" w:type="dxa"/>
            <w:tcBorders>
              <w:top w:val="single" w:sz="4" w:space="0" w:color="auto"/>
              <w:left w:val="single" w:sz="4" w:space="0" w:color="auto"/>
              <w:bottom w:val="single" w:sz="4" w:space="0" w:color="auto"/>
              <w:right w:val="single" w:sz="4" w:space="0" w:color="auto"/>
            </w:tcBorders>
          </w:tcPr>
          <w:p w14:paraId="73183378"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027B80ED"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570DC12A" w14:textId="77777777" w:rsidR="0034300A" w:rsidRPr="0034300A" w:rsidRDefault="0034300A" w:rsidP="0034300A">
            <w:pPr>
              <w:spacing w:after="0" w:line="240" w:lineRule="auto"/>
              <w:rPr>
                <w:rFonts w:ascii="Arial" w:eastAsia="Times New Roman" w:hAnsi="Arial" w:cs="Arial"/>
                <w:b/>
                <w:bCs/>
                <w:sz w:val="18"/>
                <w:szCs w:val="18"/>
                <w:lang w:eastAsia="sl-SI"/>
              </w:rPr>
            </w:pPr>
          </w:p>
        </w:tc>
      </w:tr>
    </w:tbl>
    <w:p w14:paraId="49033F4D" w14:textId="77777777" w:rsidR="0034300A" w:rsidRPr="0034300A" w:rsidRDefault="0034300A" w:rsidP="0034300A">
      <w:pPr>
        <w:spacing w:after="0" w:line="260" w:lineRule="atLeast"/>
        <w:ind w:left="720"/>
        <w:contextualSpacing/>
        <w:jc w:val="both"/>
        <w:rPr>
          <w:rFonts w:ascii="Arial" w:eastAsia="Calibri" w:hAnsi="Arial" w:cs="Arial"/>
          <w:b/>
          <w:bCs/>
          <w:sz w:val="18"/>
          <w:szCs w:val="18"/>
        </w:rPr>
      </w:pPr>
    </w:p>
    <w:p w14:paraId="1CA03BBA" w14:textId="77777777" w:rsidR="0034300A" w:rsidRPr="0034300A" w:rsidRDefault="0034300A" w:rsidP="0061547C">
      <w:pPr>
        <w:numPr>
          <w:ilvl w:val="0"/>
          <w:numId w:val="37"/>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naročnika: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34300A" w:rsidRPr="0034300A" w14:paraId="68AF4BE6" w14:textId="77777777" w:rsidTr="00CA7359">
        <w:tc>
          <w:tcPr>
            <w:tcW w:w="3712" w:type="dxa"/>
            <w:tcBorders>
              <w:top w:val="single" w:sz="4" w:space="0" w:color="auto"/>
              <w:left w:val="single" w:sz="4" w:space="0" w:color="auto"/>
              <w:bottom w:val="single" w:sz="4" w:space="0" w:color="auto"/>
              <w:right w:val="single" w:sz="4" w:space="0" w:color="auto"/>
            </w:tcBorders>
            <w:hideMark/>
          </w:tcPr>
          <w:p w14:paraId="4A1FFE60"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486E7E5E"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51F2BFA7"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34300A" w:rsidRPr="0034300A" w14:paraId="6331F328" w14:textId="77777777" w:rsidTr="00CA7359">
        <w:tc>
          <w:tcPr>
            <w:tcW w:w="3712" w:type="dxa"/>
            <w:tcBorders>
              <w:top w:val="single" w:sz="4" w:space="0" w:color="auto"/>
              <w:left w:val="single" w:sz="4" w:space="0" w:color="auto"/>
              <w:bottom w:val="single" w:sz="4" w:space="0" w:color="auto"/>
              <w:right w:val="single" w:sz="4" w:space="0" w:color="auto"/>
            </w:tcBorders>
          </w:tcPr>
          <w:p w14:paraId="27FF956A"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1313DBB4"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7BE033D9"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075CC2BF" w14:textId="77777777" w:rsidTr="00CA7359">
        <w:tc>
          <w:tcPr>
            <w:tcW w:w="3712" w:type="dxa"/>
            <w:tcBorders>
              <w:top w:val="single" w:sz="4" w:space="0" w:color="auto"/>
              <w:left w:val="single" w:sz="4" w:space="0" w:color="auto"/>
              <w:bottom w:val="single" w:sz="4" w:space="0" w:color="auto"/>
              <w:right w:val="single" w:sz="4" w:space="0" w:color="auto"/>
            </w:tcBorders>
          </w:tcPr>
          <w:p w14:paraId="0E4A31F5"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4F6B311C"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5E47E659"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03629622" w14:textId="77777777" w:rsidTr="00CA7359">
        <w:tc>
          <w:tcPr>
            <w:tcW w:w="3712" w:type="dxa"/>
            <w:tcBorders>
              <w:top w:val="single" w:sz="4" w:space="0" w:color="auto"/>
              <w:left w:val="single" w:sz="4" w:space="0" w:color="auto"/>
              <w:bottom w:val="single" w:sz="4" w:space="0" w:color="auto"/>
              <w:right w:val="single" w:sz="4" w:space="0" w:color="auto"/>
            </w:tcBorders>
          </w:tcPr>
          <w:p w14:paraId="0CA7C7C5"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1BA794C1"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07026ED5" w14:textId="77777777" w:rsidR="0034300A" w:rsidRPr="0034300A" w:rsidRDefault="0034300A" w:rsidP="0034300A">
            <w:pPr>
              <w:spacing w:after="0" w:line="240" w:lineRule="auto"/>
              <w:rPr>
                <w:rFonts w:ascii="Arial" w:eastAsia="Times New Roman" w:hAnsi="Arial" w:cs="Arial"/>
                <w:b/>
                <w:bCs/>
                <w:sz w:val="18"/>
                <w:szCs w:val="18"/>
                <w:lang w:eastAsia="sl-SI"/>
              </w:rPr>
            </w:pPr>
          </w:p>
        </w:tc>
      </w:tr>
    </w:tbl>
    <w:p w14:paraId="78264507" w14:textId="77777777" w:rsidR="0034300A" w:rsidRPr="0034300A" w:rsidRDefault="0034300A" w:rsidP="0034300A">
      <w:pPr>
        <w:spacing w:after="120" w:line="240" w:lineRule="auto"/>
        <w:ind w:left="708"/>
        <w:jc w:val="both"/>
        <w:rPr>
          <w:rFonts w:ascii="Arial" w:eastAsia="Times New Roman" w:hAnsi="Arial" w:cs="Arial"/>
          <w:sz w:val="18"/>
          <w:szCs w:val="18"/>
          <w:lang w:eastAsia="sl-SI"/>
        </w:rPr>
      </w:pPr>
    </w:p>
    <w:p w14:paraId="6F3323F6" w14:textId="77777777" w:rsidR="0034300A" w:rsidRPr="0034300A" w:rsidRDefault="0034300A" w:rsidP="0061547C">
      <w:pPr>
        <w:numPr>
          <w:ilvl w:val="0"/>
          <w:numId w:val="29"/>
        </w:numPr>
        <w:spacing w:after="0" w:line="240" w:lineRule="auto"/>
        <w:ind w:left="709" w:hanging="709"/>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VELJAVNOST POGODBE</w:t>
      </w:r>
    </w:p>
    <w:p w14:paraId="17F78F7A" w14:textId="77777777" w:rsidR="0034300A" w:rsidRPr="0034300A" w:rsidRDefault="0034300A" w:rsidP="0034300A">
      <w:pPr>
        <w:spacing w:after="0"/>
        <w:jc w:val="both"/>
        <w:rPr>
          <w:rFonts w:ascii="Arial" w:eastAsia="Times New Roman" w:hAnsi="Arial" w:cs="Arial"/>
          <w:b/>
          <w:sz w:val="18"/>
          <w:szCs w:val="18"/>
          <w:lang w:eastAsia="sl-SI"/>
        </w:rPr>
      </w:pPr>
    </w:p>
    <w:p w14:paraId="0F47FF95" w14:textId="77777777" w:rsidR="0034300A" w:rsidRPr="0034300A" w:rsidRDefault="0034300A" w:rsidP="0061547C">
      <w:pPr>
        <w:numPr>
          <w:ilvl w:val="1"/>
          <w:numId w:val="29"/>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 xml:space="preserve">Pogodba stopi v veljavo z dnem podpisa obeh pogodbenih strank, pod odložnim pogojem, da dobavitelj predloži finančno zavarovanje za dobro izvedbo pogodbenih obveznosti v skladu z 8.1 členom te pogodbe. Za dan podpisa obeh pogodbenih strank se šteje datum podpisa zadnje od pogodbenih strank. Pogodba je sklenjena v treh (3) izvodih, pri čemer prejem naročnik dva (2) izvoda, izvajalec pa en (1) izvod. </w:t>
      </w:r>
    </w:p>
    <w:p w14:paraId="5824BCD0" w14:textId="77777777" w:rsidR="0034300A" w:rsidRPr="0034300A" w:rsidRDefault="0034300A" w:rsidP="0034300A">
      <w:pPr>
        <w:spacing w:after="0"/>
        <w:ind w:left="709"/>
        <w:jc w:val="both"/>
        <w:rPr>
          <w:rFonts w:ascii="Arial" w:eastAsia="Times New Roman" w:hAnsi="Arial" w:cs="Arial"/>
          <w:iCs/>
          <w:sz w:val="18"/>
          <w:szCs w:val="18"/>
          <w:lang w:eastAsia="sl-SI"/>
        </w:rPr>
      </w:pPr>
    </w:p>
    <w:p w14:paraId="146C4E8F" w14:textId="77777777" w:rsidR="0034300A" w:rsidRPr="0034300A" w:rsidRDefault="0034300A" w:rsidP="0061547C">
      <w:pPr>
        <w:numPr>
          <w:ilvl w:val="1"/>
          <w:numId w:val="29"/>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Če v zvezi s to pogodbo kdo v imenu ali na račun druge pogodbene stranke predstavnikom naročnika obljubi, ponudi ali da kakšno nedovoljeno korist za:</w:t>
      </w:r>
    </w:p>
    <w:p w14:paraId="1A0E7302" w14:textId="77777777" w:rsidR="0034300A" w:rsidRPr="0034300A" w:rsidRDefault="0034300A" w:rsidP="0061547C">
      <w:pPr>
        <w:numPr>
          <w:ilvl w:val="0"/>
          <w:numId w:val="27"/>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pridobitev posla ali </w:t>
      </w:r>
    </w:p>
    <w:p w14:paraId="375EC9E7" w14:textId="77777777" w:rsidR="0034300A" w:rsidRPr="0034300A" w:rsidRDefault="0034300A" w:rsidP="0061547C">
      <w:pPr>
        <w:numPr>
          <w:ilvl w:val="0"/>
          <w:numId w:val="27"/>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 sklenitev posla pod ugodnejšimi pogoji ali</w:t>
      </w:r>
    </w:p>
    <w:p w14:paraId="4A7462E8" w14:textId="77777777" w:rsidR="0034300A" w:rsidRPr="0034300A" w:rsidRDefault="0034300A" w:rsidP="0061547C">
      <w:pPr>
        <w:numPr>
          <w:ilvl w:val="0"/>
          <w:numId w:val="27"/>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opustitev dolžnega nadzora nad izvajanjem pogodbenih obveznosti ali </w:t>
      </w:r>
    </w:p>
    <w:p w14:paraId="6E033CC3" w14:textId="77777777" w:rsidR="0034300A" w:rsidRPr="0034300A" w:rsidRDefault="0034300A" w:rsidP="0061547C">
      <w:pPr>
        <w:numPr>
          <w:ilvl w:val="0"/>
          <w:numId w:val="27"/>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drugo ravnanje ali opustitev, s katerim je naročniku povzročena škoda ali </w:t>
      </w:r>
    </w:p>
    <w:p w14:paraId="0D3F06EB" w14:textId="77777777" w:rsidR="0034300A" w:rsidRPr="0034300A" w:rsidRDefault="0034300A" w:rsidP="0061547C">
      <w:pPr>
        <w:numPr>
          <w:ilvl w:val="0"/>
          <w:numId w:val="27"/>
        </w:numPr>
        <w:spacing w:after="0" w:line="240" w:lineRule="auto"/>
        <w:ind w:left="1057"/>
        <w:jc w:val="both"/>
        <w:rPr>
          <w:rFonts w:ascii="Arial" w:eastAsia="Times New Roman" w:hAnsi="Arial" w:cs="Arial"/>
          <w:b/>
          <w:sz w:val="18"/>
          <w:szCs w:val="18"/>
          <w:lang w:eastAsia="sl-SI"/>
        </w:rPr>
      </w:pPr>
      <w:r w:rsidRPr="0034300A">
        <w:rPr>
          <w:rFonts w:ascii="Arial" w:eastAsia="Times New Roman" w:hAnsi="Arial" w:cs="Arial"/>
          <w:sz w:val="18"/>
          <w:szCs w:val="18"/>
          <w:lang w:eastAsia="sl-SI"/>
        </w:rPr>
        <w:t xml:space="preserve">je omogočena pridobitev nedovoljene koristi predstavnikom naročnika ali posrednikom naročnika, drugi pogodbeni stranki ali njenemu predstavniku, zastopniku, posredniku, </w:t>
      </w:r>
    </w:p>
    <w:p w14:paraId="45F9256F" w14:textId="77777777" w:rsidR="0034300A" w:rsidRPr="0034300A" w:rsidRDefault="0034300A" w:rsidP="0034300A">
      <w:pPr>
        <w:spacing w:after="0"/>
        <w:ind w:left="1057"/>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je ta pogodba nična.</w:t>
      </w:r>
    </w:p>
    <w:p w14:paraId="021DF8C8" w14:textId="77777777" w:rsidR="0034300A" w:rsidRPr="0034300A" w:rsidRDefault="0034300A" w:rsidP="0061547C">
      <w:pPr>
        <w:numPr>
          <w:ilvl w:val="1"/>
          <w:numId w:val="29"/>
        </w:numPr>
        <w:spacing w:after="0" w:line="240" w:lineRule="auto"/>
        <w:ind w:left="709" w:hanging="709"/>
        <w:contextualSpacing/>
        <w:jc w:val="both"/>
        <w:rPr>
          <w:rFonts w:ascii="Arial" w:eastAsia="Calibri" w:hAnsi="Arial" w:cs="Arial"/>
          <w:b/>
          <w:sz w:val="18"/>
          <w:szCs w:val="18"/>
        </w:rPr>
      </w:pPr>
    </w:p>
    <w:p w14:paraId="52DDC1E2" w14:textId="77777777" w:rsidR="0034300A" w:rsidRPr="0034300A" w:rsidRDefault="0034300A" w:rsidP="0034300A">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Ta pogodba je sklenjena pod razveznim pogojem, ki se uresniči, 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063E1E8" w14:textId="77777777" w:rsidR="0034300A" w:rsidRPr="0034300A" w:rsidRDefault="0034300A" w:rsidP="0034300A">
      <w:pPr>
        <w:tabs>
          <w:tab w:val="left" w:pos="993"/>
          <w:tab w:val="left" w:pos="1560"/>
        </w:tabs>
        <w:spacing w:after="0" w:line="240" w:lineRule="auto"/>
        <w:ind w:left="709"/>
        <w:jc w:val="both"/>
        <w:rPr>
          <w:rFonts w:ascii="Arial" w:eastAsia="Times New Roman" w:hAnsi="Arial" w:cs="Arial"/>
          <w:sz w:val="18"/>
          <w:szCs w:val="18"/>
          <w:lang w:eastAsia="sl-SI"/>
        </w:rPr>
      </w:pPr>
    </w:p>
    <w:p w14:paraId="32DE53DA" w14:textId="77777777" w:rsidR="0034300A" w:rsidRPr="0034300A" w:rsidRDefault="0034300A" w:rsidP="0034300A">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seznanitve naročnika s kršitvijo iz prejšnjega odstavka mora ta o tem obvestiti dobavitelja v desetih dneh. Dobavitelj lahko v roku, ki ga določi naročnik, ki pa ne bo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tega zakona, ali sam prevzame del, ki ga je oddal v podizvajanje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1643B27B" w14:textId="77777777" w:rsidR="0034300A" w:rsidRPr="0034300A" w:rsidRDefault="0034300A" w:rsidP="0034300A">
      <w:pPr>
        <w:tabs>
          <w:tab w:val="left" w:pos="993"/>
          <w:tab w:val="left" w:pos="1560"/>
        </w:tabs>
        <w:spacing w:after="0" w:line="240" w:lineRule="auto"/>
        <w:ind w:left="709"/>
        <w:jc w:val="both"/>
        <w:rPr>
          <w:rFonts w:ascii="Arial" w:eastAsia="Times New Roman" w:hAnsi="Arial" w:cs="Arial"/>
          <w:sz w:val="18"/>
          <w:szCs w:val="18"/>
          <w:lang w:eastAsia="sl-SI"/>
        </w:rPr>
      </w:pPr>
    </w:p>
    <w:p w14:paraId="3E22DBD2" w14:textId="77777777" w:rsidR="0034300A" w:rsidRPr="0034300A" w:rsidRDefault="0034300A" w:rsidP="0034300A">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A57D789" w14:textId="77777777" w:rsidR="0034300A" w:rsidRPr="0034300A" w:rsidRDefault="0034300A" w:rsidP="0034300A">
      <w:pPr>
        <w:tabs>
          <w:tab w:val="left" w:pos="993"/>
          <w:tab w:val="left" w:pos="1560"/>
        </w:tabs>
        <w:spacing w:after="0" w:line="240" w:lineRule="auto"/>
        <w:ind w:left="709"/>
        <w:jc w:val="both"/>
        <w:rPr>
          <w:rFonts w:ascii="Arial" w:eastAsia="Times New Roman" w:hAnsi="Arial" w:cs="Arial"/>
          <w:iCs/>
          <w:sz w:val="18"/>
          <w:szCs w:val="18"/>
          <w:lang w:eastAsia="sl-SI"/>
        </w:rPr>
      </w:pPr>
    </w:p>
    <w:p w14:paraId="76F49136" w14:textId="77777777" w:rsidR="0034300A" w:rsidRPr="0034300A" w:rsidRDefault="0034300A" w:rsidP="0061547C">
      <w:pPr>
        <w:numPr>
          <w:ilvl w:val="1"/>
          <w:numId w:val="29"/>
        </w:numPr>
        <w:spacing w:after="0" w:line="260" w:lineRule="atLeast"/>
        <w:ind w:left="709" w:hanging="795"/>
        <w:contextualSpacing/>
        <w:jc w:val="both"/>
        <w:rPr>
          <w:rFonts w:ascii="Arial" w:eastAsia="Calibri" w:hAnsi="Arial" w:cs="Arial"/>
          <w:sz w:val="18"/>
          <w:szCs w:val="18"/>
        </w:rPr>
      </w:pPr>
      <w:r w:rsidRPr="0034300A">
        <w:rPr>
          <w:rFonts w:ascii="Arial" w:eastAsia="Calibri" w:hAnsi="Arial" w:cs="Arial"/>
          <w:sz w:val="18"/>
          <w:szCs w:val="18"/>
        </w:rPr>
        <w:lastRenderedPageBreak/>
        <w:t>Pogodba solidarno zavezuje vsakokratne pravne naslednike tudi v primeru organizacijskih oziroma statusno –lastninskih sprememb.</w:t>
      </w:r>
    </w:p>
    <w:p w14:paraId="1F73BAC8"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35D14F5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39DE9247" w14:textId="77777777" w:rsidR="0034300A" w:rsidRPr="0034300A" w:rsidRDefault="0034300A" w:rsidP="0034300A">
      <w:pPr>
        <w:spacing w:after="0" w:line="240" w:lineRule="auto"/>
        <w:jc w:val="both"/>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13.         PRILOGE</w:t>
      </w:r>
    </w:p>
    <w:p w14:paraId="2A9E926C" w14:textId="77777777" w:rsidR="0034300A" w:rsidRPr="0034300A" w:rsidRDefault="0034300A" w:rsidP="0034300A">
      <w:pPr>
        <w:spacing w:after="0" w:line="240" w:lineRule="auto"/>
        <w:jc w:val="both"/>
        <w:rPr>
          <w:rFonts w:ascii="Arial" w:eastAsia="Times New Roman" w:hAnsi="Arial" w:cs="Arial"/>
          <w:b/>
          <w:bCs/>
          <w:sz w:val="18"/>
          <w:szCs w:val="18"/>
          <w:lang w:eastAsia="sl-SI"/>
        </w:rPr>
      </w:pPr>
    </w:p>
    <w:p w14:paraId="206410E7" w14:textId="77777777" w:rsidR="0034300A" w:rsidRPr="0034300A" w:rsidRDefault="0034300A" w:rsidP="0034300A">
      <w:pPr>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13.1.</w:t>
      </w:r>
      <w:r w:rsidRPr="0034300A">
        <w:rPr>
          <w:rFonts w:ascii="Arial" w:eastAsia="Times New Roman" w:hAnsi="Arial" w:cs="Arial"/>
          <w:sz w:val="18"/>
          <w:szCs w:val="18"/>
          <w:lang w:eastAsia="sl-SI"/>
        </w:rPr>
        <w:t xml:space="preserve">      Priloge od 1 do 3, ki sledijo v nadaljevanju so sestavni del te pogodbe. </w:t>
      </w:r>
    </w:p>
    <w:p w14:paraId="39E93553" w14:textId="77777777" w:rsidR="0034300A" w:rsidRPr="0034300A" w:rsidRDefault="0034300A" w:rsidP="0034300A">
      <w:pPr>
        <w:spacing w:after="0" w:line="240" w:lineRule="auto"/>
        <w:ind w:left="360"/>
        <w:jc w:val="both"/>
        <w:rPr>
          <w:rFonts w:ascii="Arial" w:eastAsia="Times New Roman" w:hAnsi="Arial" w:cs="Arial"/>
          <w:sz w:val="18"/>
          <w:szCs w:val="18"/>
          <w:lang w:eastAsia="sl-SI"/>
        </w:rPr>
      </w:pPr>
    </w:p>
    <w:p w14:paraId="42AF8EF6" w14:textId="77777777" w:rsidR="0034300A" w:rsidRPr="0034300A" w:rsidRDefault="0034300A" w:rsidP="0034300A">
      <w:pPr>
        <w:tabs>
          <w:tab w:val="left" w:pos="567"/>
          <w:tab w:val="num" w:pos="1068"/>
        </w:tabs>
        <w:spacing w:after="0" w:line="240" w:lineRule="auto"/>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w:t>
      </w:r>
    </w:p>
    <w:p w14:paraId="640C5D17"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Datum:</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Datum:</w:t>
      </w:r>
    </w:p>
    <w:p w14:paraId="495C2082"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Št. pogodbe:</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Št. pogodbe:</w:t>
      </w:r>
    </w:p>
    <w:p w14:paraId="6E57FD4E"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p>
    <w:p w14:paraId="409D909F"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IZVAJALEC</w:t>
      </w: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t>NAROČNIK</w:t>
      </w:r>
      <w:r w:rsidRPr="0034300A">
        <w:rPr>
          <w:rFonts w:ascii="Arial" w:eastAsia="Times New Roman" w:hAnsi="Arial" w:cs="Arial"/>
          <w:sz w:val="18"/>
          <w:szCs w:val="18"/>
          <w:lang w:eastAsia="sl-SI"/>
        </w:rPr>
        <w:tab/>
      </w:r>
    </w:p>
    <w:p w14:paraId="77C20431" w14:textId="77777777" w:rsidR="0034300A" w:rsidRPr="0034300A" w:rsidRDefault="0034300A" w:rsidP="0034300A">
      <w:pPr>
        <w:tabs>
          <w:tab w:val="left" w:pos="567"/>
          <w:tab w:val="left" w:pos="4536"/>
        </w:tabs>
        <w:spacing w:after="0" w:line="240" w:lineRule="auto"/>
        <w:ind w:left="4962" w:hanging="4962"/>
        <w:rPr>
          <w:rFonts w:ascii="Arial" w:eastAsia="Times New Roman" w:hAnsi="Arial" w:cs="Arial"/>
          <w:b/>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        </w:t>
      </w:r>
      <w:r w:rsidRPr="0034300A">
        <w:rPr>
          <w:rFonts w:ascii="Arial" w:eastAsia="Times New Roman" w:hAnsi="Arial" w:cs="Arial"/>
          <w:b/>
          <w:sz w:val="18"/>
          <w:szCs w:val="18"/>
          <w:lang w:eastAsia="sl-SI"/>
        </w:rPr>
        <w:t>UNIVERZITETNI KLINIČNI CENTER  LJUBLJANA</w:t>
      </w:r>
    </w:p>
    <w:p w14:paraId="6927C33C" w14:textId="77777777" w:rsidR="0034300A" w:rsidRPr="0034300A" w:rsidRDefault="0034300A" w:rsidP="0034300A">
      <w:pPr>
        <w:tabs>
          <w:tab w:val="left" w:pos="567"/>
          <w:tab w:val="left" w:pos="4536"/>
        </w:tabs>
        <w:spacing w:after="0" w:line="240" w:lineRule="auto"/>
        <w:ind w:left="4962" w:hanging="4962"/>
        <w:rPr>
          <w:rFonts w:ascii="Arial Narrow" w:eastAsia="Times New Roman" w:hAnsi="Arial Narrow" w:cs="Arial"/>
          <w:b/>
          <w:lang w:eastAsia="sl-SI"/>
        </w:rPr>
      </w:pP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r>
      <w:r w:rsidRPr="0034300A">
        <w:rPr>
          <w:rFonts w:ascii="Arial Narrow" w:eastAsia="Times New Roman" w:hAnsi="Arial Narrow" w:cs="Arial"/>
          <w:b/>
          <w:lang w:eastAsia="sl-SI"/>
        </w:rPr>
        <w:tab/>
      </w:r>
      <w:r w:rsidRPr="0034300A">
        <w:rPr>
          <w:rFonts w:ascii="Arial Narrow" w:eastAsia="Times New Roman" w:hAnsi="Arial Narrow" w:cs="Times New Roman"/>
          <w:b/>
          <w:lang w:eastAsia="sl-SI"/>
        </w:rPr>
        <w:t>generalni direktor</w:t>
      </w:r>
    </w:p>
    <w:p w14:paraId="3579C351" w14:textId="77777777" w:rsidR="0034300A" w:rsidRPr="0034300A" w:rsidRDefault="0034300A" w:rsidP="0034300A">
      <w:pPr>
        <w:tabs>
          <w:tab w:val="left" w:pos="567"/>
          <w:tab w:val="left" w:pos="4536"/>
        </w:tabs>
        <w:spacing w:after="0" w:line="240" w:lineRule="auto"/>
        <w:ind w:left="4962" w:hanging="4962"/>
        <w:rPr>
          <w:rFonts w:ascii="Arial Narrow" w:eastAsia="Times New Roman" w:hAnsi="Arial Narrow" w:cs="Times New Roman"/>
          <w:b/>
          <w:lang w:eastAsia="sl-SI"/>
        </w:rPr>
      </w:pPr>
      <w:r w:rsidRPr="0034300A">
        <w:rPr>
          <w:rFonts w:ascii="Arial Narrow" w:eastAsia="Times New Roman" w:hAnsi="Arial Narrow" w:cs="Arial"/>
          <w:b/>
          <w:lang w:eastAsia="sl-SI"/>
        </w:rPr>
        <w:tab/>
      </w:r>
      <w:r w:rsidRPr="0034300A">
        <w:rPr>
          <w:rFonts w:ascii="Arial Narrow" w:eastAsia="Times New Roman" w:hAnsi="Arial Narrow" w:cs="Arial"/>
          <w:b/>
          <w:lang w:eastAsia="sl-SI"/>
        </w:rPr>
        <w:tab/>
        <w:t xml:space="preserve">        </w:t>
      </w:r>
      <w:r w:rsidRPr="0034300A">
        <w:rPr>
          <w:rFonts w:ascii="Arial Narrow" w:eastAsia="Times New Roman" w:hAnsi="Arial Narrow" w:cs="Times New Roman"/>
          <w:b/>
          <w:lang w:eastAsia="sl-SI"/>
        </w:rPr>
        <w:t>doc. dr. Marko Jug, dr. med.</w:t>
      </w:r>
    </w:p>
    <w:p w14:paraId="1B46D132" w14:textId="77777777" w:rsidR="0034300A" w:rsidRPr="0034300A" w:rsidRDefault="0034300A" w:rsidP="0034300A">
      <w:pPr>
        <w:tabs>
          <w:tab w:val="left" w:pos="567"/>
          <w:tab w:val="left" w:pos="4536"/>
        </w:tabs>
        <w:spacing w:after="0" w:line="240" w:lineRule="auto"/>
        <w:ind w:left="4962" w:hanging="4962"/>
        <w:rPr>
          <w:rFonts w:ascii="Arial Narrow" w:eastAsia="Times New Roman" w:hAnsi="Arial Narrow" w:cs="Arial"/>
          <w:b/>
          <w:lang w:eastAsia="sl-SI"/>
        </w:rPr>
      </w:pPr>
    </w:p>
    <w:p w14:paraId="7A559EE1" w14:textId="47C36457" w:rsidR="0034300A" w:rsidRPr="00731494" w:rsidRDefault="0034300A" w:rsidP="0034300A">
      <w:pPr>
        <w:spacing w:after="160" w:line="259" w:lineRule="auto"/>
        <w:rPr>
          <w:rFonts w:ascii="Arial Narrow" w:eastAsia="Times New Roman" w:hAnsi="Arial Narrow" w:cs="Arial"/>
          <w:b/>
          <w:lang w:eastAsia="sl-SI"/>
        </w:rPr>
      </w:pPr>
    </w:p>
    <w:sectPr w:rsidR="0034300A" w:rsidRPr="00731494"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015E6" w14:textId="77777777" w:rsidR="00B8181F" w:rsidRDefault="00B8181F" w:rsidP="006975C6">
      <w:pPr>
        <w:spacing w:after="0" w:line="240" w:lineRule="auto"/>
      </w:pPr>
      <w:r>
        <w:separator/>
      </w:r>
    </w:p>
  </w:endnote>
  <w:endnote w:type="continuationSeparator" w:id="0">
    <w:p w14:paraId="5D4626E6" w14:textId="77777777" w:rsidR="00B8181F" w:rsidRDefault="00B8181F"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Segoe UI">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22077" w14:textId="77777777" w:rsidR="00F45583" w:rsidRPr="0086756A" w:rsidRDefault="00F45583" w:rsidP="00432E71">
    <w:pPr>
      <w:pStyle w:val="Footer"/>
      <w:shd w:val="clear" w:color="auto" w:fill="FFFFFF" w:themeFill="background1"/>
      <w:ind w:left="7513"/>
      <w:jc w:val="center"/>
      <w:rPr>
        <w:rFonts w:ascii="Arial" w:hAnsi="Arial" w:cs="Arial"/>
        <w:sz w:val="10"/>
        <w:szCs w:val="10"/>
      </w:rPr>
    </w:pPr>
  </w:p>
  <w:p w14:paraId="01347CEE" w14:textId="77777777" w:rsidR="00F45583" w:rsidRPr="00261B06" w:rsidRDefault="00000000" w:rsidP="00432E71">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F45583" w:rsidRPr="00261B06">
          <w:rPr>
            <w:rFonts w:ascii="Arial" w:hAnsi="Arial" w:cs="Arial"/>
            <w:sz w:val="18"/>
            <w:szCs w:val="18"/>
          </w:rPr>
          <w:fldChar w:fldCharType="begin"/>
        </w:r>
        <w:r w:rsidR="00F45583" w:rsidRPr="00261B06">
          <w:rPr>
            <w:rFonts w:ascii="Arial" w:hAnsi="Arial" w:cs="Arial"/>
            <w:sz w:val="18"/>
            <w:szCs w:val="18"/>
          </w:rPr>
          <w:instrText xml:space="preserve"> PAGE   \* MERGEFORMAT </w:instrText>
        </w:r>
        <w:r w:rsidR="00F45583" w:rsidRPr="00261B06">
          <w:rPr>
            <w:rFonts w:ascii="Arial" w:hAnsi="Arial" w:cs="Arial"/>
            <w:sz w:val="18"/>
            <w:szCs w:val="18"/>
          </w:rPr>
          <w:fldChar w:fldCharType="separate"/>
        </w:r>
        <w:r w:rsidR="00F45583">
          <w:rPr>
            <w:rFonts w:ascii="Arial" w:hAnsi="Arial" w:cs="Arial"/>
            <w:sz w:val="18"/>
            <w:szCs w:val="18"/>
          </w:rPr>
          <w:t>2</w:t>
        </w:r>
        <w:r w:rsidR="00F45583" w:rsidRPr="00261B06">
          <w:rPr>
            <w:rFonts w:ascii="Arial" w:hAnsi="Arial" w:cs="Arial"/>
            <w:noProof/>
            <w:sz w:val="18"/>
            <w:szCs w:val="18"/>
          </w:rPr>
          <w:fldChar w:fldCharType="end"/>
        </w:r>
      </w:sdtContent>
    </w:sdt>
  </w:p>
  <w:p w14:paraId="55A96823" w14:textId="77777777" w:rsidR="00F45583" w:rsidRDefault="00F45583" w:rsidP="00432E71">
    <w:pPr>
      <w:pStyle w:val="Footer"/>
      <w:jc w:val="center"/>
      <w:rPr>
        <w:rFonts w:ascii="Arial" w:hAnsi="Arial" w:cs="Arial"/>
        <w:sz w:val="18"/>
        <w:szCs w:val="18"/>
      </w:rPr>
    </w:pPr>
    <w:r>
      <w:rPr>
        <w:rFonts w:ascii="Arial" w:hAnsi="Arial" w:cs="Arial"/>
        <w:sz w:val="18"/>
        <w:szCs w:val="18"/>
      </w:rPr>
      <w:t>RAZPISNA DOKUMENTACIJA</w:t>
    </w:r>
  </w:p>
  <w:p w14:paraId="5F0CF0F6" w14:textId="77777777" w:rsidR="00F45583" w:rsidRDefault="00F45583" w:rsidP="00432E71">
    <w:pPr>
      <w:pStyle w:val="Footer"/>
      <w:jc w:val="center"/>
      <w:rPr>
        <w:rFonts w:ascii="Arial" w:hAnsi="Arial" w:cs="Arial"/>
        <w:sz w:val="18"/>
        <w:szCs w:val="18"/>
      </w:rPr>
    </w:pPr>
  </w:p>
  <w:p w14:paraId="2F869CB4" w14:textId="65774EE6" w:rsidR="00F45583" w:rsidRPr="00432E71" w:rsidRDefault="00F45583" w:rsidP="0078320D">
    <w:pPr>
      <w:pStyle w:val="Footer"/>
      <w:jc w:val="center"/>
      <w:rPr>
        <w:rFonts w:ascii="Arial" w:hAnsi="Arial" w:cs="Arial"/>
        <w:b/>
        <w:bCs/>
        <w:sz w:val="18"/>
        <w:szCs w:val="18"/>
      </w:rPr>
    </w:pPr>
    <w:r w:rsidRPr="00856B33">
      <w:rPr>
        <w:rFonts w:ascii="Arial" w:hAnsi="Arial" w:cs="Arial"/>
        <w:b/>
        <w:bCs/>
        <w:sz w:val="18"/>
        <w:szCs w:val="18"/>
      </w:rPr>
      <w:t xml:space="preserve">Nakup </w:t>
    </w:r>
    <w:r>
      <w:rPr>
        <w:rFonts w:ascii="Arial" w:hAnsi="Arial" w:cs="Arial"/>
        <w:b/>
        <w:bCs/>
        <w:sz w:val="18"/>
        <w:szCs w:val="18"/>
      </w:rPr>
      <w:t xml:space="preserve">terapevtskih dinamičnih blazin in </w:t>
    </w:r>
    <w:r w:rsidR="00650C0C">
      <w:rPr>
        <w:rFonts w:ascii="Arial" w:hAnsi="Arial" w:cs="Arial"/>
        <w:b/>
        <w:bCs/>
        <w:sz w:val="18"/>
        <w:szCs w:val="18"/>
      </w:rPr>
      <w:t>posteljnih vložkov</w:t>
    </w:r>
    <w:r>
      <w:rPr>
        <w:rFonts w:ascii="Arial" w:hAnsi="Arial" w:cs="Arial"/>
        <w:b/>
        <w:bCs/>
        <w:sz w:val="18"/>
        <w:szCs w:val="18"/>
      </w:rPr>
      <w:t xml:space="preserve"> s prevleko za potrebe UKC Ljubljana</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B080" w14:textId="77777777" w:rsidR="00F45583" w:rsidRDefault="00F45583" w:rsidP="00CA7359">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1C1C2" w14:textId="77777777" w:rsidR="00F45583" w:rsidRDefault="00F45583" w:rsidP="00CA7359">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DE00C" w14:textId="77777777" w:rsidR="00F45583" w:rsidRDefault="00F45583" w:rsidP="00CA7359">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744E6" w14:textId="77777777" w:rsidR="00F45583" w:rsidRDefault="00F45583" w:rsidP="00CA7359">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F03AB" w14:textId="77777777" w:rsidR="00F45583" w:rsidRDefault="00F45583" w:rsidP="00CA7359">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8E3FC" w14:textId="77777777" w:rsidR="00F45583" w:rsidRDefault="00F45583" w:rsidP="00CA7359">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CEEA0" w14:textId="77777777" w:rsidR="00F45583" w:rsidRDefault="00F45583" w:rsidP="00CA7359">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EBDBE" w14:textId="77777777" w:rsidR="00F45583" w:rsidRDefault="00F45583" w:rsidP="00CA7359">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A8CDA" w14:textId="77777777" w:rsidR="00F45583" w:rsidRDefault="00F45583" w:rsidP="00CA7359">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D8922" w14:textId="77777777" w:rsidR="00B8181F" w:rsidRDefault="00B8181F" w:rsidP="006975C6">
      <w:pPr>
        <w:spacing w:after="0" w:line="240" w:lineRule="auto"/>
      </w:pPr>
      <w:r>
        <w:separator/>
      </w:r>
    </w:p>
  </w:footnote>
  <w:footnote w:type="continuationSeparator" w:id="0">
    <w:p w14:paraId="483D79F1" w14:textId="77777777" w:rsidR="00B8181F" w:rsidRDefault="00B8181F" w:rsidP="006975C6">
      <w:pPr>
        <w:spacing w:after="0" w:line="240" w:lineRule="auto"/>
      </w:pPr>
      <w:r>
        <w:continuationSeparator/>
      </w:r>
    </w:p>
  </w:footnote>
  <w:footnote w:id="1">
    <w:p w14:paraId="787720CB" w14:textId="59E4D6EB" w:rsidR="00F45583" w:rsidRPr="0061547C" w:rsidRDefault="00F45583" w:rsidP="0061547C">
      <w:pPr>
        <w:pStyle w:val="FootnoteText"/>
        <w:jc w:val="both"/>
        <w:rPr>
          <w:rFonts w:ascii="Arial" w:hAnsi="Arial" w:cs="Arial"/>
          <w:sz w:val="18"/>
          <w:szCs w:val="18"/>
        </w:rPr>
      </w:pPr>
      <w:r w:rsidRPr="0061547C">
        <w:rPr>
          <w:rStyle w:val="FootnoteReference"/>
          <w:rFonts w:ascii="Arial" w:hAnsi="Arial" w:cs="Arial"/>
          <w:sz w:val="18"/>
          <w:szCs w:val="18"/>
        </w:rPr>
        <w:footnoteRef/>
      </w:r>
      <w:r w:rsidRPr="0061547C">
        <w:rPr>
          <w:rFonts w:ascii="Arial" w:hAnsi="Arial" w:cs="Arial"/>
          <w:sz w:val="18"/>
          <w:szCs w:val="18"/>
        </w:rPr>
        <w:t xml:space="preserve"> Ponudniki navedejo ponudbeno ceno za celotno zahtevano količino.</w:t>
      </w:r>
    </w:p>
  </w:footnote>
  <w:footnote w:id="2">
    <w:p w14:paraId="0349F7F4" w14:textId="760ADADF" w:rsidR="00F45583" w:rsidRPr="00FC3125" w:rsidRDefault="00F45583" w:rsidP="00FC3125">
      <w:pPr>
        <w:pStyle w:val="FootnoteText"/>
        <w:jc w:val="both"/>
        <w:rPr>
          <w:rFonts w:ascii="Arial" w:hAnsi="Arial" w:cs="Arial"/>
          <w:i/>
          <w:iCs/>
          <w:sz w:val="18"/>
          <w:szCs w:val="18"/>
        </w:rPr>
      </w:pPr>
      <w:r w:rsidRPr="00FC3125">
        <w:rPr>
          <w:rStyle w:val="FootnoteReference"/>
          <w:rFonts w:ascii="Arial" w:hAnsi="Arial" w:cs="Arial"/>
          <w:i/>
          <w:iCs/>
          <w:sz w:val="18"/>
          <w:szCs w:val="18"/>
        </w:rPr>
        <w:footnoteRef/>
      </w:r>
      <w:r w:rsidRPr="00FC3125">
        <w:rPr>
          <w:rFonts w:ascii="Arial" w:hAnsi="Arial" w:cs="Arial"/>
          <w:i/>
          <w:iCs/>
          <w:sz w:val="18"/>
          <w:szCs w:val="18"/>
        </w:rPr>
        <w:t xml:space="preserve"> </w:t>
      </w:r>
      <w:r>
        <w:rPr>
          <w:rFonts w:ascii="Arial" w:hAnsi="Arial" w:cs="Arial"/>
          <w:i/>
          <w:iCs/>
          <w:sz w:val="18"/>
          <w:szCs w:val="18"/>
        </w:rPr>
        <w:t>Ponudnik navede ponudbeno ceno za ponujeni artikel, pri čemer mora biti v okviru ponudbene cene zajet tudi strošek odprave napak (kurativnega vzdrževanja) in strošek rednega preventivnega vzdrževanja za obdobje garancijske dobe (24 mesecev od datuma primopredaje blaga)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874B3" w14:textId="77777777" w:rsidR="00F45583" w:rsidRDefault="00F45583" w:rsidP="00432E71">
    <w:pPr>
      <w:pStyle w:val="BodyText"/>
      <w:spacing w:line="14" w:lineRule="auto"/>
      <w:rPr>
        <w:sz w:val="20"/>
      </w:rPr>
    </w:pPr>
    <w:r w:rsidRPr="00B07C28">
      <w:rPr>
        <w:noProof/>
        <w:lang w:eastAsia="sl-SI"/>
      </w:rPr>
      <w:drawing>
        <wp:anchor distT="0" distB="0" distL="114300" distR="114300" simplePos="0" relativeHeight="251660800" behindDoc="1" locked="0" layoutInCell="1" allowOverlap="1" wp14:anchorId="2B873A16" wp14:editId="7DCC398D">
          <wp:simplePos x="0" y="0"/>
          <wp:positionH relativeFrom="margin">
            <wp:posOffset>2158365</wp:posOffset>
          </wp:positionH>
          <wp:positionV relativeFrom="paragraph">
            <wp:posOffset>-98607</wp:posOffset>
          </wp:positionV>
          <wp:extent cx="3995140" cy="609600"/>
          <wp:effectExtent l="0" t="0" r="5715"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995140" cy="609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BA1C8FF" w14:textId="77777777" w:rsidR="00F45583" w:rsidRDefault="00F45583" w:rsidP="00432E71">
    <w:pPr>
      <w:pStyle w:val="Header"/>
    </w:pPr>
  </w:p>
  <w:p w14:paraId="38A8D3E6" w14:textId="77777777" w:rsidR="00F45583" w:rsidRDefault="00F45583" w:rsidP="00432E71">
    <w:pPr>
      <w:pStyle w:val="Header"/>
    </w:pPr>
  </w:p>
  <w:p w14:paraId="3FD602BC" w14:textId="77777777" w:rsidR="00F45583" w:rsidRDefault="00F45583" w:rsidP="00432E71">
    <w:pPr>
      <w:pStyle w:val="Header"/>
    </w:pPr>
  </w:p>
  <w:p w14:paraId="56B0DA13" w14:textId="77777777" w:rsidR="00F45583" w:rsidRPr="00432E71" w:rsidRDefault="00F45583" w:rsidP="00432E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hint="default"/>
      </w:rPr>
    </w:lvl>
  </w:abstractNum>
  <w:abstractNum w:abstractNumId="1"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C75078"/>
    <w:multiLevelType w:val="hybridMultilevel"/>
    <w:tmpl w:val="80C2223C"/>
    <w:lvl w:ilvl="0" w:tplc="FFFFFFFF">
      <w:start w:val="1"/>
      <w:numFmt w:val="decimal"/>
      <w:lvlText w:val="%1."/>
      <w:lvlJc w:val="left"/>
      <w:pPr>
        <w:ind w:left="720" w:hanging="360"/>
      </w:pPr>
      <w:rPr>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0639604B"/>
    <w:multiLevelType w:val="hybridMultilevel"/>
    <w:tmpl w:val="E820AFC0"/>
    <w:lvl w:ilvl="0" w:tplc="04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6731BA4"/>
    <w:multiLevelType w:val="hybridMultilevel"/>
    <w:tmpl w:val="4726E9FA"/>
    <w:lvl w:ilvl="0" w:tplc="04240001">
      <w:start w:val="1"/>
      <w:numFmt w:val="bullet"/>
      <w:lvlText w:val=""/>
      <w:lvlJc w:val="left"/>
      <w:pPr>
        <w:tabs>
          <w:tab w:val="num" w:pos="1068"/>
        </w:tabs>
        <w:ind w:left="1068" w:hanging="360"/>
      </w:pPr>
      <w:rPr>
        <w:rFonts w:ascii="Symbol" w:hAnsi="Symbol"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5" w15:restartNumberingAfterBreak="0">
    <w:nsid w:val="083A5845"/>
    <w:multiLevelType w:val="multilevel"/>
    <w:tmpl w:val="36CC7A68"/>
    <w:lvl w:ilvl="0">
      <w:start w:val="7"/>
      <w:numFmt w:val="decimal"/>
      <w:lvlText w:val="%1."/>
      <w:lvlJc w:val="left"/>
      <w:pPr>
        <w:ind w:left="1068" w:hanging="360"/>
      </w:pPr>
      <w:rPr>
        <w:rFonts w:hint="default"/>
      </w:rPr>
    </w:lvl>
    <w:lvl w:ilvl="1">
      <w:start w:val="2"/>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6"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FB07BB3"/>
    <w:multiLevelType w:val="hybridMultilevel"/>
    <w:tmpl w:val="D968E8E4"/>
    <w:lvl w:ilvl="0" w:tplc="04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1627D9B"/>
    <w:multiLevelType w:val="hybridMultilevel"/>
    <w:tmpl w:val="D968E8E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23B1317"/>
    <w:multiLevelType w:val="multilevel"/>
    <w:tmpl w:val="62D01D5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43C6E0C"/>
    <w:multiLevelType w:val="hybridMultilevel"/>
    <w:tmpl w:val="468611FC"/>
    <w:lvl w:ilvl="0" w:tplc="38849324">
      <w:start w:val="1"/>
      <w:numFmt w:val="bullet"/>
      <w:lvlText w:val=""/>
      <w:lvlJc w:val="left"/>
      <w:pPr>
        <w:ind w:left="720" w:hanging="360"/>
      </w:pPr>
      <w:rPr>
        <w:rFonts w:ascii="Symbol" w:hAnsi="Symbol" w:cs="Symbol" w:hint="default"/>
        <w:sz w:val="18"/>
        <w:szCs w:val="18"/>
      </w:rPr>
    </w:lvl>
    <w:lvl w:ilvl="1" w:tplc="7632EDFA">
      <w:start w:val="1"/>
      <w:numFmt w:val="bullet"/>
      <w:lvlText w:val="o"/>
      <w:lvlJc w:val="left"/>
      <w:pPr>
        <w:ind w:left="1440" w:hanging="360"/>
      </w:pPr>
      <w:rPr>
        <w:rFonts w:ascii="Courier New" w:hAnsi="Courier New" w:cs="Courier New" w:hint="default"/>
      </w:rPr>
    </w:lvl>
    <w:lvl w:ilvl="2" w:tplc="573E3924">
      <w:start w:val="1"/>
      <w:numFmt w:val="bullet"/>
      <w:lvlText w:val=""/>
      <w:lvlJc w:val="left"/>
      <w:pPr>
        <w:ind w:left="2160" w:hanging="360"/>
      </w:pPr>
      <w:rPr>
        <w:rFonts w:ascii="Wingdings" w:hAnsi="Wingdings" w:cs="Wingdings" w:hint="default"/>
      </w:rPr>
    </w:lvl>
    <w:lvl w:ilvl="3" w:tplc="90466BEA">
      <w:start w:val="1"/>
      <w:numFmt w:val="bullet"/>
      <w:lvlText w:val=""/>
      <w:lvlJc w:val="left"/>
      <w:pPr>
        <w:ind w:left="2880" w:hanging="360"/>
      </w:pPr>
      <w:rPr>
        <w:rFonts w:ascii="Symbol" w:hAnsi="Symbol" w:cs="Symbol" w:hint="default"/>
      </w:rPr>
    </w:lvl>
    <w:lvl w:ilvl="4" w:tplc="6554C3FA">
      <w:start w:val="1"/>
      <w:numFmt w:val="bullet"/>
      <w:lvlText w:val="o"/>
      <w:lvlJc w:val="left"/>
      <w:pPr>
        <w:ind w:left="3600" w:hanging="360"/>
      </w:pPr>
      <w:rPr>
        <w:rFonts w:ascii="Courier New" w:hAnsi="Courier New" w:cs="Courier New" w:hint="default"/>
      </w:rPr>
    </w:lvl>
    <w:lvl w:ilvl="5" w:tplc="02921A04">
      <w:start w:val="1"/>
      <w:numFmt w:val="bullet"/>
      <w:lvlText w:val=""/>
      <w:lvlJc w:val="left"/>
      <w:pPr>
        <w:ind w:left="4320" w:hanging="360"/>
      </w:pPr>
      <w:rPr>
        <w:rFonts w:ascii="Wingdings" w:hAnsi="Wingdings" w:cs="Wingdings" w:hint="default"/>
      </w:rPr>
    </w:lvl>
    <w:lvl w:ilvl="6" w:tplc="8D602448">
      <w:start w:val="1"/>
      <w:numFmt w:val="bullet"/>
      <w:lvlText w:val=""/>
      <w:lvlJc w:val="left"/>
      <w:pPr>
        <w:ind w:left="5040" w:hanging="360"/>
      </w:pPr>
      <w:rPr>
        <w:rFonts w:ascii="Symbol" w:hAnsi="Symbol" w:cs="Symbol" w:hint="default"/>
      </w:rPr>
    </w:lvl>
    <w:lvl w:ilvl="7" w:tplc="590CA580">
      <w:start w:val="1"/>
      <w:numFmt w:val="bullet"/>
      <w:lvlText w:val="o"/>
      <w:lvlJc w:val="left"/>
      <w:pPr>
        <w:ind w:left="5760" w:hanging="360"/>
      </w:pPr>
      <w:rPr>
        <w:rFonts w:ascii="Courier New" w:hAnsi="Courier New" w:cs="Courier New" w:hint="default"/>
      </w:rPr>
    </w:lvl>
    <w:lvl w:ilvl="8" w:tplc="CFD81F76">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D86649"/>
    <w:multiLevelType w:val="hybridMultilevel"/>
    <w:tmpl w:val="0CBCC5B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4" w15:restartNumberingAfterBreak="0">
    <w:nsid w:val="1BCA3F4F"/>
    <w:multiLevelType w:val="hybridMultilevel"/>
    <w:tmpl w:val="D968E8E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F012E0D"/>
    <w:multiLevelType w:val="hybridMultilevel"/>
    <w:tmpl w:val="F6C2F22C"/>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333192D"/>
    <w:multiLevelType w:val="multilevel"/>
    <w:tmpl w:val="3828D71C"/>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23505BF0"/>
    <w:multiLevelType w:val="hybridMultilevel"/>
    <w:tmpl w:val="E820AFC0"/>
    <w:lvl w:ilvl="0" w:tplc="FFFFFFFF">
      <w:start w:val="1"/>
      <w:numFmt w:val="upp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2741343A"/>
    <w:multiLevelType w:val="hybridMultilevel"/>
    <w:tmpl w:val="CBA62B8C"/>
    <w:lvl w:ilvl="0" w:tplc="0E98439C">
      <w:start w:val="1"/>
      <w:numFmt w:val="bullet"/>
      <w:lvlText w:val=""/>
      <w:lvlJc w:val="left"/>
      <w:pPr>
        <w:ind w:left="720" w:hanging="360"/>
      </w:pPr>
      <w:rPr>
        <w:rFonts w:ascii="Symbol" w:hAnsi="Symbol" w:cs="Symbol" w:hint="default"/>
        <w:sz w:val="18"/>
        <w:szCs w:val="18"/>
      </w:rPr>
    </w:lvl>
    <w:lvl w:ilvl="1" w:tplc="41F0E48E">
      <w:start w:val="1"/>
      <w:numFmt w:val="bullet"/>
      <w:lvlText w:val="o"/>
      <w:lvlJc w:val="left"/>
      <w:pPr>
        <w:ind w:left="1440" w:hanging="360"/>
      </w:pPr>
      <w:rPr>
        <w:rFonts w:ascii="Courier New" w:hAnsi="Courier New" w:cs="Courier New" w:hint="default"/>
      </w:rPr>
    </w:lvl>
    <w:lvl w:ilvl="2" w:tplc="C4B6FB52">
      <w:start w:val="1"/>
      <w:numFmt w:val="bullet"/>
      <w:lvlText w:val=""/>
      <w:lvlJc w:val="left"/>
      <w:pPr>
        <w:ind w:left="2160" w:hanging="360"/>
      </w:pPr>
      <w:rPr>
        <w:rFonts w:ascii="Wingdings" w:hAnsi="Wingdings" w:cs="Wingdings" w:hint="default"/>
      </w:rPr>
    </w:lvl>
    <w:lvl w:ilvl="3" w:tplc="1F9C0698">
      <w:start w:val="1"/>
      <w:numFmt w:val="bullet"/>
      <w:lvlText w:val=""/>
      <w:lvlJc w:val="left"/>
      <w:pPr>
        <w:ind w:left="2880" w:hanging="360"/>
      </w:pPr>
      <w:rPr>
        <w:rFonts w:ascii="Symbol" w:hAnsi="Symbol" w:cs="Symbol" w:hint="default"/>
      </w:rPr>
    </w:lvl>
    <w:lvl w:ilvl="4" w:tplc="30AC8FAA">
      <w:start w:val="1"/>
      <w:numFmt w:val="bullet"/>
      <w:lvlText w:val="o"/>
      <w:lvlJc w:val="left"/>
      <w:pPr>
        <w:ind w:left="3600" w:hanging="360"/>
      </w:pPr>
      <w:rPr>
        <w:rFonts w:ascii="Courier New" w:hAnsi="Courier New" w:cs="Courier New" w:hint="default"/>
      </w:rPr>
    </w:lvl>
    <w:lvl w:ilvl="5" w:tplc="FA74F180">
      <w:start w:val="1"/>
      <w:numFmt w:val="bullet"/>
      <w:lvlText w:val=""/>
      <w:lvlJc w:val="left"/>
      <w:pPr>
        <w:ind w:left="4320" w:hanging="360"/>
      </w:pPr>
      <w:rPr>
        <w:rFonts w:ascii="Wingdings" w:hAnsi="Wingdings" w:cs="Wingdings" w:hint="default"/>
      </w:rPr>
    </w:lvl>
    <w:lvl w:ilvl="6" w:tplc="74D475C4">
      <w:start w:val="1"/>
      <w:numFmt w:val="bullet"/>
      <w:lvlText w:val=""/>
      <w:lvlJc w:val="left"/>
      <w:pPr>
        <w:ind w:left="5040" w:hanging="360"/>
      </w:pPr>
      <w:rPr>
        <w:rFonts w:ascii="Symbol" w:hAnsi="Symbol" w:cs="Symbol" w:hint="default"/>
      </w:rPr>
    </w:lvl>
    <w:lvl w:ilvl="7" w:tplc="45EA8098">
      <w:start w:val="1"/>
      <w:numFmt w:val="bullet"/>
      <w:lvlText w:val="o"/>
      <w:lvlJc w:val="left"/>
      <w:pPr>
        <w:ind w:left="5760" w:hanging="360"/>
      </w:pPr>
      <w:rPr>
        <w:rFonts w:ascii="Courier New" w:hAnsi="Courier New" w:cs="Courier New" w:hint="default"/>
      </w:rPr>
    </w:lvl>
    <w:lvl w:ilvl="8" w:tplc="D298ADDE">
      <w:start w:val="1"/>
      <w:numFmt w:val="bullet"/>
      <w:lvlText w:val=""/>
      <w:lvlJc w:val="left"/>
      <w:pPr>
        <w:ind w:left="6480" w:hanging="360"/>
      </w:pPr>
      <w:rPr>
        <w:rFonts w:ascii="Wingdings" w:hAnsi="Wingdings" w:cs="Wingdings" w:hint="default"/>
      </w:rPr>
    </w:lvl>
  </w:abstractNum>
  <w:abstractNum w:abstractNumId="19" w15:restartNumberingAfterBreak="0">
    <w:nsid w:val="2A401032"/>
    <w:multiLevelType w:val="multilevel"/>
    <w:tmpl w:val="C9AE953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C864BD3"/>
    <w:multiLevelType w:val="hybridMultilevel"/>
    <w:tmpl w:val="5CF45C3E"/>
    <w:lvl w:ilvl="0" w:tplc="2FF64BC0">
      <w:start w:val="1"/>
      <w:numFmt w:val="bullet"/>
      <w:lvlText w:val=""/>
      <w:lvlJc w:val="left"/>
      <w:pPr>
        <w:ind w:left="720" w:hanging="360"/>
      </w:pPr>
      <w:rPr>
        <w:rFonts w:ascii="Symbol" w:hAnsi="Symbol" w:cs="Symbol" w:hint="default"/>
        <w:sz w:val="18"/>
        <w:szCs w:val="18"/>
      </w:rPr>
    </w:lvl>
    <w:lvl w:ilvl="1" w:tplc="5B1CC8C8">
      <w:start w:val="1"/>
      <w:numFmt w:val="bullet"/>
      <w:lvlText w:val="o"/>
      <w:lvlJc w:val="left"/>
      <w:pPr>
        <w:ind w:left="1440" w:hanging="360"/>
      </w:pPr>
      <w:rPr>
        <w:rFonts w:ascii="Courier New" w:hAnsi="Courier New" w:cs="Courier New" w:hint="default"/>
      </w:rPr>
    </w:lvl>
    <w:lvl w:ilvl="2" w:tplc="1B640BC4">
      <w:start w:val="1"/>
      <w:numFmt w:val="bullet"/>
      <w:lvlText w:val=""/>
      <w:lvlJc w:val="left"/>
      <w:pPr>
        <w:ind w:left="2160" w:hanging="360"/>
      </w:pPr>
      <w:rPr>
        <w:rFonts w:ascii="Wingdings" w:hAnsi="Wingdings" w:cs="Wingdings" w:hint="default"/>
      </w:rPr>
    </w:lvl>
    <w:lvl w:ilvl="3" w:tplc="E1E4910C">
      <w:start w:val="1"/>
      <w:numFmt w:val="bullet"/>
      <w:lvlText w:val=""/>
      <w:lvlJc w:val="left"/>
      <w:pPr>
        <w:ind w:left="2880" w:hanging="360"/>
      </w:pPr>
      <w:rPr>
        <w:rFonts w:ascii="Symbol" w:hAnsi="Symbol" w:cs="Symbol" w:hint="default"/>
      </w:rPr>
    </w:lvl>
    <w:lvl w:ilvl="4" w:tplc="1BEA3D04">
      <w:start w:val="1"/>
      <w:numFmt w:val="bullet"/>
      <w:lvlText w:val="o"/>
      <w:lvlJc w:val="left"/>
      <w:pPr>
        <w:ind w:left="3600" w:hanging="360"/>
      </w:pPr>
      <w:rPr>
        <w:rFonts w:ascii="Courier New" w:hAnsi="Courier New" w:cs="Courier New" w:hint="default"/>
      </w:rPr>
    </w:lvl>
    <w:lvl w:ilvl="5" w:tplc="1CA8D978">
      <w:start w:val="1"/>
      <w:numFmt w:val="bullet"/>
      <w:lvlText w:val=""/>
      <w:lvlJc w:val="left"/>
      <w:pPr>
        <w:ind w:left="4320" w:hanging="360"/>
      </w:pPr>
      <w:rPr>
        <w:rFonts w:ascii="Wingdings" w:hAnsi="Wingdings" w:cs="Wingdings" w:hint="default"/>
      </w:rPr>
    </w:lvl>
    <w:lvl w:ilvl="6" w:tplc="49269E94">
      <w:start w:val="1"/>
      <w:numFmt w:val="bullet"/>
      <w:lvlText w:val=""/>
      <w:lvlJc w:val="left"/>
      <w:pPr>
        <w:ind w:left="5040" w:hanging="360"/>
      </w:pPr>
      <w:rPr>
        <w:rFonts w:ascii="Symbol" w:hAnsi="Symbol" w:cs="Symbol" w:hint="default"/>
      </w:rPr>
    </w:lvl>
    <w:lvl w:ilvl="7" w:tplc="FDFEA734">
      <w:start w:val="1"/>
      <w:numFmt w:val="bullet"/>
      <w:lvlText w:val="o"/>
      <w:lvlJc w:val="left"/>
      <w:pPr>
        <w:ind w:left="5760" w:hanging="360"/>
      </w:pPr>
      <w:rPr>
        <w:rFonts w:ascii="Courier New" w:hAnsi="Courier New" w:cs="Courier New" w:hint="default"/>
      </w:rPr>
    </w:lvl>
    <w:lvl w:ilvl="8" w:tplc="E1CC121A">
      <w:start w:val="1"/>
      <w:numFmt w:val="bullet"/>
      <w:lvlText w:val=""/>
      <w:lvlJc w:val="left"/>
      <w:pPr>
        <w:ind w:left="6480" w:hanging="360"/>
      </w:pPr>
      <w:rPr>
        <w:rFonts w:ascii="Wingdings" w:hAnsi="Wingdings" w:cs="Wingdings" w:hint="default"/>
      </w:rPr>
    </w:lvl>
  </w:abstractNum>
  <w:abstractNum w:abstractNumId="21" w15:restartNumberingAfterBreak="0">
    <w:nsid w:val="30876FB7"/>
    <w:multiLevelType w:val="hybridMultilevel"/>
    <w:tmpl w:val="0D000E22"/>
    <w:lvl w:ilvl="0" w:tplc="B020522A">
      <w:start w:val="1"/>
      <w:numFmt w:val="bullet"/>
      <w:lvlText w:val=""/>
      <w:lvlJc w:val="left"/>
      <w:pPr>
        <w:ind w:left="720" w:hanging="360"/>
      </w:pPr>
      <w:rPr>
        <w:rFonts w:ascii="Symbol" w:hAnsi="Symbol" w:cs="Symbol" w:hint="default"/>
        <w:sz w:val="18"/>
        <w:szCs w:val="18"/>
      </w:rPr>
    </w:lvl>
    <w:lvl w:ilvl="1" w:tplc="9E0A5A64">
      <w:start w:val="1"/>
      <w:numFmt w:val="bullet"/>
      <w:lvlText w:val="o"/>
      <w:lvlJc w:val="left"/>
      <w:pPr>
        <w:ind w:left="1440" w:hanging="360"/>
      </w:pPr>
      <w:rPr>
        <w:rFonts w:ascii="Courier New" w:hAnsi="Courier New" w:cs="Courier New" w:hint="default"/>
      </w:rPr>
    </w:lvl>
    <w:lvl w:ilvl="2" w:tplc="00CE610A">
      <w:start w:val="1"/>
      <w:numFmt w:val="bullet"/>
      <w:lvlText w:val=""/>
      <w:lvlJc w:val="left"/>
      <w:pPr>
        <w:ind w:left="2160" w:hanging="360"/>
      </w:pPr>
      <w:rPr>
        <w:rFonts w:ascii="Wingdings" w:hAnsi="Wingdings" w:cs="Wingdings" w:hint="default"/>
      </w:rPr>
    </w:lvl>
    <w:lvl w:ilvl="3" w:tplc="4FA024A6">
      <w:start w:val="1"/>
      <w:numFmt w:val="bullet"/>
      <w:lvlText w:val=""/>
      <w:lvlJc w:val="left"/>
      <w:pPr>
        <w:ind w:left="2880" w:hanging="360"/>
      </w:pPr>
      <w:rPr>
        <w:rFonts w:ascii="Symbol" w:hAnsi="Symbol" w:cs="Symbol" w:hint="default"/>
      </w:rPr>
    </w:lvl>
    <w:lvl w:ilvl="4" w:tplc="7632FF6E">
      <w:start w:val="1"/>
      <w:numFmt w:val="bullet"/>
      <w:lvlText w:val="o"/>
      <w:lvlJc w:val="left"/>
      <w:pPr>
        <w:ind w:left="3600" w:hanging="360"/>
      </w:pPr>
      <w:rPr>
        <w:rFonts w:ascii="Courier New" w:hAnsi="Courier New" w:cs="Courier New" w:hint="default"/>
      </w:rPr>
    </w:lvl>
    <w:lvl w:ilvl="5" w:tplc="E6EEF4B8">
      <w:start w:val="1"/>
      <w:numFmt w:val="bullet"/>
      <w:lvlText w:val=""/>
      <w:lvlJc w:val="left"/>
      <w:pPr>
        <w:ind w:left="4320" w:hanging="360"/>
      </w:pPr>
      <w:rPr>
        <w:rFonts w:ascii="Wingdings" w:hAnsi="Wingdings" w:cs="Wingdings" w:hint="default"/>
      </w:rPr>
    </w:lvl>
    <w:lvl w:ilvl="6" w:tplc="FF9208A2">
      <w:start w:val="1"/>
      <w:numFmt w:val="bullet"/>
      <w:lvlText w:val=""/>
      <w:lvlJc w:val="left"/>
      <w:pPr>
        <w:ind w:left="5040" w:hanging="360"/>
      </w:pPr>
      <w:rPr>
        <w:rFonts w:ascii="Symbol" w:hAnsi="Symbol" w:cs="Symbol" w:hint="default"/>
      </w:rPr>
    </w:lvl>
    <w:lvl w:ilvl="7" w:tplc="81204A76">
      <w:start w:val="1"/>
      <w:numFmt w:val="bullet"/>
      <w:lvlText w:val="o"/>
      <w:lvlJc w:val="left"/>
      <w:pPr>
        <w:ind w:left="5760" w:hanging="360"/>
      </w:pPr>
      <w:rPr>
        <w:rFonts w:ascii="Courier New" w:hAnsi="Courier New" w:cs="Courier New" w:hint="default"/>
      </w:rPr>
    </w:lvl>
    <w:lvl w:ilvl="8" w:tplc="26E0C3E2">
      <w:start w:val="1"/>
      <w:numFmt w:val="bullet"/>
      <w:lvlText w:val=""/>
      <w:lvlJc w:val="left"/>
      <w:pPr>
        <w:ind w:left="6480" w:hanging="360"/>
      </w:pPr>
      <w:rPr>
        <w:rFonts w:ascii="Wingdings" w:hAnsi="Wingdings" w:cs="Wingdings" w:hint="default"/>
      </w:rPr>
    </w:lvl>
  </w:abstractNum>
  <w:abstractNum w:abstractNumId="22" w15:restartNumberingAfterBreak="0">
    <w:nsid w:val="320B1D34"/>
    <w:multiLevelType w:val="hybridMultilevel"/>
    <w:tmpl w:val="24C85E9C"/>
    <w:lvl w:ilvl="0" w:tplc="FC5882A2">
      <w:start w:val="1"/>
      <w:numFmt w:val="bullet"/>
      <w:lvlText w:val=""/>
      <w:lvlJc w:val="left"/>
      <w:pPr>
        <w:ind w:left="720" w:hanging="360"/>
      </w:pPr>
      <w:rPr>
        <w:rFonts w:ascii="Symbol" w:hAnsi="Symbol" w:cs="Symbol" w:hint="default"/>
        <w:sz w:val="18"/>
        <w:szCs w:val="18"/>
      </w:rPr>
    </w:lvl>
    <w:lvl w:ilvl="1" w:tplc="FED27ED0">
      <w:start w:val="1"/>
      <w:numFmt w:val="bullet"/>
      <w:lvlText w:val="o"/>
      <w:lvlJc w:val="left"/>
      <w:pPr>
        <w:ind w:left="1440" w:hanging="360"/>
      </w:pPr>
      <w:rPr>
        <w:rFonts w:ascii="Courier New" w:hAnsi="Courier New" w:cs="Courier New" w:hint="default"/>
      </w:rPr>
    </w:lvl>
    <w:lvl w:ilvl="2" w:tplc="533ED396">
      <w:start w:val="1"/>
      <w:numFmt w:val="bullet"/>
      <w:lvlText w:val=""/>
      <w:lvlJc w:val="left"/>
      <w:pPr>
        <w:ind w:left="2160" w:hanging="360"/>
      </w:pPr>
      <w:rPr>
        <w:rFonts w:ascii="Wingdings" w:hAnsi="Wingdings" w:cs="Wingdings" w:hint="default"/>
      </w:rPr>
    </w:lvl>
    <w:lvl w:ilvl="3" w:tplc="A5FE9AFE">
      <w:start w:val="1"/>
      <w:numFmt w:val="bullet"/>
      <w:lvlText w:val=""/>
      <w:lvlJc w:val="left"/>
      <w:pPr>
        <w:ind w:left="2880" w:hanging="360"/>
      </w:pPr>
      <w:rPr>
        <w:rFonts w:ascii="Symbol" w:hAnsi="Symbol" w:cs="Symbol" w:hint="default"/>
      </w:rPr>
    </w:lvl>
    <w:lvl w:ilvl="4" w:tplc="72988E96">
      <w:start w:val="1"/>
      <w:numFmt w:val="bullet"/>
      <w:lvlText w:val="o"/>
      <w:lvlJc w:val="left"/>
      <w:pPr>
        <w:ind w:left="3600" w:hanging="360"/>
      </w:pPr>
      <w:rPr>
        <w:rFonts w:ascii="Courier New" w:hAnsi="Courier New" w:cs="Courier New" w:hint="default"/>
      </w:rPr>
    </w:lvl>
    <w:lvl w:ilvl="5" w:tplc="9BEE79A4">
      <w:start w:val="1"/>
      <w:numFmt w:val="bullet"/>
      <w:lvlText w:val=""/>
      <w:lvlJc w:val="left"/>
      <w:pPr>
        <w:ind w:left="4320" w:hanging="360"/>
      </w:pPr>
      <w:rPr>
        <w:rFonts w:ascii="Wingdings" w:hAnsi="Wingdings" w:cs="Wingdings" w:hint="default"/>
      </w:rPr>
    </w:lvl>
    <w:lvl w:ilvl="6" w:tplc="16DEA808">
      <w:start w:val="1"/>
      <w:numFmt w:val="bullet"/>
      <w:lvlText w:val=""/>
      <w:lvlJc w:val="left"/>
      <w:pPr>
        <w:ind w:left="5040" w:hanging="360"/>
      </w:pPr>
      <w:rPr>
        <w:rFonts w:ascii="Symbol" w:hAnsi="Symbol" w:cs="Symbol" w:hint="default"/>
      </w:rPr>
    </w:lvl>
    <w:lvl w:ilvl="7" w:tplc="E528AAC6">
      <w:start w:val="1"/>
      <w:numFmt w:val="bullet"/>
      <w:lvlText w:val="o"/>
      <w:lvlJc w:val="left"/>
      <w:pPr>
        <w:ind w:left="5760" w:hanging="360"/>
      </w:pPr>
      <w:rPr>
        <w:rFonts w:ascii="Courier New" w:hAnsi="Courier New" w:cs="Courier New" w:hint="default"/>
      </w:rPr>
    </w:lvl>
    <w:lvl w:ilvl="8" w:tplc="1220AE72">
      <w:start w:val="1"/>
      <w:numFmt w:val="bullet"/>
      <w:lvlText w:val=""/>
      <w:lvlJc w:val="left"/>
      <w:pPr>
        <w:ind w:left="6480" w:hanging="360"/>
      </w:pPr>
      <w:rPr>
        <w:rFonts w:ascii="Wingdings" w:hAnsi="Wingdings" w:cs="Wingdings" w:hint="default"/>
      </w:rPr>
    </w:lvl>
  </w:abstractNum>
  <w:abstractNum w:abstractNumId="23" w15:restartNumberingAfterBreak="0">
    <w:nsid w:val="326337E4"/>
    <w:multiLevelType w:val="hybridMultilevel"/>
    <w:tmpl w:val="EED278EE"/>
    <w:lvl w:ilvl="0" w:tplc="C0C84E20">
      <w:start w:val="1"/>
      <w:numFmt w:val="bullet"/>
      <w:lvlText w:val=""/>
      <w:lvlJc w:val="left"/>
      <w:pPr>
        <w:ind w:left="720" w:hanging="360"/>
      </w:pPr>
      <w:rPr>
        <w:rFonts w:ascii="Symbol" w:hAnsi="Symbol" w:cs="Symbol" w:hint="default"/>
        <w:sz w:val="18"/>
        <w:szCs w:val="18"/>
      </w:rPr>
    </w:lvl>
    <w:lvl w:ilvl="1" w:tplc="AD669844">
      <w:start w:val="1"/>
      <w:numFmt w:val="bullet"/>
      <w:lvlText w:val="o"/>
      <w:lvlJc w:val="left"/>
      <w:pPr>
        <w:ind w:left="1440" w:hanging="360"/>
      </w:pPr>
      <w:rPr>
        <w:rFonts w:ascii="Courier New" w:hAnsi="Courier New" w:cs="Courier New" w:hint="default"/>
      </w:rPr>
    </w:lvl>
    <w:lvl w:ilvl="2" w:tplc="0AAA8EC2">
      <w:start w:val="1"/>
      <w:numFmt w:val="bullet"/>
      <w:lvlText w:val=""/>
      <w:lvlJc w:val="left"/>
      <w:pPr>
        <w:ind w:left="2160" w:hanging="360"/>
      </w:pPr>
      <w:rPr>
        <w:rFonts w:ascii="Wingdings" w:hAnsi="Wingdings" w:cs="Wingdings" w:hint="default"/>
      </w:rPr>
    </w:lvl>
    <w:lvl w:ilvl="3" w:tplc="4A18F898">
      <w:start w:val="1"/>
      <w:numFmt w:val="bullet"/>
      <w:lvlText w:val=""/>
      <w:lvlJc w:val="left"/>
      <w:pPr>
        <w:ind w:left="2880" w:hanging="360"/>
      </w:pPr>
      <w:rPr>
        <w:rFonts w:ascii="Symbol" w:hAnsi="Symbol" w:cs="Symbol" w:hint="default"/>
      </w:rPr>
    </w:lvl>
    <w:lvl w:ilvl="4" w:tplc="A34AE9A4">
      <w:start w:val="1"/>
      <w:numFmt w:val="bullet"/>
      <w:lvlText w:val="o"/>
      <w:lvlJc w:val="left"/>
      <w:pPr>
        <w:ind w:left="3600" w:hanging="360"/>
      </w:pPr>
      <w:rPr>
        <w:rFonts w:ascii="Courier New" w:hAnsi="Courier New" w:cs="Courier New" w:hint="default"/>
      </w:rPr>
    </w:lvl>
    <w:lvl w:ilvl="5" w:tplc="D1983602">
      <w:start w:val="1"/>
      <w:numFmt w:val="bullet"/>
      <w:lvlText w:val=""/>
      <w:lvlJc w:val="left"/>
      <w:pPr>
        <w:ind w:left="4320" w:hanging="360"/>
      </w:pPr>
      <w:rPr>
        <w:rFonts w:ascii="Wingdings" w:hAnsi="Wingdings" w:cs="Wingdings" w:hint="default"/>
      </w:rPr>
    </w:lvl>
    <w:lvl w:ilvl="6" w:tplc="6A5CA91C">
      <w:start w:val="1"/>
      <w:numFmt w:val="bullet"/>
      <w:lvlText w:val=""/>
      <w:lvlJc w:val="left"/>
      <w:pPr>
        <w:ind w:left="5040" w:hanging="360"/>
      </w:pPr>
      <w:rPr>
        <w:rFonts w:ascii="Symbol" w:hAnsi="Symbol" w:cs="Symbol" w:hint="default"/>
      </w:rPr>
    </w:lvl>
    <w:lvl w:ilvl="7" w:tplc="2F6CA180">
      <w:start w:val="1"/>
      <w:numFmt w:val="bullet"/>
      <w:lvlText w:val="o"/>
      <w:lvlJc w:val="left"/>
      <w:pPr>
        <w:ind w:left="5760" w:hanging="360"/>
      </w:pPr>
      <w:rPr>
        <w:rFonts w:ascii="Courier New" w:hAnsi="Courier New" w:cs="Courier New" w:hint="default"/>
      </w:rPr>
    </w:lvl>
    <w:lvl w:ilvl="8" w:tplc="4BAC5EAC">
      <w:start w:val="1"/>
      <w:numFmt w:val="bullet"/>
      <w:lvlText w:val=""/>
      <w:lvlJc w:val="left"/>
      <w:pPr>
        <w:ind w:left="6480" w:hanging="360"/>
      </w:pPr>
      <w:rPr>
        <w:rFonts w:ascii="Wingdings" w:hAnsi="Wingdings" w:cs="Wingdings" w:hint="default"/>
      </w:rPr>
    </w:lvl>
  </w:abstractNum>
  <w:abstractNum w:abstractNumId="24" w15:restartNumberingAfterBreak="0">
    <w:nsid w:val="342A6565"/>
    <w:multiLevelType w:val="hybridMultilevel"/>
    <w:tmpl w:val="3F2A9374"/>
    <w:lvl w:ilvl="0" w:tplc="63A8AB00">
      <w:start w:val="1"/>
      <w:numFmt w:val="bullet"/>
      <w:lvlText w:val=""/>
      <w:lvlJc w:val="left"/>
      <w:pPr>
        <w:ind w:left="720" w:hanging="360"/>
      </w:pPr>
      <w:rPr>
        <w:rFonts w:ascii="Symbol" w:hAnsi="Symbol" w:cs="Symbol" w:hint="default"/>
        <w:sz w:val="18"/>
        <w:szCs w:val="18"/>
      </w:rPr>
    </w:lvl>
    <w:lvl w:ilvl="1" w:tplc="B1385B84">
      <w:start w:val="1"/>
      <w:numFmt w:val="bullet"/>
      <w:lvlText w:val="o"/>
      <w:lvlJc w:val="left"/>
      <w:pPr>
        <w:ind w:left="1440" w:hanging="360"/>
      </w:pPr>
      <w:rPr>
        <w:rFonts w:ascii="Courier New" w:hAnsi="Courier New" w:cs="Courier New" w:hint="default"/>
      </w:rPr>
    </w:lvl>
    <w:lvl w:ilvl="2" w:tplc="6680BE6A">
      <w:start w:val="1"/>
      <w:numFmt w:val="bullet"/>
      <w:lvlText w:val=""/>
      <w:lvlJc w:val="left"/>
      <w:pPr>
        <w:ind w:left="2160" w:hanging="360"/>
      </w:pPr>
      <w:rPr>
        <w:rFonts w:ascii="Wingdings" w:hAnsi="Wingdings" w:cs="Wingdings" w:hint="default"/>
      </w:rPr>
    </w:lvl>
    <w:lvl w:ilvl="3" w:tplc="73EA5206">
      <w:start w:val="1"/>
      <w:numFmt w:val="bullet"/>
      <w:lvlText w:val=""/>
      <w:lvlJc w:val="left"/>
      <w:pPr>
        <w:ind w:left="2880" w:hanging="360"/>
      </w:pPr>
      <w:rPr>
        <w:rFonts w:ascii="Symbol" w:hAnsi="Symbol" w:cs="Symbol" w:hint="default"/>
      </w:rPr>
    </w:lvl>
    <w:lvl w:ilvl="4" w:tplc="24F8CA86">
      <w:start w:val="1"/>
      <w:numFmt w:val="bullet"/>
      <w:lvlText w:val="o"/>
      <w:lvlJc w:val="left"/>
      <w:pPr>
        <w:ind w:left="3600" w:hanging="360"/>
      </w:pPr>
      <w:rPr>
        <w:rFonts w:ascii="Courier New" w:hAnsi="Courier New" w:cs="Courier New" w:hint="default"/>
      </w:rPr>
    </w:lvl>
    <w:lvl w:ilvl="5" w:tplc="F28A44C8">
      <w:start w:val="1"/>
      <w:numFmt w:val="bullet"/>
      <w:lvlText w:val=""/>
      <w:lvlJc w:val="left"/>
      <w:pPr>
        <w:ind w:left="4320" w:hanging="360"/>
      </w:pPr>
      <w:rPr>
        <w:rFonts w:ascii="Wingdings" w:hAnsi="Wingdings" w:cs="Wingdings" w:hint="default"/>
      </w:rPr>
    </w:lvl>
    <w:lvl w:ilvl="6" w:tplc="287C6986">
      <w:start w:val="1"/>
      <w:numFmt w:val="bullet"/>
      <w:lvlText w:val=""/>
      <w:lvlJc w:val="left"/>
      <w:pPr>
        <w:ind w:left="5040" w:hanging="360"/>
      </w:pPr>
      <w:rPr>
        <w:rFonts w:ascii="Symbol" w:hAnsi="Symbol" w:cs="Symbol" w:hint="default"/>
      </w:rPr>
    </w:lvl>
    <w:lvl w:ilvl="7" w:tplc="9DE84C3C">
      <w:start w:val="1"/>
      <w:numFmt w:val="bullet"/>
      <w:lvlText w:val="o"/>
      <w:lvlJc w:val="left"/>
      <w:pPr>
        <w:ind w:left="5760" w:hanging="360"/>
      </w:pPr>
      <w:rPr>
        <w:rFonts w:ascii="Courier New" w:hAnsi="Courier New" w:cs="Courier New" w:hint="default"/>
      </w:rPr>
    </w:lvl>
    <w:lvl w:ilvl="8" w:tplc="F23C8252">
      <w:start w:val="1"/>
      <w:numFmt w:val="bullet"/>
      <w:lvlText w:val=""/>
      <w:lvlJc w:val="left"/>
      <w:pPr>
        <w:ind w:left="6480" w:hanging="360"/>
      </w:pPr>
      <w:rPr>
        <w:rFonts w:ascii="Wingdings" w:hAnsi="Wingdings" w:cs="Wingdings" w:hint="default"/>
      </w:rPr>
    </w:lvl>
  </w:abstractNum>
  <w:abstractNum w:abstractNumId="25" w15:restartNumberingAfterBreak="0">
    <w:nsid w:val="37BA2C1C"/>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3AD7049B"/>
    <w:multiLevelType w:val="hybridMultilevel"/>
    <w:tmpl w:val="CC7AE350"/>
    <w:lvl w:ilvl="0" w:tplc="04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2615548"/>
    <w:multiLevelType w:val="multilevel"/>
    <w:tmpl w:val="A78C256A"/>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44541795"/>
    <w:multiLevelType w:val="hybridMultilevel"/>
    <w:tmpl w:val="989E76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4C73D6E"/>
    <w:multiLevelType w:val="multilevel"/>
    <w:tmpl w:val="F968A2A4"/>
    <w:lvl w:ilvl="0">
      <w:start w:val="8"/>
      <w:numFmt w:val="decimal"/>
      <w:lvlText w:val="%1."/>
      <w:lvlJc w:val="left"/>
      <w:pPr>
        <w:tabs>
          <w:tab w:val="num" w:pos="360"/>
        </w:tabs>
        <w:ind w:left="360" w:hanging="360"/>
      </w:pPr>
      <w:rPr>
        <w:rFonts w:hint="default"/>
        <w:strike w:val="0"/>
        <w:dstrike w:val="0"/>
        <w:u w:val="none"/>
        <w:effect w:val="none"/>
      </w:rPr>
    </w:lvl>
    <w:lvl w:ilvl="1">
      <w:start w:val="7"/>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2"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3"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4" w15:restartNumberingAfterBreak="0">
    <w:nsid w:val="4ECD5A19"/>
    <w:multiLevelType w:val="hybridMultilevel"/>
    <w:tmpl w:val="64A4755C"/>
    <w:lvl w:ilvl="0" w:tplc="C844541E">
      <w:start w:val="1"/>
      <w:numFmt w:val="bullet"/>
      <w:lvlText w:val=""/>
      <w:lvlJc w:val="left"/>
      <w:pPr>
        <w:ind w:left="720" w:hanging="360"/>
      </w:pPr>
      <w:rPr>
        <w:rFonts w:ascii="Symbol" w:hAnsi="Symbol" w:cs="Symbol" w:hint="default"/>
        <w:sz w:val="18"/>
        <w:szCs w:val="18"/>
      </w:rPr>
    </w:lvl>
    <w:lvl w:ilvl="1" w:tplc="6812FF26">
      <w:start w:val="1"/>
      <w:numFmt w:val="bullet"/>
      <w:lvlText w:val="o"/>
      <w:lvlJc w:val="left"/>
      <w:pPr>
        <w:ind w:left="1440" w:hanging="360"/>
      </w:pPr>
      <w:rPr>
        <w:rFonts w:ascii="Courier New" w:hAnsi="Courier New" w:cs="Courier New" w:hint="default"/>
      </w:rPr>
    </w:lvl>
    <w:lvl w:ilvl="2" w:tplc="18D4BE1C">
      <w:start w:val="1"/>
      <w:numFmt w:val="bullet"/>
      <w:lvlText w:val=""/>
      <w:lvlJc w:val="left"/>
      <w:pPr>
        <w:ind w:left="2160" w:hanging="360"/>
      </w:pPr>
      <w:rPr>
        <w:rFonts w:ascii="Wingdings" w:hAnsi="Wingdings" w:cs="Wingdings" w:hint="default"/>
      </w:rPr>
    </w:lvl>
    <w:lvl w:ilvl="3" w:tplc="AC629A7C">
      <w:start w:val="1"/>
      <w:numFmt w:val="bullet"/>
      <w:lvlText w:val=""/>
      <w:lvlJc w:val="left"/>
      <w:pPr>
        <w:ind w:left="2880" w:hanging="360"/>
      </w:pPr>
      <w:rPr>
        <w:rFonts w:ascii="Symbol" w:hAnsi="Symbol" w:cs="Symbol" w:hint="default"/>
      </w:rPr>
    </w:lvl>
    <w:lvl w:ilvl="4" w:tplc="20B4FCB2">
      <w:start w:val="1"/>
      <w:numFmt w:val="bullet"/>
      <w:lvlText w:val="o"/>
      <w:lvlJc w:val="left"/>
      <w:pPr>
        <w:ind w:left="3600" w:hanging="360"/>
      </w:pPr>
      <w:rPr>
        <w:rFonts w:ascii="Courier New" w:hAnsi="Courier New" w:cs="Courier New" w:hint="default"/>
      </w:rPr>
    </w:lvl>
    <w:lvl w:ilvl="5" w:tplc="EA78B7BA">
      <w:start w:val="1"/>
      <w:numFmt w:val="bullet"/>
      <w:lvlText w:val=""/>
      <w:lvlJc w:val="left"/>
      <w:pPr>
        <w:ind w:left="4320" w:hanging="360"/>
      </w:pPr>
      <w:rPr>
        <w:rFonts w:ascii="Wingdings" w:hAnsi="Wingdings" w:cs="Wingdings" w:hint="default"/>
      </w:rPr>
    </w:lvl>
    <w:lvl w:ilvl="6" w:tplc="F8E074EC">
      <w:start w:val="1"/>
      <w:numFmt w:val="bullet"/>
      <w:lvlText w:val=""/>
      <w:lvlJc w:val="left"/>
      <w:pPr>
        <w:ind w:left="5040" w:hanging="360"/>
      </w:pPr>
      <w:rPr>
        <w:rFonts w:ascii="Symbol" w:hAnsi="Symbol" w:cs="Symbol" w:hint="default"/>
      </w:rPr>
    </w:lvl>
    <w:lvl w:ilvl="7" w:tplc="25300F52">
      <w:start w:val="1"/>
      <w:numFmt w:val="bullet"/>
      <w:lvlText w:val="o"/>
      <w:lvlJc w:val="left"/>
      <w:pPr>
        <w:ind w:left="5760" w:hanging="360"/>
      </w:pPr>
      <w:rPr>
        <w:rFonts w:ascii="Courier New" w:hAnsi="Courier New" w:cs="Courier New" w:hint="default"/>
      </w:rPr>
    </w:lvl>
    <w:lvl w:ilvl="8" w:tplc="22C41442">
      <w:start w:val="1"/>
      <w:numFmt w:val="bullet"/>
      <w:lvlText w:val=""/>
      <w:lvlJc w:val="left"/>
      <w:pPr>
        <w:ind w:left="6480" w:hanging="360"/>
      </w:pPr>
      <w:rPr>
        <w:rFonts w:ascii="Wingdings" w:hAnsi="Wingdings" w:cs="Wingdings" w:hint="default"/>
      </w:rPr>
    </w:lvl>
  </w:abstractNum>
  <w:abstractNum w:abstractNumId="35" w15:restartNumberingAfterBreak="0">
    <w:nsid w:val="532D2550"/>
    <w:multiLevelType w:val="hybridMultilevel"/>
    <w:tmpl w:val="989E76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48827CC"/>
    <w:multiLevelType w:val="hybridMultilevel"/>
    <w:tmpl w:val="FAE60A9C"/>
    <w:lvl w:ilvl="0" w:tplc="0424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6646F9C"/>
    <w:multiLevelType w:val="hybridMultilevel"/>
    <w:tmpl w:val="F6C2F22C"/>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73A23C3"/>
    <w:multiLevelType w:val="hybridMultilevel"/>
    <w:tmpl w:val="569AEC06"/>
    <w:lvl w:ilvl="0" w:tplc="04240001">
      <w:start w:val="1"/>
      <w:numFmt w:val="bullet"/>
      <w:lvlText w:val=""/>
      <w:lvlJc w:val="left"/>
      <w:pPr>
        <w:ind w:left="1068" w:hanging="360"/>
      </w:pPr>
      <w:rPr>
        <w:rFonts w:ascii="Symbol" w:hAnsi="Symbol" w:hint="default"/>
      </w:rPr>
    </w:lvl>
    <w:lvl w:ilvl="1" w:tplc="04240019">
      <w:start w:val="1"/>
      <w:numFmt w:val="decimal"/>
      <w:lvlText w:val="%2."/>
      <w:lvlJc w:val="left"/>
      <w:pPr>
        <w:tabs>
          <w:tab w:val="num" w:pos="1788"/>
        </w:tabs>
        <w:ind w:left="1788" w:hanging="360"/>
      </w:pPr>
    </w:lvl>
    <w:lvl w:ilvl="2" w:tplc="0424001B">
      <w:start w:val="1"/>
      <w:numFmt w:val="decimal"/>
      <w:lvlText w:val="%3."/>
      <w:lvlJc w:val="left"/>
      <w:pPr>
        <w:tabs>
          <w:tab w:val="num" w:pos="2508"/>
        </w:tabs>
        <w:ind w:left="2508" w:hanging="360"/>
      </w:pPr>
    </w:lvl>
    <w:lvl w:ilvl="3" w:tplc="0424000F">
      <w:start w:val="1"/>
      <w:numFmt w:val="decimal"/>
      <w:lvlText w:val="%4."/>
      <w:lvlJc w:val="left"/>
      <w:pPr>
        <w:tabs>
          <w:tab w:val="num" w:pos="3228"/>
        </w:tabs>
        <w:ind w:left="3228" w:hanging="360"/>
      </w:pPr>
    </w:lvl>
    <w:lvl w:ilvl="4" w:tplc="04240019">
      <w:start w:val="1"/>
      <w:numFmt w:val="decimal"/>
      <w:lvlText w:val="%5."/>
      <w:lvlJc w:val="left"/>
      <w:pPr>
        <w:tabs>
          <w:tab w:val="num" w:pos="3948"/>
        </w:tabs>
        <w:ind w:left="3948" w:hanging="360"/>
      </w:pPr>
    </w:lvl>
    <w:lvl w:ilvl="5" w:tplc="0424001B">
      <w:start w:val="1"/>
      <w:numFmt w:val="decimal"/>
      <w:lvlText w:val="%6."/>
      <w:lvlJc w:val="left"/>
      <w:pPr>
        <w:tabs>
          <w:tab w:val="num" w:pos="4668"/>
        </w:tabs>
        <w:ind w:left="4668" w:hanging="360"/>
      </w:pPr>
    </w:lvl>
    <w:lvl w:ilvl="6" w:tplc="0424000F">
      <w:start w:val="1"/>
      <w:numFmt w:val="decimal"/>
      <w:lvlText w:val="%7."/>
      <w:lvlJc w:val="left"/>
      <w:pPr>
        <w:tabs>
          <w:tab w:val="num" w:pos="5388"/>
        </w:tabs>
        <w:ind w:left="5388" w:hanging="360"/>
      </w:pPr>
    </w:lvl>
    <w:lvl w:ilvl="7" w:tplc="04240019">
      <w:start w:val="1"/>
      <w:numFmt w:val="decimal"/>
      <w:lvlText w:val="%8."/>
      <w:lvlJc w:val="left"/>
      <w:pPr>
        <w:tabs>
          <w:tab w:val="num" w:pos="6108"/>
        </w:tabs>
        <w:ind w:left="6108" w:hanging="360"/>
      </w:pPr>
    </w:lvl>
    <w:lvl w:ilvl="8" w:tplc="0424001B">
      <w:start w:val="1"/>
      <w:numFmt w:val="decimal"/>
      <w:lvlText w:val="%9."/>
      <w:lvlJc w:val="left"/>
      <w:pPr>
        <w:tabs>
          <w:tab w:val="num" w:pos="6828"/>
        </w:tabs>
        <w:ind w:left="6828" w:hanging="360"/>
      </w:pPr>
    </w:lvl>
  </w:abstractNum>
  <w:abstractNum w:abstractNumId="40"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1" w15:restartNumberingAfterBreak="0">
    <w:nsid w:val="614B4623"/>
    <w:multiLevelType w:val="hybridMultilevel"/>
    <w:tmpl w:val="E7B83156"/>
    <w:lvl w:ilvl="0" w:tplc="F36E5352">
      <w:numFmt w:val="bullet"/>
      <w:lvlText w:val="-"/>
      <w:lvlJc w:val="left"/>
      <w:pPr>
        <w:ind w:left="720" w:hanging="360"/>
      </w:pPr>
      <w:rPr>
        <w:rFonts w:ascii="Verdana" w:eastAsia="Arial Unicode MS"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3B96CF0"/>
    <w:multiLevelType w:val="hybridMultilevel"/>
    <w:tmpl w:val="1940345E"/>
    <w:lvl w:ilvl="0" w:tplc="8D5800D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3" w15:restartNumberingAfterBreak="0">
    <w:nsid w:val="64AB3682"/>
    <w:multiLevelType w:val="hybridMultilevel"/>
    <w:tmpl w:val="B4580DF8"/>
    <w:lvl w:ilvl="0" w:tplc="45AE7FA8">
      <w:start w:val="1"/>
      <w:numFmt w:val="bullet"/>
      <w:lvlText w:val=""/>
      <w:lvlJc w:val="left"/>
      <w:pPr>
        <w:ind w:left="720" w:hanging="360"/>
      </w:pPr>
      <w:rPr>
        <w:rFonts w:ascii="Symbol" w:hAnsi="Symbol" w:cs="Symbol" w:hint="default"/>
        <w:sz w:val="18"/>
        <w:szCs w:val="18"/>
      </w:rPr>
    </w:lvl>
    <w:lvl w:ilvl="1" w:tplc="D902DD60">
      <w:start w:val="1"/>
      <w:numFmt w:val="bullet"/>
      <w:lvlText w:val="o"/>
      <w:lvlJc w:val="left"/>
      <w:pPr>
        <w:ind w:left="1440" w:hanging="360"/>
      </w:pPr>
      <w:rPr>
        <w:rFonts w:ascii="Courier New" w:hAnsi="Courier New" w:cs="Courier New" w:hint="default"/>
      </w:rPr>
    </w:lvl>
    <w:lvl w:ilvl="2" w:tplc="384E6558">
      <w:start w:val="1"/>
      <w:numFmt w:val="bullet"/>
      <w:lvlText w:val=""/>
      <w:lvlJc w:val="left"/>
      <w:pPr>
        <w:ind w:left="2160" w:hanging="360"/>
      </w:pPr>
      <w:rPr>
        <w:rFonts w:ascii="Wingdings" w:hAnsi="Wingdings" w:cs="Wingdings" w:hint="default"/>
      </w:rPr>
    </w:lvl>
    <w:lvl w:ilvl="3" w:tplc="62FE02C4">
      <w:start w:val="1"/>
      <w:numFmt w:val="bullet"/>
      <w:lvlText w:val=""/>
      <w:lvlJc w:val="left"/>
      <w:pPr>
        <w:ind w:left="2880" w:hanging="360"/>
      </w:pPr>
      <w:rPr>
        <w:rFonts w:ascii="Symbol" w:hAnsi="Symbol" w:cs="Symbol" w:hint="default"/>
      </w:rPr>
    </w:lvl>
    <w:lvl w:ilvl="4" w:tplc="61D82710">
      <w:start w:val="1"/>
      <w:numFmt w:val="bullet"/>
      <w:lvlText w:val="o"/>
      <w:lvlJc w:val="left"/>
      <w:pPr>
        <w:ind w:left="3600" w:hanging="360"/>
      </w:pPr>
      <w:rPr>
        <w:rFonts w:ascii="Courier New" w:hAnsi="Courier New" w:cs="Courier New" w:hint="default"/>
      </w:rPr>
    </w:lvl>
    <w:lvl w:ilvl="5" w:tplc="DC38DBBA">
      <w:start w:val="1"/>
      <w:numFmt w:val="bullet"/>
      <w:lvlText w:val=""/>
      <w:lvlJc w:val="left"/>
      <w:pPr>
        <w:ind w:left="4320" w:hanging="360"/>
      </w:pPr>
      <w:rPr>
        <w:rFonts w:ascii="Wingdings" w:hAnsi="Wingdings" w:cs="Wingdings" w:hint="default"/>
      </w:rPr>
    </w:lvl>
    <w:lvl w:ilvl="6" w:tplc="0BAC2CFA">
      <w:start w:val="1"/>
      <w:numFmt w:val="bullet"/>
      <w:lvlText w:val=""/>
      <w:lvlJc w:val="left"/>
      <w:pPr>
        <w:ind w:left="5040" w:hanging="360"/>
      </w:pPr>
      <w:rPr>
        <w:rFonts w:ascii="Symbol" w:hAnsi="Symbol" w:cs="Symbol" w:hint="default"/>
      </w:rPr>
    </w:lvl>
    <w:lvl w:ilvl="7" w:tplc="F4145A3A">
      <w:start w:val="1"/>
      <w:numFmt w:val="bullet"/>
      <w:lvlText w:val="o"/>
      <w:lvlJc w:val="left"/>
      <w:pPr>
        <w:ind w:left="5760" w:hanging="360"/>
      </w:pPr>
      <w:rPr>
        <w:rFonts w:ascii="Courier New" w:hAnsi="Courier New" w:cs="Courier New" w:hint="default"/>
      </w:rPr>
    </w:lvl>
    <w:lvl w:ilvl="8" w:tplc="D3CA6D7E">
      <w:start w:val="1"/>
      <w:numFmt w:val="bullet"/>
      <w:lvlText w:val=""/>
      <w:lvlJc w:val="left"/>
      <w:pPr>
        <w:ind w:left="6480" w:hanging="360"/>
      </w:pPr>
      <w:rPr>
        <w:rFonts w:ascii="Wingdings" w:hAnsi="Wingdings" w:cs="Wingdings" w:hint="default"/>
      </w:rPr>
    </w:lvl>
  </w:abstractNum>
  <w:abstractNum w:abstractNumId="44" w15:restartNumberingAfterBreak="0">
    <w:nsid w:val="64DA401B"/>
    <w:multiLevelType w:val="hybridMultilevel"/>
    <w:tmpl w:val="1A2ED37A"/>
    <w:lvl w:ilvl="0" w:tplc="8204585C">
      <w:start w:val="1"/>
      <w:numFmt w:val="bullet"/>
      <w:lvlText w:val=""/>
      <w:lvlJc w:val="left"/>
      <w:pPr>
        <w:ind w:left="720" w:hanging="360"/>
      </w:pPr>
      <w:rPr>
        <w:rFonts w:ascii="Symbol" w:hAnsi="Symbol" w:cs="Symbol" w:hint="default"/>
        <w:sz w:val="18"/>
        <w:szCs w:val="18"/>
      </w:rPr>
    </w:lvl>
    <w:lvl w:ilvl="1" w:tplc="251027AA">
      <w:start w:val="1"/>
      <w:numFmt w:val="bullet"/>
      <w:lvlText w:val="o"/>
      <w:lvlJc w:val="left"/>
      <w:pPr>
        <w:ind w:left="1440" w:hanging="360"/>
      </w:pPr>
      <w:rPr>
        <w:rFonts w:ascii="Courier New" w:hAnsi="Courier New" w:cs="Courier New" w:hint="default"/>
      </w:rPr>
    </w:lvl>
    <w:lvl w:ilvl="2" w:tplc="E9003064">
      <w:start w:val="1"/>
      <w:numFmt w:val="bullet"/>
      <w:lvlText w:val=""/>
      <w:lvlJc w:val="left"/>
      <w:pPr>
        <w:ind w:left="2160" w:hanging="360"/>
      </w:pPr>
      <w:rPr>
        <w:rFonts w:ascii="Wingdings" w:hAnsi="Wingdings" w:cs="Wingdings" w:hint="default"/>
      </w:rPr>
    </w:lvl>
    <w:lvl w:ilvl="3" w:tplc="C08C6D32">
      <w:start w:val="1"/>
      <w:numFmt w:val="bullet"/>
      <w:lvlText w:val=""/>
      <w:lvlJc w:val="left"/>
      <w:pPr>
        <w:ind w:left="2880" w:hanging="360"/>
      </w:pPr>
      <w:rPr>
        <w:rFonts w:ascii="Symbol" w:hAnsi="Symbol" w:cs="Symbol" w:hint="default"/>
      </w:rPr>
    </w:lvl>
    <w:lvl w:ilvl="4" w:tplc="7BC48A70">
      <w:start w:val="1"/>
      <w:numFmt w:val="bullet"/>
      <w:lvlText w:val="o"/>
      <w:lvlJc w:val="left"/>
      <w:pPr>
        <w:ind w:left="3600" w:hanging="360"/>
      </w:pPr>
      <w:rPr>
        <w:rFonts w:ascii="Courier New" w:hAnsi="Courier New" w:cs="Courier New" w:hint="default"/>
      </w:rPr>
    </w:lvl>
    <w:lvl w:ilvl="5" w:tplc="79DA3438">
      <w:start w:val="1"/>
      <w:numFmt w:val="bullet"/>
      <w:lvlText w:val=""/>
      <w:lvlJc w:val="left"/>
      <w:pPr>
        <w:ind w:left="4320" w:hanging="360"/>
      </w:pPr>
      <w:rPr>
        <w:rFonts w:ascii="Wingdings" w:hAnsi="Wingdings" w:cs="Wingdings" w:hint="default"/>
      </w:rPr>
    </w:lvl>
    <w:lvl w:ilvl="6" w:tplc="D6ECB800">
      <w:start w:val="1"/>
      <w:numFmt w:val="bullet"/>
      <w:lvlText w:val=""/>
      <w:lvlJc w:val="left"/>
      <w:pPr>
        <w:ind w:left="5040" w:hanging="360"/>
      </w:pPr>
      <w:rPr>
        <w:rFonts w:ascii="Symbol" w:hAnsi="Symbol" w:cs="Symbol" w:hint="default"/>
      </w:rPr>
    </w:lvl>
    <w:lvl w:ilvl="7" w:tplc="67ACBE6E">
      <w:start w:val="1"/>
      <w:numFmt w:val="bullet"/>
      <w:lvlText w:val="o"/>
      <w:lvlJc w:val="left"/>
      <w:pPr>
        <w:ind w:left="5760" w:hanging="360"/>
      </w:pPr>
      <w:rPr>
        <w:rFonts w:ascii="Courier New" w:hAnsi="Courier New" w:cs="Courier New" w:hint="default"/>
      </w:rPr>
    </w:lvl>
    <w:lvl w:ilvl="8" w:tplc="3490E9BA">
      <w:start w:val="1"/>
      <w:numFmt w:val="bullet"/>
      <w:lvlText w:val=""/>
      <w:lvlJc w:val="left"/>
      <w:pPr>
        <w:ind w:left="6480" w:hanging="360"/>
      </w:pPr>
      <w:rPr>
        <w:rFonts w:ascii="Wingdings" w:hAnsi="Wingdings" w:cs="Wingdings" w:hint="default"/>
      </w:rPr>
    </w:lvl>
  </w:abstractNum>
  <w:abstractNum w:abstractNumId="45" w15:restartNumberingAfterBreak="0">
    <w:nsid w:val="656064BE"/>
    <w:multiLevelType w:val="hybridMultilevel"/>
    <w:tmpl w:val="80C2223C"/>
    <w:lvl w:ilvl="0" w:tplc="DD689F1E">
      <w:start w:val="1"/>
      <w:numFmt w:val="decimal"/>
      <w:lvlText w:val="%1."/>
      <w:lvlJc w:val="left"/>
      <w:pPr>
        <w:ind w:left="720" w:hanging="360"/>
      </w:pPr>
      <w:rPr>
        <w:color w:val="auto"/>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6" w15:restartNumberingAfterBreak="0">
    <w:nsid w:val="68D508AF"/>
    <w:multiLevelType w:val="hybridMultilevel"/>
    <w:tmpl w:val="B95E000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8E84A86"/>
    <w:multiLevelType w:val="multilevel"/>
    <w:tmpl w:val="D3E805DC"/>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48" w15:restartNumberingAfterBreak="0">
    <w:nsid w:val="6AD6684A"/>
    <w:multiLevelType w:val="hybridMultilevel"/>
    <w:tmpl w:val="3C948098"/>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9" w15:restartNumberingAfterBreak="0">
    <w:nsid w:val="6C165D9D"/>
    <w:multiLevelType w:val="hybridMultilevel"/>
    <w:tmpl w:val="D968E8E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D7B6898"/>
    <w:multiLevelType w:val="hybridMultilevel"/>
    <w:tmpl w:val="CDA4CA28"/>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1" w15:restartNumberingAfterBreak="0">
    <w:nsid w:val="70606785"/>
    <w:multiLevelType w:val="hybridMultilevel"/>
    <w:tmpl w:val="5A526082"/>
    <w:lvl w:ilvl="0" w:tplc="F36E5352">
      <w:numFmt w:val="bullet"/>
      <w:lvlText w:val="-"/>
      <w:lvlJc w:val="left"/>
      <w:pPr>
        <w:ind w:left="720" w:hanging="360"/>
      </w:pPr>
      <w:rPr>
        <w:rFonts w:ascii="Verdana" w:eastAsia="Arial Unicode MS"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12157F0"/>
    <w:multiLevelType w:val="hybridMultilevel"/>
    <w:tmpl w:val="F6C2F22C"/>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54"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5" w15:restartNumberingAfterBreak="0">
    <w:nsid w:val="77BB22D0"/>
    <w:multiLevelType w:val="hybridMultilevel"/>
    <w:tmpl w:val="96780206"/>
    <w:lvl w:ilvl="0" w:tplc="F36E5352">
      <w:numFmt w:val="bullet"/>
      <w:lvlText w:val="-"/>
      <w:lvlJc w:val="left"/>
      <w:pPr>
        <w:ind w:left="1434" w:hanging="360"/>
      </w:pPr>
      <w:rPr>
        <w:rFonts w:ascii="Verdana" w:eastAsia="Arial Unicode MS" w:hAnsi="Verdana" w:cs="Times New Roman"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56" w15:restartNumberingAfterBreak="0">
    <w:nsid w:val="78F17E8E"/>
    <w:multiLevelType w:val="hybridMultilevel"/>
    <w:tmpl w:val="FE24684C"/>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B2A3DAF"/>
    <w:multiLevelType w:val="multilevel"/>
    <w:tmpl w:val="7602AA26"/>
    <w:lvl w:ilvl="0">
      <w:start w:val="8"/>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8" w15:restartNumberingAfterBreak="0">
    <w:nsid w:val="7C010F32"/>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59" w15:restartNumberingAfterBreak="0">
    <w:nsid w:val="7C1178F3"/>
    <w:multiLevelType w:val="hybridMultilevel"/>
    <w:tmpl w:val="A7063B22"/>
    <w:lvl w:ilvl="0" w:tplc="1B806A46">
      <w:start w:val="1"/>
      <w:numFmt w:val="bullet"/>
      <w:lvlText w:val=""/>
      <w:lvlJc w:val="left"/>
      <w:pPr>
        <w:ind w:left="720" w:hanging="360"/>
      </w:pPr>
      <w:rPr>
        <w:rFonts w:ascii="Symbol" w:hAnsi="Symbol" w:cs="Symbol" w:hint="default"/>
        <w:sz w:val="18"/>
        <w:szCs w:val="18"/>
      </w:rPr>
    </w:lvl>
    <w:lvl w:ilvl="1" w:tplc="5A12E950">
      <w:start w:val="1"/>
      <w:numFmt w:val="bullet"/>
      <w:lvlText w:val="o"/>
      <w:lvlJc w:val="left"/>
      <w:pPr>
        <w:ind w:left="1440" w:hanging="360"/>
      </w:pPr>
      <w:rPr>
        <w:rFonts w:ascii="Courier New" w:hAnsi="Courier New" w:cs="Courier New" w:hint="default"/>
      </w:rPr>
    </w:lvl>
    <w:lvl w:ilvl="2" w:tplc="5D7CFB02">
      <w:start w:val="1"/>
      <w:numFmt w:val="bullet"/>
      <w:lvlText w:val=""/>
      <w:lvlJc w:val="left"/>
      <w:pPr>
        <w:ind w:left="2160" w:hanging="360"/>
      </w:pPr>
      <w:rPr>
        <w:rFonts w:ascii="Wingdings" w:hAnsi="Wingdings" w:cs="Wingdings" w:hint="default"/>
      </w:rPr>
    </w:lvl>
    <w:lvl w:ilvl="3" w:tplc="16AAF224">
      <w:start w:val="1"/>
      <w:numFmt w:val="bullet"/>
      <w:lvlText w:val=""/>
      <w:lvlJc w:val="left"/>
      <w:pPr>
        <w:ind w:left="2880" w:hanging="360"/>
      </w:pPr>
      <w:rPr>
        <w:rFonts w:ascii="Symbol" w:hAnsi="Symbol" w:cs="Symbol" w:hint="default"/>
      </w:rPr>
    </w:lvl>
    <w:lvl w:ilvl="4" w:tplc="E76E1FC0">
      <w:start w:val="1"/>
      <w:numFmt w:val="bullet"/>
      <w:lvlText w:val="o"/>
      <w:lvlJc w:val="left"/>
      <w:pPr>
        <w:ind w:left="3600" w:hanging="360"/>
      </w:pPr>
      <w:rPr>
        <w:rFonts w:ascii="Courier New" w:hAnsi="Courier New" w:cs="Courier New" w:hint="default"/>
      </w:rPr>
    </w:lvl>
    <w:lvl w:ilvl="5" w:tplc="7320147C">
      <w:start w:val="1"/>
      <w:numFmt w:val="bullet"/>
      <w:lvlText w:val=""/>
      <w:lvlJc w:val="left"/>
      <w:pPr>
        <w:ind w:left="4320" w:hanging="360"/>
      </w:pPr>
      <w:rPr>
        <w:rFonts w:ascii="Wingdings" w:hAnsi="Wingdings" w:cs="Wingdings" w:hint="default"/>
      </w:rPr>
    </w:lvl>
    <w:lvl w:ilvl="6" w:tplc="4A864D6E">
      <w:start w:val="1"/>
      <w:numFmt w:val="bullet"/>
      <w:lvlText w:val=""/>
      <w:lvlJc w:val="left"/>
      <w:pPr>
        <w:ind w:left="5040" w:hanging="360"/>
      </w:pPr>
      <w:rPr>
        <w:rFonts w:ascii="Symbol" w:hAnsi="Symbol" w:cs="Symbol" w:hint="default"/>
      </w:rPr>
    </w:lvl>
    <w:lvl w:ilvl="7" w:tplc="D652B71E">
      <w:start w:val="1"/>
      <w:numFmt w:val="bullet"/>
      <w:lvlText w:val="o"/>
      <w:lvlJc w:val="left"/>
      <w:pPr>
        <w:ind w:left="5760" w:hanging="360"/>
      </w:pPr>
      <w:rPr>
        <w:rFonts w:ascii="Courier New" w:hAnsi="Courier New" w:cs="Courier New" w:hint="default"/>
      </w:rPr>
    </w:lvl>
    <w:lvl w:ilvl="8" w:tplc="80862398">
      <w:start w:val="1"/>
      <w:numFmt w:val="bullet"/>
      <w:lvlText w:val=""/>
      <w:lvlJc w:val="left"/>
      <w:pPr>
        <w:ind w:left="6480" w:hanging="360"/>
      </w:pPr>
      <w:rPr>
        <w:rFonts w:ascii="Wingdings" w:hAnsi="Wingdings" w:cs="Wingdings" w:hint="default"/>
      </w:rPr>
    </w:lvl>
  </w:abstractNum>
  <w:abstractNum w:abstractNumId="60" w15:restartNumberingAfterBreak="0">
    <w:nsid w:val="7D86561D"/>
    <w:multiLevelType w:val="hybridMultilevel"/>
    <w:tmpl w:val="A2169818"/>
    <w:lvl w:ilvl="0" w:tplc="45F09858">
      <w:start w:val="1"/>
      <w:numFmt w:val="bullet"/>
      <w:lvlText w:val=""/>
      <w:lvlJc w:val="left"/>
      <w:pPr>
        <w:ind w:left="720" w:hanging="360"/>
      </w:pPr>
      <w:rPr>
        <w:rFonts w:ascii="Symbol" w:hAnsi="Symbol" w:cs="Symbol" w:hint="default"/>
        <w:sz w:val="18"/>
        <w:szCs w:val="18"/>
      </w:rPr>
    </w:lvl>
    <w:lvl w:ilvl="1" w:tplc="EC60D5B8">
      <w:start w:val="1"/>
      <w:numFmt w:val="bullet"/>
      <w:lvlText w:val="o"/>
      <w:lvlJc w:val="left"/>
      <w:pPr>
        <w:ind w:left="1440" w:hanging="360"/>
      </w:pPr>
      <w:rPr>
        <w:rFonts w:ascii="Courier New" w:hAnsi="Courier New" w:cs="Courier New" w:hint="default"/>
      </w:rPr>
    </w:lvl>
    <w:lvl w:ilvl="2" w:tplc="A20C44C8">
      <w:start w:val="1"/>
      <w:numFmt w:val="bullet"/>
      <w:lvlText w:val=""/>
      <w:lvlJc w:val="left"/>
      <w:pPr>
        <w:ind w:left="2160" w:hanging="360"/>
      </w:pPr>
      <w:rPr>
        <w:rFonts w:ascii="Wingdings" w:hAnsi="Wingdings" w:cs="Wingdings" w:hint="default"/>
      </w:rPr>
    </w:lvl>
    <w:lvl w:ilvl="3" w:tplc="0C36F3BA">
      <w:start w:val="1"/>
      <w:numFmt w:val="bullet"/>
      <w:lvlText w:val=""/>
      <w:lvlJc w:val="left"/>
      <w:pPr>
        <w:ind w:left="2880" w:hanging="360"/>
      </w:pPr>
      <w:rPr>
        <w:rFonts w:ascii="Symbol" w:hAnsi="Symbol" w:cs="Symbol" w:hint="default"/>
      </w:rPr>
    </w:lvl>
    <w:lvl w:ilvl="4" w:tplc="F1A262CE">
      <w:start w:val="1"/>
      <w:numFmt w:val="bullet"/>
      <w:lvlText w:val="o"/>
      <w:lvlJc w:val="left"/>
      <w:pPr>
        <w:ind w:left="3600" w:hanging="360"/>
      </w:pPr>
      <w:rPr>
        <w:rFonts w:ascii="Courier New" w:hAnsi="Courier New" w:cs="Courier New" w:hint="default"/>
      </w:rPr>
    </w:lvl>
    <w:lvl w:ilvl="5" w:tplc="F6C45364">
      <w:start w:val="1"/>
      <w:numFmt w:val="bullet"/>
      <w:lvlText w:val=""/>
      <w:lvlJc w:val="left"/>
      <w:pPr>
        <w:ind w:left="4320" w:hanging="360"/>
      </w:pPr>
      <w:rPr>
        <w:rFonts w:ascii="Wingdings" w:hAnsi="Wingdings" w:cs="Wingdings" w:hint="default"/>
      </w:rPr>
    </w:lvl>
    <w:lvl w:ilvl="6" w:tplc="B1AECED4">
      <w:start w:val="1"/>
      <w:numFmt w:val="bullet"/>
      <w:lvlText w:val=""/>
      <w:lvlJc w:val="left"/>
      <w:pPr>
        <w:ind w:left="5040" w:hanging="360"/>
      </w:pPr>
      <w:rPr>
        <w:rFonts w:ascii="Symbol" w:hAnsi="Symbol" w:cs="Symbol" w:hint="default"/>
      </w:rPr>
    </w:lvl>
    <w:lvl w:ilvl="7" w:tplc="44108D6E">
      <w:start w:val="1"/>
      <w:numFmt w:val="bullet"/>
      <w:lvlText w:val="o"/>
      <w:lvlJc w:val="left"/>
      <w:pPr>
        <w:ind w:left="5760" w:hanging="360"/>
      </w:pPr>
      <w:rPr>
        <w:rFonts w:ascii="Courier New" w:hAnsi="Courier New" w:cs="Courier New" w:hint="default"/>
      </w:rPr>
    </w:lvl>
    <w:lvl w:ilvl="8" w:tplc="5738875A">
      <w:start w:val="1"/>
      <w:numFmt w:val="bullet"/>
      <w:lvlText w:val=""/>
      <w:lvlJc w:val="left"/>
      <w:pPr>
        <w:ind w:left="6480" w:hanging="360"/>
      </w:pPr>
      <w:rPr>
        <w:rFonts w:ascii="Wingdings" w:hAnsi="Wingdings" w:cs="Wingdings" w:hint="default"/>
      </w:rPr>
    </w:lvl>
  </w:abstractNum>
  <w:abstractNum w:abstractNumId="61" w15:restartNumberingAfterBreak="0">
    <w:nsid w:val="7EE90464"/>
    <w:multiLevelType w:val="hybridMultilevel"/>
    <w:tmpl w:val="34B2E120"/>
    <w:lvl w:ilvl="0" w:tplc="0BE25F74">
      <w:start w:val="1"/>
      <w:numFmt w:val="bullet"/>
      <w:lvlText w:val=""/>
      <w:lvlJc w:val="left"/>
      <w:pPr>
        <w:ind w:left="720" w:hanging="360"/>
      </w:pPr>
      <w:rPr>
        <w:rFonts w:ascii="Symbol" w:hAnsi="Symbol" w:cs="Symbol" w:hint="default"/>
        <w:sz w:val="18"/>
        <w:szCs w:val="18"/>
      </w:rPr>
    </w:lvl>
    <w:lvl w:ilvl="1" w:tplc="5254DC60">
      <w:start w:val="1"/>
      <w:numFmt w:val="bullet"/>
      <w:lvlText w:val="o"/>
      <w:lvlJc w:val="left"/>
      <w:pPr>
        <w:ind w:left="1440" w:hanging="360"/>
      </w:pPr>
      <w:rPr>
        <w:rFonts w:ascii="Courier New" w:hAnsi="Courier New" w:cs="Courier New" w:hint="default"/>
      </w:rPr>
    </w:lvl>
    <w:lvl w:ilvl="2" w:tplc="CBFAE6EC">
      <w:start w:val="1"/>
      <w:numFmt w:val="bullet"/>
      <w:lvlText w:val=""/>
      <w:lvlJc w:val="left"/>
      <w:pPr>
        <w:ind w:left="2160" w:hanging="360"/>
      </w:pPr>
      <w:rPr>
        <w:rFonts w:ascii="Wingdings" w:hAnsi="Wingdings" w:cs="Wingdings" w:hint="default"/>
      </w:rPr>
    </w:lvl>
    <w:lvl w:ilvl="3" w:tplc="9E92DC00">
      <w:start w:val="1"/>
      <w:numFmt w:val="bullet"/>
      <w:lvlText w:val=""/>
      <w:lvlJc w:val="left"/>
      <w:pPr>
        <w:ind w:left="2880" w:hanging="360"/>
      </w:pPr>
      <w:rPr>
        <w:rFonts w:ascii="Symbol" w:hAnsi="Symbol" w:cs="Symbol" w:hint="default"/>
      </w:rPr>
    </w:lvl>
    <w:lvl w:ilvl="4" w:tplc="8AAEC94C">
      <w:start w:val="1"/>
      <w:numFmt w:val="bullet"/>
      <w:lvlText w:val="o"/>
      <w:lvlJc w:val="left"/>
      <w:pPr>
        <w:ind w:left="3600" w:hanging="360"/>
      </w:pPr>
      <w:rPr>
        <w:rFonts w:ascii="Courier New" w:hAnsi="Courier New" w:cs="Courier New" w:hint="default"/>
      </w:rPr>
    </w:lvl>
    <w:lvl w:ilvl="5" w:tplc="E7A68788">
      <w:start w:val="1"/>
      <w:numFmt w:val="bullet"/>
      <w:lvlText w:val=""/>
      <w:lvlJc w:val="left"/>
      <w:pPr>
        <w:ind w:left="4320" w:hanging="360"/>
      </w:pPr>
      <w:rPr>
        <w:rFonts w:ascii="Wingdings" w:hAnsi="Wingdings" w:cs="Wingdings" w:hint="default"/>
      </w:rPr>
    </w:lvl>
    <w:lvl w:ilvl="6" w:tplc="E20C9312">
      <w:start w:val="1"/>
      <w:numFmt w:val="bullet"/>
      <w:lvlText w:val=""/>
      <w:lvlJc w:val="left"/>
      <w:pPr>
        <w:ind w:left="5040" w:hanging="360"/>
      </w:pPr>
      <w:rPr>
        <w:rFonts w:ascii="Symbol" w:hAnsi="Symbol" w:cs="Symbol" w:hint="default"/>
      </w:rPr>
    </w:lvl>
    <w:lvl w:ilvl="7" w:tplc="A9C2F298">
      <w:start w:val="1"/>
      <w:numFmt w:val="bullet"/>
      <w:lvlText w:val="o"/>
      <w:lvlJc w:val="left"/>
      <w:pPr>
        <w:ind w:left="5760" w:hanging="360"/>
      </w:pPr>
      <w:rPr>
        <w:rFonts w:ascii="Courier New" w:hAnsi="Courier New" w:cs="Courier New" w:hint="default"/>
      </w:rPr>
    </w:lvl>
    <w:lvl w:ilvl="8" w:tplc="43B4E3D8">
      <w:start w:val="1"/>
      <w:numFmt w:val="bullet"/>
      <w:lvlText w:val=""/>
      <w:lvlJc w:val="left"/>
      <w:pPr>
        <w:ind w:left="6480" w:hanging="360"/>
      </w:pPr>
      <w:rPr>
        <w:rFonts w:ascii="Wingdings" w:hAnsi="Wingdings" w:cs="Wingdings" w:hint="default"/>
      </w:rPr>
    </w:lvl>
  </w:abstractNum>
  <w:abstractNum w:abstractNumId="62" w15:restartNumberingAfterBreak="0">
    <w:nsid w:val="7F1238FB"/>
    <w:multiLevelType w:val="hybridMultilevel"/>
    <w:tmpl w:val="850C9CC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3855422">
    <w:abstractNumId w:val="34"/>
  </w:num>
  <w:num w:numId="2" w16cid:durableId="920680144">
    <w:abstractNumId w:val="20"/>
  </w:num>
  <w:num w:numId="3" w16cid:durableId="100348257">
    <w:abstractNumId w:val="23"/>
  </w:num>
  <w:num w:numId="4" w16cid:durableId="1280649780">
    <w:abstractNumId w:val="59"/>
  </w:num>
  <w:num w:numId="5" w16cid:durableId="330912884">
    <w:abstractNumId w:val="60"/>
  </w:num>
  <w:num w:numId="6" w16cid:durableId="1182860535">
    <w:abstractNumId w:val="21"/>
  </w:num>
  <w:num w:numId="7" w16cid:durableId="1082022676">
    <w:abstractNumId w:val="24"/>
  </w:num>
  <w:num w:numId="8" w16cid:durableId="169410800">
    <w:abstractNumId w:val="61"/>
  </w:num>
  <w:num w:numId="9" w16cid:durableId="25374298">
    <w:abstractNumId w:val="22"/>
  </w:num>
  <w:num w:numId="10" w16cid:durableId="237248688">
    <w:abstractNumId w:val="18"/>
  </w:num>
  <w:num w:numId="11" w16cid:durableId="1757746159">
    <w:abstractNumId w:val="11"/>
  </w:num>
  <w:num w:numId="12" w16cid:durableId="732970949">
    <w:abstractNumId w:val="44"/>
  </w:num>
  <w:num w:numId="13" w16cid:durableId="166481495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60594204">
    <w:abstractNumId w:val="27"/>
  </w:num>
  <w:num w:numId="15" w16cid:durableId="521405182">
    <w:abstractNumId w:val="43"/>
  </w:num>
  <w:num w:numId="16" w16cid:durableId="4706379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94425604">
    <w:abstractNumId w:val="12"/>
  </w:num>
  <w:num w:numId="18" w16cid:durableId="1547402871">
    <w:abstractNumId w:val="28"/>
  </w:num>
  <w:num w:numId="19" w16cid:durableId="2073304920">
    <w:abstractNumId w:val="1"/>
  </w:num>
  <w:num w:numId="20" w16cid:durableId="1945572668">
    <w:abstractNumId w:val="36"/>
  </w:num>
  <w:num w:numId="21" w16cid:durableId="758596468">
    <w:abstractNumId w:val="8"/>
  </w:num>
  <w:num w:numId="22" w16cid:durableId="1782797847">
    <w:abstractNumId w:val="54"/>
  </w:num>
  <w:num w:numId="23" w16cid:durableId="212548419">
    <w:abstractNumId w:val="32"/>
  </w:num>
  <w:num w:numId="24" w16cid:durableId="159077695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56001637">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3647485">
    <w:abstractNumId w:val="47"/>
  </w:num>
  <w:num w:numId="27" w16cid:durableId="1880818843">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41191477">
    <w:abstractNumId w:val="29"/>
  </w:num>
  <w:num w:numId="29" w16cid:durableId="648437265">
    <w:abstractNumId w:val="19"/>
  </w:num>
  <w:num w:numId="30" w16cid:durableId="1730031513">
    <w:abstractNumId w:val="4"/>
  </w:num>
  <w:num w:numId="31" w16cid:durableId="719212961">
    <w:abstractNumId w:val="5"/>
  </w:num>
  <w:num w:numId="32" w16cid:durableId="2089033962">
    <w:abstractNumId w:val="10"/>
  </w:num>
  <w:num w:numId="33" w16cid:durableId="623539534">
    <w:abstractNumId w:val="31"/>
  </w:num>
  <w:num w:numId="34" w16cid:durableId="289362119">
    <w:abstractNumId w:val="57"/>
  </w:num>
  <w:num w:numId="35" w16cid:durableId="745811065">
    <w:abstractNumId w:val="13"/>
  </w:num>
  <w:num w:numId="36" w16cid:durableId="2026401996">
    <w:abstractNumId w:val="7"/>
  </w:num>
  <w:num w:numId="37" w16cid:durableId="936254626">
    <w:abstractNumId w:val="33"/>
  </w:num>
  <w:num w:numId="38" w16cid:durableId="325017017">
    <w:abstractNumId w:val="58"/>
  </w:num>
  <w:num w:numId="39" w16cid:durableId="690257318">
    <w:abstractNumId w:val="25"/>
  </w:num>
  <w:num w:numId="40" w16cid:durableId="450587525">
    <w:abstractNumId w:val="56"/>
  </w:num>
  <w:num w:numId="41" w16cid:durableId="1989555855">
    <w:abstractNumId w:val="50"/>
  </w:num>
  <w:num w:numId="42" w16cid:durableId="433401572">
    <w:abstractNumId w:val="42"/>
  </w:num>
  <w:num w:numId="43" w16cid:durableId="1653755103">
    <w:abstractNumId w:val="46"/>
  </w:num>
  <w:num w:numId="44" w16cid:durableId="273946213">
    <w:abstractNumId w:val="3"/>
  </w:num>
  <w:num w:numId="45" w16cid:durableId="1856384180">
    <w:abstractNumId w:val="17"/>
  </w:num>
  <w:num w:numId="46" w16cid:durableId="954213533">
    <w:abstractNumId w:val="37"/>
  </w:num>
  <w:num w:numId="47" w16cid:durableId="171264763">
    <w:abstractNumId w:val="14"/>
  </w:num>
  <w:num w:numId="48" w16cid:durableId="462970667">
    <w:abstractNumId w:val="49"/>
  </w:num>
  <w:num w:numId="49" w16cid:durableId="576548856">
    <w:abstractNumId w:val="55"/>
  </w:num>
  <w:num w:numId="50" w16cid:durableId="1098215441">
    <w:abstractNumId w:val="52"/>
  </w:num>
  <w:num w:numId="51" w16cid:durableId="52315128">
    <w:abstractNumId w:val="38"/>
  </w:num>
  <w:num w:numId="52" w16cid:durableId="747532641">
    <w:abstractNumId w:val="15"/>
  </w:num>
  <w:num w:numId="53" w16cid:durableId="684134437">
    <w:abstractNumId w:val="51"/>
  </w:num>
  <w:num w:numId="54" w16cid:durableId="753476181">
    <w:abstractNumId w:val="41"/>
  </w:num>
  <w:num w:numId="55" w16cid:durableId="922883087">
    <w:abstractNumId w:val="48"/>
  </w:num>
  <w:num w:numId="56" w16cid:durableId="193049897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680010753">
    <w:abstractNumId w:val="39"/>
  </w:num>
  <w:num w:numId="58" w16cid:durableId="41950933">
    <w:abstractNumId w:val="35"/>
  </w:num>
  <w:num w:numId="59" w16cid:durableId="1639723754">
    <w:abstractNumId w:val="30"/>
  </w:num>
  <w:num w:numId="60" w16cid:durableId="644940405">
    <w:abstractNumId w:val="2"/>
  </w:num>
  <w:num w:numId="61" w16cid:durableId="850408610">
    <w:abstractNumId w:val="9"/>
  </w:num>
  <w:num w:numId="62" w16cid:durableId="1896550048">
    <w:abstractNumId w:val="6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5E3C"/>
    <w:rsid w:val="000115FA"/>
    <w:rsid w:val="00016BDD"/>
    <w:rsid w:val="00016CD4"/>
    <w:rsid w:val="00021212"/>
    <w:rsid w:val="00027F41"/>
    <w:rsid w:val="00036793"/>
    <w:rsid w:val="00037A49"/>
    <w:rsid w:val="00043DDE"/>
    <w:rsid w:val="00051AAD"/>
    <w:rsid w:val="00052E21"/>
    <w:rsid w:val="0008111E"/>
    <w:rsid w:val="0008204B"/>
    <w:rsid w:val="00097F4A"/>
    <w:rsid w:val="000A3616"/>
    <w:rsid w:val="000B322D"/>
    <w:rsid w:val="000B4C7B"/>
    <w:rsid w:val="000B57E7"/>
    <w:rsid w:val="000C18D6"/>
    <w:rsid w:val="000C5527"/>
    <w:rsid w:val="000D124D"/>
    <w:rsid w:val="000D3627"/>
    <w:rsid w:val="000E1D56"/>
    <w:rsid w:val="000E76C6"/>
    <w:rsid w:val="000F0004"/>
    <w:rsid w:val="000F2512"/>
    <w:rsid w:val="000F29C2"/>
    <w:rsid w:val="00124539"/>
    <w:rsid w:val="00127127"/>
    <w:rsid w:val="00134892"/>
    <w:rsid w:val="00134C32"/>
    <w:rsid w:val="00136FA1"/>
    <w:rsid w:val="00162414"/>
    <w:rsid w:val="00163443"/>
    <w:rsid w:val="00166343"/>
    <w:rsid w:val="00173604"/>
    <w:rsid w:val="00196FA9"/>
    <w:rsid w:val="001B4798"/>
    <w:rsid w:val="001C3696"/>
    <w:rsid w:val="001C73BC"/>
    <w:rsid w:val="001E48CC"/>
    <w:rsid w:val="002016D1"/>
    <w:rsid w:val="002042CE"/>
    <w:rsid w:val="00204EDB"/>
    <w:rsid w:val="002278B3"/>
    <w:rsid w:val="0023000F"/>
    <w:rsid w:val="0023606B"/>
    <w:rsid w:val="002419ED"/>
    <w:rsid w:val="0024422D"/>
    <w:rsid w:val="00246E60"/>
    <w:rsid w:val="002634AA"/>
    <w:rsid w:val="0027203B"/>
    <w:rsid w:val="0027240B"/>
    <w:rsid w:val="00295774"/>
    <w:rsid w:val="002C08EC"/>
    <w:rsid w:val="002C1F5E"/>
    <w:rsid w:val="002D58B5"/>
    <w:rsid w:val="002E6EDE"/>
    <w:rsid w:val="002F1DC2"/>
    <w:rsid w:val="002F28E2"/>
    <w:rsid w:val="002F62EA"/>
    <w:rsid w:val="0033249E"/>
    <w:rsid w:val="00335A49"/>
    <w:rsid w:val="00337E4D"/>
    <w:rsid w:val="003417BA"/>
    <w:rsid w:val="0034300A"/>
    <w:rsid w:val="00343395"/>
    <w:rsid w:val="003438E2"/>
    <w:rsid w:val="00355FA8"/>
    <w:rsid w:val="003672D1"/>
    <w:rsid w:val="00380793"/>
    <w:rsid w:val="00380D35"/>
    <w:rsid w:val="00395BC5"/>
    <w:rsid w:val="003A1AA2"/>
    <w:rsid w:val="003C64D4"/>
    <w:rsid w:val="003D3FD0"/>
    <w:rsid w:val="003E0822"/>
    <w:rsid w:val="003E5128"/>
    <w:rsid w:val="003F4971"/>
    <w:rsid w:val="003F6A31"/>
    <w:rsid w:val="00430599"/>
    <w:rsid w:val="00432E71"/>
    <w:rsid w:val="00435805"/>
    <w:rsid w:val="00437BB9"/>
    <w:rsid w:val="004638BF"/>
    <w:rsid w:val="00463B50"/>
    <w:rsid w:val="004702FB"/>
    <w:rsid w:val="00471503"/>
    <w:rsid w:val="00471A11"/>
    <w:rsid w:val="00474F4B"/>
    <w:rsid w:val="0049479E"/>
    <w:rsid w:val="004974BD"/>
    <w:rsid w:val="004C11BC"/>
    <w:rsid w:val="004D2F9F"/>
    <w:rsid w:val="004D3709"/>
    <w:rsid w:val="004F2927"/>
    <w:rsid w:val="00501F2B"/>
    <w:rsid w:val="0052142A"/>
    <w:rsid w:val="0053011A"/>
    <w:rsid w:val="00534F78"/>
    <w:rsid w:val="0053510E"/>
    <w:rsid w:val="005423BF"/>
    <w:rsid w:val="00544226"/>
    <w:rsid w:val="0054439F"/>
    <w:rsid w:val="00546FD8"/>
    <w:rsid w:val="0056304D"/>
    <w:rsid w:val="00591833"/>
    <w:rsid w:val="005A5873"/>
    <w:rsid w:val="005A61BC"/>
    <w:rsid w:val="005B6195"/>
    <w:rsid w:val="005D4959"/>
    <w:rsid w:val="005E7855"/>
    <w:rsid w:val="006045F9"/>
    <w:rsid w:val="00605AA8"/>
    <w:rsid w:val="00610F34"/>
    <w:rsid w:val="00612AB9"/>
    <w:rsid w:val="0061547C"/>
    <w:rsid w:val="006347C3"/>
    <w:rsid w:val="00635168"/>
    <w:rsid w:val="0063768A"/>
    <w:rsid w:val="00650C0C"/>
    <w:rsid w:val="00665321"/>
    <w:rsid w:val="00687BBC"/>
    <w:rsid w:val="006975C6"/>
    <w:rsid w:val="006A5918"/>
    <w:rsid w:val="006B2936"/>
    <w:rsid w:val="006B294B"/>
    <w:rsid w:val="006B2E10"/>
    <w:rsid w:val="006C15DA"/>
    <w:rsid w:val="006C2A3C"/>
    <w:rsid w:val="006D4A5D"/>
    <w:rsid w:val="006E0678"/>
    <w:rsid w:val="006E2C4A"/>
    <w:rsid w:val="006F1DA5"/>
    <w:rsid w:val="006F44AE"/>
    <w:rsid w:val="00701A24"/>
    <w:rsid w:val="007109D5"/>
    <w:rsid w:val="00712268"/>
    <w:rsid w:val="00714EF7"/>
    <w:rsid w:val="0071508F"/>
    <w:rsid w:val="0072080B"/>
    <w:rsid w:val="00731494"/>
    <w:rsid w:val="00742572"/>
    <w:rsid w:val="0076648D"/>
    <w:rsid w:val="007728C1"/>
    <w:rsid w:val="0078320D"/>
    <w:rsid w:val="00785F39"/>
    <w:rsid w:val="007A13FB"/>
    <w:rsid w:val="007A162C"/>
    <w:rsid w:val="007C2733"/>
    <w:rsid w:val="007C3EA0"/>
    <w:rsid w:val="007C6E1E"/>
    <w:rsid w:val="007D6FB3"/>
    <w:rsid w:val="007E0E83"/>
    <w:rsid w:val="007E2A57"/>
    <w:rsid w:val="007E3F80"/>
    <w:rsid w:val="007E7684"/>
    <w:rsid w:val="007F79E9"/>
    <w:rsid w:val="00804F75"/>
    <w:rsid w:val="008278F5"/>
    <w:rsid w:val="00831765"/>
    <w:rsid w:val="00843631"/>
    <w:rsid w:val="008615A5"/>
    <w:rsid w:val="008635E6"/>
    <w:rsid w:val="00880340"/>
    <w:rsid w:val="00884B66"/>
    <w:rsid w:val="00896C03"/>
    <w:rsid w:val="008B29C8"/>
    <w:rsid w:val="008B72CE"/>
    <w:rsid w:val="008C6800"/>
    <w:rsid w:val="008F3408"/>
    <w:rsid w:val="00912EFB"/>
    <w:rsid w:val="00921103"/>
    <w:rsid w:val="00930868"/>
    <w:rsid w:val="00931091"/>
    <w:rsid w:val="009325FE"/>
    <w:rsid w:val="00953524"/>
    <w:rsid w:val="00960022"/>
    <w:rsid w:val="009756B8"/>
    <w:rsid w:val="00976F74"/>
    <w:rsid w:val="009775CF"/>
    <w:rsid w:val="00977B32"/>
    <w:rsid w:val="00984565"/>
    <w:rsid w:val="009A4FFB"/>
    <w:rsid w:val="009A6465"/>
    <w:rsid w:val="009B3FE4"/>
    <w:rsid w:val="009B4E8A"/>
    <w:rsid w:val="009B50C7"/>
    <w:rsid w:val="009D48A7"/>
    <w:rsid w:val="009D595E"/>
    <w:rsid w:val="009E166B"/>
    <w:rsid w:val="009F1A4B"/>
    <w:rsid w:val="009F5CED"/>
    <w:rsid w:val="009F5FF4"/>
    <w:rsid w:val="00A5180D"/>
    <w:rsid w:val="00A52459"/>
    <w:rsid w:val="00A71051"/>
    <w:rsid w:val="00A87223"/>
    <w:rsid w:val="00AA7A53"/>
    <w:rsid w:val="00AB4DB4"/>
    <w:rsid w:val="00AC342E"/>
    <w:rsid w:val="00AC5237"/>
    <w:rsid w:val="00AD7EC0"/>
    <w:rsid w:val="00AF4793"/>
    <w:rsid w:val="00AF7FB0"/>
    <w:rsid w:val="00B013E5"/>
    <w:rsid w:val="00B05771"/>
    <w:rsid w:val="00B169F3"/>
    <w:rsid w:val="00B3069D"/>
    <w:rsid w:val="00B34D01"/>
    <w:rsid w:val="00B379B2"/>
    <w:rsid w:val="00B40999"/>
    <w:rsid w:val="00B413F2"/>
    <w:rsid w:val="00B479C8"/>
    <w:rsid w:val="00B53AAD"/>
    <w:rsid w:val="00B62C82"/>
    <w:rsid w:val="00B757D1"/>
    <w:rsid w:val="00B80329"/>
    <w:rsid w:val="00B80748"/>
    <w:rsid w:val="00B8181F"/>
    <w:rsid w:val="00B92E1B"/>
    <w:rsid w:val="00B93434"/>
    <w:rsid w:val="00BC2D61"/>
    <w:rsid w:val="00BE7E6E"/>
    <w:rsid w:val="00C02EF0"/>
    <w:rsid w:val="00C1138F"/>
    <w:rsid w:val="00C125C6"/>
    <w:rsid w:val="00C24613"/>
    <w:rsid w:val="00C2738D"/>
    <w:rsid w:val="00C315C9"/>
    <w:rsid w:val="00C3645F"/>
    <w:rsid w:val="00C37B03"/>
    <w:rsid w:val="00C4793C"/>
    <w:rsid w:val="00C47F25"/>
    <w:rsid w:val="00C64EB5"/>
    <w:rsid w:val="00C801AB"/>
    <w:rsid w:val="00CA7359"/>
    <w:rsid w:val="00CB643F"/>
    <w:rsid w:val="00CC0414"/>
    <w:rsid w:val="00CD6E25"/>
    <w:rsid w:val="00CE0911"/>
    <w:rsid w:val="00CE2BB1"/>
    <w:rsid w:val="00CF291F"/>
    <w:rsid w:val="00CF2BF2"/>
    <w:rsid w:val="00CF5EE3"/>
    <w:rsid w:val="00CF7927"/>
    <w:rsid w:val="00D11078"/>
    <w:rsid w:val="00D31C97"/>
    <w:rsid w:val="00D379CF"/>
    <w:rsid w:val="00D60A0B"/>
    <w:rsid w:val="00D671D6"/>
    <w:rsid w:val="00D70B70"/>
    <w:rsid w:val="00D7467F"/>
    <w:rsid w:val="00D84B1A"/>
    <w:rsid w:val="00D931BF"/>
    <w:rsid w:val="00D939C7"/>
    <w:rsid w:val="00DB2305"/>
    <w:rsid w:val="00DD22CF"/>
    <w:rsid w:val="00DD2FA1"/>
    <w:rsid w:val="00DE17EC"/>
    <w:rsid w:val="00DF2FCD"/>
    <w:rsid w:val="00E11D19"/>
    <w:rsid w:val="00E17139"/>
    <w:rsid w:val="00E40874"/>
    <w:rsid w:val="00E46E70"/>
    <w:rsid w:val="00E55B9D"/>
    <w:rsid w:val="00E72198"/>
    <w:rsid w:val="00E722F7"/>
    <w:rsid w:val="00EB299B"/>
    <w:rsid w:val="00EB4F7F"/>
    <w:rsid w:val="00EB6276"/>
    <w:rsid w:val="00EC1123"/>
    <w:rsid w:val="00EC5C2E"/>
    <w:rsid w:val="00ED41BC"/>
    <w:rsid w:val="00ED5475"/>
    <w:rsid w:val="00ED6906"/>
    <w:rsid w:val="00EF3AE5"/>
    <w:rsid w:val="00EF6A2F"/>
    <w:rsid w:val="00F01459"/>
    <w:rsid w:val="00F03431"/>
    <w:rsid w:val="00F224CE"/>
    <w:rsid w:val="00F276A3"/>
    <w:rsid w:val="00F37AEF"/>
    <w:rsid w:val="00F43257"/>
    <w:rsid w:val="00F45583"/>
    <w:rsid w:val="00F64504"/>
    <w:rsid w:val="00F719C6"/>
    <w:rsid w:val="00F851F3"/>
    <w:rsid w:val="00F8744C"/>
    <w:rsid w:val="00F95EB4"/>
    <w:rsid w:val="00FB3258"/>
    <w:rsid w:val="00FB5B8D"/>
    <w:rsid w:val="00FC2646"/>
    <w:rsid w:val="00FC3125"/>
    <w:rsid w:val="00FD2770"/>
    <w:rsid w:val="00FD31D1"/>
    <w:rsid w:val="00FE2A19"/>
    <w:rsid w:val="00FE2BCC"/>
    <w:rsid w:val="00FE6C2C"/>
    <w:rsid w:val="00FE6DCF"/>
    <w:rsid w:val="00FE79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5E17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Literatura - znanstveno,UEDAŞ Bullet,abc siralı,za tekst,Označevanje,List Paragraph2,Colorful List - Accent 11,Odstavek seznama_IP,Seznam_IP_1,Liste 1,Naslov .1,List Paragraph1"/>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BodyText">
    <w:name w:val="Body Text"/>
    <w:basedOn w:val="Normal"/>
    <w:link w:val="BodyTextChar"/>
    <w:uiPriority w:val="1"/>
    <w:qFormat/>
    <w:rsid w:val="00432E71"/>
    <w:pPr>
      <w:widowControl w:val="0"/>
      <w:autoSpaceDE w:val="0"/>
      <w:autoSpaceDN w:val="0"/>
      <w:spacing w:after="0" w:line="240" w:lineRule="auto"/>
      <w:jc w:val="both"/>
    </w:pPr>
    <w:rPr>
      <w:rFonts w:ascii="Arial Narrow" w:eastAsia="Arial" w:hAnsi="Arial Narrow" w:cs="Arial"/>
      <w:sz w:val="24"/>
      <w:szCs w:val="24"/>
    </w:rPr>
  </w:style>
  <w:style w:type="character" w:customStyle="1" w:styleId="BodyTextChar">
    <w:name w:val="Body Text Char"/>
    <w:basedOn w:val="DefaultParagraphFont"/>
    <w:link w:val="BodyText"/>
    <w:uiPriority w:val="1"/>
    <w:rsid w:val="00432E71"/>
    <w:rPr>
      <w:rFonts w:ascii="Arial Narrow" w:eastAsia="Arial" w:hAnsi="Arial Narrow" w:cs="Arial"/>
      <w:sz w:val="24"/>
      <w:szCs w:val="24"/>
    </w:rPr>
  </w:style>
  <w:style w:type="character" w:customStyle="1" w:styleId="ListParagraphChar">
    <w:name w:val="List Paragraph Char"/>
    <w:aliases w:val="Literatura - znanstveno Char,UEDAŞ Bullet Char,abc siralı Char,za tekst Char,Označevanje Char,List Paragraph2 Char,Colorful List - Accent 11 Char,Odstavek seznama_IP Char,Seznam_IP_1 Char,Liste 1 Char,Naslov .1 Char"/>
    <w:link w:val="ListParagraph"/>
    <w:uiPriority w:val="34"/>
    <w:qFormat/>
    <w:locked/>
    <w:rsid w:val="006B2E10"/>
    <w:rPr>
      <w:rFonts w:ascii="Helvetica" w:hAnsi="Helvetica"/>
    </w:rPr>
  </w:style>
  <w:style w:type="character" w:customStyle="1" w:styleId="cf01">
    <w:name w:val="cf01"/>
    <w:basedOn w:val="DefaultParagraphFont"/>
    <w:rsid w:val="006B2E10"/>
    <w:rPr>
      <w:rFonts w:ascii="Segoe UI" w:hAnsi="Segoe UI" w:cs="Segoe UI" w:hint="default"/>
      <w:sz w:val="18"/>
      <w:szCs w:val="18"/>
    </w:rPr>
  </w:style>
  <w:style w:type="character" w:styleId="Hyperlink">
    <w:name w:val="Hyperlink"/>
    <w:basedOn w:val="DefaultParagraphFont"/>
    <w:uiPriority w:val="99"/>
    <w:unhideWhenUsed/>
    <w:rsid w:val="00355FA8"/>
    <w:rPr>
      <w:color w:val="0000FF" w:themeColor="hyperlink"/>
      <w:u w:val="single"/>
    </w:rPr>
  </w:style>
  <w:style w:type="character" w:styleId="UnresolvedMention">
    <w:name w:val="Unresolved Mention"/>
    <w:basedOn w:val="DefaultParagraphFont"/>
    <w:uiPriority w:val="99"/>
    <w:semiHidden/>
    <w:unhideWhenUsed/>
    <w:rsid w:val="00355FA8"/>
    <w:rPr>
      <w:color w:val="605E5C"/>
      <w:shd w:val="clear" w:color="auto" w:fill="E1DFDD"/>
    </w:rPr>
  </w:style>
  <w:style w:type="paragraph" w:styleId="FootnoteText">
    <w:name w:val="footnote text"/>
    <w:basedOn w:val="Normal"/>
    <w:link w:val="FootnoteTextChar"/>
    <w:uiPriority w:val="99"/>
    <w:semiHidden/>
    <w:unhideWhenUsed/>
    <w:rsid w:val="00355FA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55FA8"/>
    <w:rPr>
      <w:rFonts w:ascii="Helvetica" w:hAnsi="Helvetica"/>
      <w:sz w:val="20"/>
      <w:szCs w:val="20"/>
    </w:rPr>
  </w:style>
  <w:style w:type="character" w:styleId="FootnoteReference">
    <w:name w:val="footnote reference"/>
    <w:basedOn w:val="DefaultParagraphFont"/>
    <w:uiPriority w:val="99"/>
    <w:semiHidden/>
    <w:unhideWhenUsed/>
    <w:rsid w:val="00355FA8"/>
    <w:rPr>
      <w:vertAlign w:val="superscript"/>
    </w:rPr>
  </w:style>
  <w:style w:type="paragraph" w:customStyle="1" w:styleId="datumtevilka">
    <w:name w:val="datum številka"/>
    <w:basedOn w:val="Normal"/>
    <w:qFormat/>
    <w:rsid w:val="0027203B"/>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27203B"/>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27203B"/>
    <w:rPr>
      <w:b/>
      <w:bCs/>
    </w:rPr>
  </w:style>
  <w:style w:type="paragraph" w:styleId="BodyText2">
    <w:name w:val="Body Text 2"/>
    <w:basedOn w:val="Normal"/>
    <w:link w:val="BodyText2Char"/>
    <w:uiPriority w:val="99"/>
    <w:unhideWhenUsed/>
    <w:rsid w:val="00546FD8"/>
    <w:pPr>
      <w:spacing w:after="120" w:line="480" w:lineRule="auto"/>
    </w:pPr>
  </w:style>
  <w:style w:type="character" w:customStyle="1" w:styleId="BodyText2Char">
    <w:name w:val="Body Text 2 Char"/>
    <w:basedOn w:val="DefaultParagraphFont"/>
    <w:link w:val="BodyText2"/>
    <w:uiPriority w:val="99"/>
    <w:rsid w:val="00546FD8"/>
    <w:rPr>
      <w:rFonts w:ascii="Helvetica" w:hAnsi="Helvetica"/>
    </w:rPr>
  </w:style>
  <w:style w:type="paragraph" w:styleId="CommentText">
    <w:name w:val="annotation text"/>
    <w:basedOn w:val="Normal"/>
    <w:link w:val="CommentTextChar"/>
    <w:uiPriority w:val="99"/>
    <w:unhideWhenUsed/>
    <w:rsid w:val="00546FD8"/>
    <w:pPr>
      <w:spacing w:line="240" w:lineRule="auto"/>
    </w:pPr>
    <w:rPr>
      <w:sz w:val="20"/>
      <w:szCs w:val="20"/>
    </w:rPr>
  </w:style>
  <w:style w:type="character" w:customStyle="1" w:styleId="CommentTextChar">
    <w:name w:val="Comment Text Char"/>
    <w:basedOn w:val="DefaultParagraphFont"/>
    <w:link w:val="CommentText"/>
    <w:uiPriority w:val="99"/>
    <w:rsid w:val="00546FD8"/>
    <w:rPr>
      <w:rFonts w:ascii="Helvetica" w:hAnsi="Helvetica"/>
      <w:sz w:val="20"/>
      <w:szCs w:val="20"/>
    </w:rPr>
  </w:style>
  <w:style w:type="character" w:styleId="Emphasis">
    <w:name w:val="Emphasis"/>
    <w:basedOn w:val="DefaultParagraphFont"/>
    <w:uiPriority w:val="20"/>
    <w:qFormat/>
    <w:rsid w:val="00546FD8"/>
    <w:rPr>
      <w:i/>
      <w:iCs/>
    </w:rPr>
  </w:style>
  <w:style w:type="table" w:customStyle="1" w:styleId="Tabela-mrea1">
    <w:name w:val="Tabela - mreža1"/>
    <w:basedOn w:val="TableNormal"/>
    <w:next w:val="TableGrid"/>
    <w:uiPriority w:val="39"/>
    <w:rsid w:val="0034300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84B66"/>
    <w:rPr>
      <w:sz w:val="16"/>
      <w:szCs w:val="16"/>
    </w:rPr>
  </w:style>
  <w:style w:type="paragraph" w:styleId="CommentSubject">
    <w:name w:val="annotation subject"/>
    <w:basedOn w:val="CommentText"/>
    <w:next w:val="CommentText"/>
    <w:link w:val="CommentSubjectChar"/>
    <w:uiPriority w:val="99"/>
    <w:semiHidden/>
    <w:unhideWhenUsed/>
    <w:rsid w:val="00884B66"/>
    <w:rPr>
      <w:b/>
      <w:bCs/>
    </w:rPr>
  </w:style>
  <w:style w:type="character" w:customStyle="1" w:styleId="CommentSubjectChar">
    <w:name w:val="Comment Subject Char"/>
    <w:basedOn w:val="CommentTextChar"/>
    <w:link w:val="CommentSubject"/>
    <w:uiPriority w:val="99"/>
    <w:semiHidden/>
    <w:rsid w:val="00884B66"/>
    <w:rPr>
      <w:rFonts w:ascii="Helvetica" w:hAnsi="Helvetica"/>
      <w:b/>
      <w:bCs/>
      <w:sz w:val="20"/>
      <w:szCs w:val="20"/>
    </w:rPr>
  </w:style>
  <w:style w:type="paragraph" w:styleId="Revision">
    <w:name w:val="Revision"/>
    <w:hidden/>
    <w:uiPriority w:val="99"/>
    <w:semiHidden/>
    <w:rsid w:val="00921103"/>
    <w:pPr>
      <w:spacing w:after="0" w:line="240" w:lineRule="auto"/>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31248255">
      <w:bodyDiv w:val="1"/>
      <w:marLeft w:val="0"/>
      <w:marRight w:val="0"/>
      <w:marTop w:val="0"/>
      <w:marBottom w:val="0"/>
      <w:divBdr>
        <w:top w:val="none" w:sz="0" w:space="0" w:color="auto"/>
        <w:left w:val="none" w:sz="0" w:space="0" w:color="auto"/>
        <w:bottom w:val="none" w:sz="0" w:space="0" w:color="auto"/>
        <w:right w:val="none" w:sz="0" w:space="0" w:color="auto"/>
      </w:divBdr>
    </w:div>
    <w:div w:id="576211067">
      <w:bodyDiv w:val="1"/>
      <w:marLeft w:val="0"/>
      <w:marRight w:val="0"/>
      <w:marTop w:val="0"/>
      <w:marBottom w:val="0"/>
      <w:divBdr>
        <w:top w:val="none" w:sz="0" w:space="0" w:color="auto"/>
        <w:left w:val="none" w:sz="0" w:space="0" w:color="auto"/>
        <w:bottom w:val="none" w:sz="0" w:space="0" w:color="auto"/>
        <w:right w:val="none" w:sz="0" w:space="0" w:color="auto"/>
      </w:divBdr>
    </w:div>
    <w:div w:id="76835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24F2CB-D603-4DC1-AA32-0F7888570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44</Pages>
  <Words>13920</Words>
  <Characters>79344</Characters>
  <Application>Microsoft Office Word</Application>
  <DocSecurity>0</DocSecurity>
  <Lines>661</Lines>
  <Paragraphs>186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93078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10</cp:revision>
  <dcterms:created xsi:type="dcterms:W3CDTF">2025-03-03T21:27:00Z</dcterms:created>
  <dcterms:modified xsi:type="dcterms:W3CDTF">2025-05-09T08:55:00Z</dcterms:modified>
</cp:coreProperties>
</file>